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EDC794" w14:textId="5B194A5B" w:rsidR="00FD033D" w:rsidRPr="00E01693" w:rsidRDefault="00DD5B06">
      <w:pPr>
        <w:spacing w:before="68"/>
        <w:ind w:left="116" w:right="-61"/>
        <w:rPr>
          <w:rFonts w:asciiTheme="minorHAnsi" w:hAnsiTheme="minorHAnsi" w:cstheme="minorHAnsi"/>
          <w:sz w:val="22"/>
          <w:szCs w:val="22"/>
        </w:rPr>
      </w:pPr>
      <w:r w:rsidRPr="00E01693">
        <w:rPr>
          <w:rFonts w:asciiTheme="minorHAnsi" w:hAnsiTheme="minorHAnsi" w:cstheme="minorHAnsi"/>
          <w:b/>
          <w:i/>
          <w:sz w:val="22"/>
          <w:szCs w:val="22"/>
        </w:rPr>
        <w:t>GM</w:t>
      </w:r>
      <w:r w:rsidRPr="00E01693">
        <w:rPr>
          <w:rFonts w:asciiTheme="minorHAnsi" w:hAnsiTheme="minorHAnsi" w:cstheme="minorHAnsi"/>
          <w:b/>
          <w:i/>
          <w:spacing w:val="6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b/>
          <w:i/>
          <w:spacing w:val="1"/>
          <w:sz w:val="22"/>
          <w:szCs w:val="22"/>
        </w:rPr>
        <w:t>H</w:t>
      </w:r>
      <w:r w:rsidRPr="00E01693">
        <w:rPr>
          <w:rFonts w:asciiTheme="minorHAnsi" w:hAnsiTheme="minorHAnsi" w:cstheme="minorHAnsi"/>
          <w:b/>
          <w:i/>
          <w:sz w:val="22"/>
          <w:szCs w:val="22"/>
        </w:rPr>
        <w:t>R</w:t>
      </w:r>
      <w:r w:rsidRPr="00E01693">
        <w:rPr>
          <w:rFonts w:asciiTheme="minorHAnsi" w:hAnsiTheme="minorHAnsi" w:cstheme="minorHAnsi"/>
          <w:b/>
          <w:i/>
          <w:spacing w:val="4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b/>
          <w:i/>
          <w:sz w:val="22"/>
          <w:szCs w:val="22"/>
        </w:rPr>
        <w:t>&amp;</w:t>
      </w:r>
      <w:r w:rsidRPr="00E01693">
        <w:rPr>
          <w:rFonts w:asciiTheme="minorHAnsi" w:hAnsiTheme="minorHAnsi" w:cstheme="minorHAnsi"/>
          <w:b/>
          <w:i/>
          <w:spacing w:val="3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b/>
          <w:i/>
          <w:spacing w:val="-2"/>
          <w:sz w:val="22"/>
          <w:szCs w:val="22"/>
        </w:rPr>
        <w:t>A</w:t>
      </w:r>
      <w:r w:rsidRPr="00E01693">
        <w:rPr>
          <w:rFonts w:asciiTheme="minorHAnsi" w:hAnsiTheme="minorHAnsi" w:cstheme="minorHAnsi"/>
          <w:b/>
          <w:i/>
          <w:sz w:val="22"/>
          <w:szCs w:val="22"/>
        </w:rPr>
        <w:t>DM</w:t>
      </w:r>
      <w:r w:rsidRPr="00E01693">
        <w:rPr>
          <w:rFonts w:asciiTheme="minorHAnsi" w:hAnsiTheme="minorHAnsi" w:cstheme="minorHAnsi"/>
          <w:b/>
          <w:i/>
          <w:spacing w:val="-1"/>
          <w:sz w:val="22"/>
          <w:szCs w:val="22"/>
        </w:rPr>
        <w:t>I</w:t>
      </w:r>
      <w:r w:rsidRPr="00E01693">
        <w:rPr>
          <w:rFonts w:asciiTheme="minorHAnsi" w:hAnsiTheme="minorHAnsi" w:cstheme="minorHAnsi"/>
          <w:b/>
          <w:i/>
          <w:sz w:val="22"/>
          <w:szCs w:val="22"/>
        </w:rPr>
        <w:t>N</w:t>
      </w:r>
      <w:r w:rsidRPr="00E01693">
        <w:rPr>
          <w:rFonts w:asciiTheme="minorHAnsi" w:hAnsiTheme="minorHAnsi" w:cstheme="minorHAnsi"/>
          <w:b/>
          <w:i/>
          <w:spacing w:val="-1"/>
          <w:sz w:val="22"/>
          <w:szCs w:val="22"/>
        </w:rPr>
        <w:t>IS</w:t>
      </w:r>
      <w:r w:rsidRPr="00E01693">
        <w:rPr>
          <w:rFonts w:asciiTheme="minorHAnsi" w:hAnsiTheme="minorHAnsi" w:cstheme="minorHAnsi"/>
          <w:b/>
          <w:i/>
          <w:spacing w:val="1"/>
          <w:sz w:val="22"/>
          <w:szCs w:val="22"/>
        </w:rPr>
        <w:t>T</w:t>
      </w:r>
      <w:r w:rsidRPr="00E01693">
        <w:rPr>
          <w:rFonts w:asciiTheme="minorHAnsi" w:hAnsiTheme="minorHAnsi" w:cstheme="minorHAnsi"/>
          <w:b/>
          <w:i/>
          <w:sz w:val="22"/>
          <w:szCs w:val="22"/>
        </w:rPr>
        <w:t>R</w:t>
      </w:r>
      <w:r w:rsidRPr="00E01693">
        <w:rPr>
          <w:rFonts w:asciiTheme="minorHAnsi" w:hAnsiTheme="minorHAnsi" w:cstheme="minorHAnsi"/>
          <w:b/>
          <w:i/>
          <w:spacing w:val="-2"/>
          <w:sz w:val="22"/>
          <w:szCs w:val="22"/>
        </w:rPr>
        <w:t>A</w:t>
      </w:r>
      <w:r w:rsidRPr="00E01693">
        <w:rPr>
          <w:rFonts w:asciiTheme="minorHAnsi" w:hAnsiTheme="minorHAnsi" w:cstheme="minorHAnsi"/>
          <w:b/>
          <w:i/>
          <w:spacing w:val="1"/>
          <w:sz w:val="22"/>
          <w:szCs w:val="22"/>
        </w:rPr>
        <w:t>T</w:t>
      </w:r>
      <w:r w:rsidRPr="00E01693">
        <w:rPr>
          <w:rFonts w:asciiTheme="minorHAnsi" w:hAnsiTheme="minorHAnsi" w:cstheme="minorHAnsi"/>
          <w:b/>
          <w:i/>
          <w:spacing w:val="-1"/>
          <w:sz w:val="22"/>
          <w:szCs w:val="22"/>
        </w:rPr>
        <w:t>I</w:t>
      </w:r>
      <w:r w:rsidRPr="00E01693">
        <w:rPr>
          <w:rFonts w:asciiTheme="minorHAnsi" w:hAnsiTheme="minorHAnsi" w:cstheme="minorHAnsi"/>
          <w:b/>
          <w:i/>
          <w:sz w:val="22"/>
          <w:szCs w:val="22"/>
        </w:rPr>
        <w:t>ON</w:t>
      </w:r>
      <w:r w:rsidRPr="00E01693">
        <w:rPr>
          <w:rFonts w:asciiTheme="minorHAnsi" w:hAnsiTheme="minorHAnsi" w:cstheme="minorHAnsi"/>
          <w:b/>
          <w:i/>
          <w:spacing w:val="26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b/>
          <w:i/>
          <w:sz w:val="22"/>
          <w:szCs w:val="22"/>
        </w:rPr>
        <w:t>R</w:t>
      </w:r>
      <w:r w:rsidRPr="00E01693">
        <w:rPr>
          <w:rFonts w:asciiTheme="minorHAnsi" w:hAnsiTheme="minorHAnsi" w:cstheme="minorHAnsi"/>
          <w:b/>
          <w:i/>
          <w:spacing w:val="-1"/>
          <w:sz w:val="22"/>
          <w:szCs w:val="22"/>
        </w:rPr>
        <w:t>es</w:t>
      </w:r>
      <w:r w:rsidRPr="00E01693">
        <w:rPr>
          <w:rFonts w:asciiTheme="minorHAnsi" w:hAnsiTheme="minorHAnsi" w:cstheme="minorHAnsi"/>
          <w:b/>
          <w:i/>
          <w:spacing w:val="-5"/>
          <w:sz w:val="22"/>
          <w:szCs w:val="22"/>
        </w:rPr>
        <w:t>u</w:t>
      </w:r>
      <w:r w:rsidRPr="00E01693">
        <w:rPr>
          <w:rFonts w:asciiTheme="minorHAnsi" w:hAnsiTheme="minorHAnsi" w:cstheme="minorHAnsi"/>
          <w:b/>
          <w:i/>
          <w:spacing w:val="8"/>
          <w:sz w:val="22"/>
          <w:szCs w:val="22"/>
        </w:rPr>
        <w:t>m</w:t>
      </w:r>
      <w:r w:rsidRPr="00E01693">
        <w:rPr>
          <w:rFonts w:asciiTheme="minorHAnsi" w:hAnsiTheme="minorHAnsi" w:cstheme="minorHAnsi"/>
          <w:b/>
          <w:i/>
          <w:sz w:val="22"/>
          <w:szCs w:val="22"/>
        </w:rPr>
        <w:t>e</w:t>
      </w:r>
      <w:r w:rsidRPr="00E01693">
        <w:rPr>
          <w:rFonts w:asciiTheme="minorHAnsi" w:hAnsiTheme="minorHAnsi" w:cstheme="minorHAnsi"/>
          <w:b/>
          <w:i/>
          <w:spacing w:val="5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b/>
          <w:i/>
          <w:spacing w:val="-1"/>
          <w:sz w:val="22"/>
          <w:szCs w:val="22"/>
        </w:rPr>
        <w:t>S</w:t>
      </w:r>
      <w:r w:rsidRPr="00E01693">
        <w:rPr>
          <w:rFonts w:asciiTheme="minorHAnsi" w:hAnsiTheme="minorHAnsi" w:cstheme="minorHAnsi"/>
          <w:b/>
          <w:i/>
          <w:spacing w:val="-5"/>
          <w:sz w:val="22"/>
          <w:szCs w:val="22"/>
        </w:rPr>
        <w:t>a</w:t>
      </w:r>
      <w:r w:rsidRPr="00E01693">
        <w:rPr>
          <w:rFonts w:asciiTheme="minorHAnsi" w:hAnsiTheme="minorHAnsi" w:cstheme="minorHAnsi"/>
          <w:b/>
          <w:i/>
          <w:spacing w:val="6"/>
          <w:sz w:val="22"/>
          <w:szCs w:val="22"/>
        </w:rPr>
        <w:t>m</w:t>
      </w:r>
      <w:r w:rsidRPr="00E01693">
        <w:rPr>
          <w:rFonts w:asciiTheme="minorHAnsi" w:hAnsiTheme="minorHAnsi" w:cstheme="minorHAnsi"/>
          <w:b/>
          <w:i/>
          <w:spacing w:val="-2"/>
          <w:sz w:val="22"/>
          <w:szCs w:val="22"/>
        </w:rPr>
        <w:t>p</w:t>
      </w:r>
      <w:r w:rsidRPr="00E01693">
        <w:rPr>
          <w:rFonts w:asciiTheme="minorHAnsi" w:hAnsiTheme="minorHAnsi" w:cstheme="minorHAnsi"/>
          <w:b/>
          <w:i/>
          <w:spacing w:val="1"/>
          <w:sz w:val="22"/>
          <w:szCs w:val="22"/>
        </w:rPr>
        <w:t>l</w:t>
      </w:r>
      <w:r w:rsidRPr="00E01693">
        <w:rPr>
          <w:rFonts w:asciiTheme="minorHAnsi" w:hAnsiTheme="minorHAnsi" w:cstheme="minorHAnsi"/>
          <w:b/>
          <w:i/>
          <w:sz w:val="22"/>
          <w:szCs w:val="22"/>
        </w:rPr>
        <w:t xml:space="preserve">e </w:t>
      </w:r>
      <w:r w:rsidRPr="00E01693">
        <w:rPr>
          <w:rFonts w:asciiTheme="minorHAnsi" w:hAnsiTheme="minorHAnsi" w:cstheme="minorHAnsi"/>
          <w:b/>
          <w:i/>
          <w:spacing w:val="8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b/>
          <w:i/>
          <w:spacing w:val="-64"/>
          <w:sz w:val="22"/>
          <w:szCs w:val="22"/>
        </w:rPr>
        <w:t xml:space="preserve"> </w:t>
      </w:r>
    </w:p>
    <w:p w14:paraId="4E0E4B56" w14:textId="77777777" w:rsidR="00FD033D" w:rsidRPr="00E01693" w:rsidRDefault="00DD5B06">
      <w:pPr>
        <w:spacing w:line="200" w:lineRule="exact"/>
        <w:ind w:left="116"/>
        <w:rPr>
          <w:rFonts w:asciiTheme="minorHAnsi" w:hAnsiTheme="minorHAnsi" w:cstheme="minorHAnsi"/>
          <w:sz w:val="22"/>
          <w:szCs w:val="22"/>
        </w:rPr>
      </w:pPr>
      <w:r w:rsidRPr="00E0169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E01693">
        <w:rPr>
          <w:rFonts w:asciiTheme="minorHAnsi" w:hAnsiTheme="minorHAnsi" w:cstheme="minorHAnsi"/>
          <w:spacing w:val="2"/>
          <w:sz w:val="22"/>
          <w:szCs w:val="22"/>
        </w:rPr>
        <w:t>dd</w:t>
      </w:r>
      <w:r w:rsidRPr="00E01693">
        <w:rPr>
          <w:rFonts w:asciiTheme="minorHAnsi" w:hAnsiTheme="minorHAnsi" w:cstheme="minorHAnsi"/>
          <w:sz w:val="22"/>
          <w:szCs w:val="22"/>
        </w:rPr>
        <w:t>re</w:t>
      </w:r>
      <w:r w:rsidRPr="00E01693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E01693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E01693">
        <w:rPr>
          <w:rFonts w:asciiTheme="minorHAnsi" w:hAnsiTheme="minorHAnsi" w:cstheme="minorHAnsi"/>
          <w:sz w:val="22"/>
          <w:szCs w:val="22"/>
        </w:rPr>
        <w:t xml:space="preserve">: </w:t>
      </w:r>
      <w:r w:rsidRPr="00E01693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E01693">
        <w:rPr>
          <w:rFonts w:asciiTheme="minorHAnsi" w:hAnsiTheme="minorHAnsi" w:cstheme="minorHAnsi"/>
          <w:sz w:val="22"/>
          <w:szCs w:val="22"/>
        </w:rPr>
        <w:t>.</w:t>
      </w:r>
      <w:r w:rsidRPr="00E01693">
        <w:rPr>
          <w:rFonts w:asciiTheme="minorHAnsi" w:hAnsiTheme="minorHAnsi" w:cstheme="minorHAnsi"/>
          <w:spacing w:val="2"/>
          <w:sz w:val="22"/>
          <w:szCs w:val="22"/>
        </w:rPr>
        <w:t xml:space="preserve"> O</w:t>
      </w:r>
      <w:r w:rsidRPr="00E01693">
        <w:rPr>
          <w:rFonts w:asciiTheme="minorHAnsi" w:hAnsiTheme="minorHAnsi" w:cstheme="minorHAnsi"/>
          <w:sz w:val="22"/>
          <w:szCs w:val="22"/>
        </w:rPr>
        <w:t>.</w:t>
      </w:r>
      <w:r w:rsidRPr="00E01693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E01693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E01693">
        <w:rPr>
          <w:rFonts w:asciiTheme="minorHAnsi" w:hAnsiTheme="minorHAnsi" w:cstheme="minorHAnsi"/>
          <w:sz w:val="22"/>
          <w:szCs w:val="22"/>
        </w:rPr>
        <w:t>x</w:t>
      </w:r>
      <w:r w:rsidRPr="00E01693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z w:val="22"/>
          <w:szCs w:val="22"/>
        </w:rPr>
        <w:t>#</w:t>
      </w:r>
      <w:r w:rsidRPr="00E01693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pacing w:val="-1"/>
          <w:sz w:val="22"/>
          <w:szCs w:val="22"/>
        </w:rPr>
        <w:t>7</w:t>
      </w:r>
      <w:r w:rsidRPr="00E01693">
        <w:rPr>
          <w:rFonts w:asciiTheme="minorHAnsi" w:hAnsiTheme="minorHAnsi" w:cstheme="minorHAnsi"/>
          <w:spacing w:val="2"/>
          <w:sz w:val="22"/>
          <w:szCs w:val="22"/>
        </w:rPr>
        <w:t>7</w:t>
      </w:r>
      <w:r w:rsidRPr="00E01693">
        <w:rPr>
          <w:rFonts w:asciiTheme="minorHAnsi" w:hAnsiTheme="minorHAnsi" w:cstheme="minorHAnsi"/>
          <w:spacing w:val="-1"/>
          <w:sz w:val="22"/>
          <w:szCs w:val="22"/>
        </w:rPr>
        <w:t>77</w:t>
      </w:r>
      <w:r w:rsidRPr="00E01693">
        <w:rPr>
          <w:rFonts w:asciiTheme="minorHAnsi" w:hAnsiTheme="minorHAnsi" w:cstheme="minorHAnsi"/>
          <w:spacing w:val="2"/>
          <w:sz w:val="22"/>
          <w:szCs w:val="22"/>
        </w:rPr>
        <w:t>7</w:t>
      </w:r>
      <w:r w:rsidRPr="00E01693">
        <w:rPr>
          <w:rFonts w:asciiTheme="minorHAnsi" w:hAnsiTheme="minorHAnsi" w:cstheme="minorHAnsi"/>
          <w:sz w:val="22"/>
          <w:szCs w:val="22"/>
        </w:rPr>
        <w:t>,</w:t>
      </w:r>
      <w:r w:rsidRPr="00E01693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E01693">
        <w:rPr>
          <w:rFonts w:asciiTheme="minorHAnsi" w:hAnsiTheme="minorHAnsi" w:cstheme="minorHAnsi"/>
          <w:spacing w:val="-1"/>
          <w:sz w:val="22"/>
          <w:szCs w:val="22"/>
        </w:rPr>
        <w:t>b</w:t>
      </w:r>
      <w:r w:rsidRPr="00E01693">
        <w:rPr>
          <w:rFonts w:asciiTheme="minorHAnsi" w:hAnsiTheme="minorHAnsi" w:cstheme="minorHAnsi"/>
          <w:sz w:val="22"/>
          <w:szCs w:val="22"/>
        </w:rPr>
        <w:t>u</w:t>
      </w:r>
      <w:r w:rsidRPr="00E01693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E01693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E01693">
        <w:rPr>
          <w:rFonts w:asciiTheme="minorHAnsi" w:hAnsiTheme="minorHAnsi" w:cstheme="minorHAnsi"/>
          <w:sz w:val="22"/>
          <w:szCs w:val="22"/>
        </w:rPr>
        <w:t>a</w:t>
      </w:r>
      <w:r w:rsidRPr="00E01693">
        <w:rPr>
          <w:rFonts w:asciiTheme="minorHAnsi" w:hAnsiTheme="minorHAnsi" w:cstheme="minorHAnsi"/>
          <w:spacing w:val="-1"/>
          <w:sz w:val="22"/>
          <w:szCs w:val="22"/>
        </w:rPr>
        <w:t>b</w:t>
      </w:r>
      <w:r w:rsidRPr="00E0169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01693">
        <w:rPr>
          <w:rFonts w:asciiTheme="minorHAnsi" w:hAnsiTheme="minorHAnsi" w:cstheme="minorHAnsi"/>
          <w:sz w:val="22"/>
          <w:szCs w:val="22"/>
        </w:rPr>
        <w:t>,</w:t>
      </w:r>
      <w:r w:rsidRPr="00E01693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pacing w:val="2"/>
          <w:w w:val="101"/>
          <w:sz w:val="22"/>
          <w:szCs w:val="22"/>
        </w:rPr>
        <w:t>U</w:t>
      </w:r>
      <w:r w:rsidRPr="00E01693">
        <w:rPr>
          <w:rFonts w:asciiTheme="minorHAnsi" w:hAnsiTheme="minorHAnsi" w:cstheme="minorHAnsi"/>
          <w:spacing w:val="-1"/>
          <w:w w:val="101"/>
          <w:sz w:val="22"/>
          <w:szCs w:val="22"/>
        </w:rPr>
        <w:t>A</w:t>
      </w:r>
      <w:r w:rsidRPr="00E01693">
        <w:rPr>
          <w:rFonts w:asciiTheme="minorHAnsi" w:hAnsiTheme="minorHAnsi" w:cstheme="minorHAnsi"/>
          <w:spacing w:val="-1"/>
          <w:w w:val="102"/>
          <w:sz w:val="22"/>
          <w:szCs w:val="22"/>
        </w:rPr>
        <w:t>E</w:t>
      </w:r>
      <w:r w:rsidRPr="00E01693">
        <w:rPr>
          <w:rFonts w:asciiTheme="minorHAnsi" w:hAnsiTheme="minorHAnsi" w:cstheme="minorHAnsi"/>
          <w:w w:val="101"/>
          <w:sz w:val="22"/>
          <w:szCs w:val="22"/>
        </w:rPr>
        <w:t>.</w:t>
      </w:r>
    </w:p>
    <w:p w14:paraId="156D0287" w14:textId="7446730D" w:rsidR="00FD033D" w:rsidRPr="00E01693" w:rsidRDefault="00DD5B06">
      <w:pPr>
        <w:spacing w:before="7" w:line="200" w:lineRule="exact"/>
        <w:ind w:left="116"/>
        <w:rPr>
          <w:rFonts w:asciiTheme="minorHAnsi" w:hAnsiTheme="minorHAnsi" w:cstheme="minorHAnsi"/>
          <w:sz w:val="22"/>
          <w:szCs w:val="22"/>
        </w:rPr>
      </w:pPr>
      <w:r w:rsidRPr="00E01693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E01693">
        <w:rPr>
          <w:rFonts w:asciiTheme="minorHAnsi" w:hAnsiTheme="minorHAnsi" w:cstheme="minorHAnsi"/>
          <w:spacing w:val="-1"/>
          <w:sz w:val="22"/>
          <w:szCs w:val="22"/>
        </w:rPr>
        <w:t>ho</w:t>
      </w:r>
      <w:r w:rsidRPr="00E01693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E01693">
        <w:rPr>
          <w:rFonts w:asciiTheme="minorHAnsi" w:hAnsiTheme="minorHAnsi" w:cstheme="minorHAnsi"/>
          <w:sz w:val="22"/>
          <w:szCs w:val="22"/>
        </w:rPr>
        <w:t>e</w:t>
      </w:r>
      <w:r w:rsidRPr="00E01693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E01693">
        <w:rPr>
          <w:rFonts w:asciiTheme="minorHAnsi" w:hAnsiTheme="minorHAnsi" w:cstheme="minorHAnsi"/>
          <w:sz w:val="22"/>
          <w:szCs w:val="22"/>
        </w:rPr>
        <w:t xml:space="preserve">: </w:t>
      </w:r>
      <w:r w:rsidRPr="00E01693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pacing w:val="-4"/>
          <w:sz w:val="22"/>
          <w:szCs w:val="22"/>
        </w:rPr>
        <w:t>+</w:t>
      </w:r>
      <w:r w:rsidRPr="00E01693">
        <w:rPr>
          <w:rFonts w:asciiTheme="minorHAnsi" w:hAnsiTheme="minorHAnsi" w:cstheme="minorHAnsi"/>
          <w:spacing w:val="2"/>
          <w:sz w:val="22"/>
          <w:szCs w:val="22"/>
        </w:rPr>
        <w:t>97</w:t>
      </w:r>
      <w:r w:rsidRPr="00E01693">
        <w:rPr>
          <w:rFonts w:asciiTheme="minorHAnsi" w:hAnsiTheme="minorHAnsi" w:cstheme="minorHAnsi"/>
          <w:sz w:val="22"/>
          <w:szCs w:val="22"/>
        </w:rPr>
        <w:t>1</w:t>
      </w:r>
      <w:r w:rsidRPr="00E01693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pacing w:val="-1"/>
          <w:sz w:val="22"/>
          <w:szCs w:val="22"/>
        </w:rPr>
        <w:t>55</w:t>
      </w:r>
      <w:r w:rsidRPr="00E01693">
        <w:rPr>
          <w:rFonts w:asciiTheme="minorHAnsi" w:hAnsiTheme="minorHAnsi" w:cstheme="minorHAnsi"/>
          <w:spacing w:val="2"/>
          <w:sz w:val="22"/>
          <w:szCs w:val="22"/>
        </w:rPr>
        <w:t>55</w:t>
      </w:r>
      <w:r w:rsidRPr="00E01693">
        <w:rPr>
          <w:rFonts w:asciiTheme="minorHAnsi" w:hAnsiTheme="minorHAnsi" w:cstheme="minorHAnsi"/>
          <w:spacing w:val="-1"/>
          <w:sz w:val="22"/>
          <w:szCs w:val="22"/>
        </w:rPr>
        <w:t>5</w:t>
      </w:r>
      <w:r w:rsidRPr="00E01693">
        <w:rPr>
          <w:rFonts w:asciiTheme="minorHAnsi" w:hAnsiTheme="minorHAnsi" w:cstheme="minorHAnsi"/>
          <w:spacing w:val="2"/>
          <w:sz w:val="22"/>
          <w:szCs w:val="22"/>
        </w:rPr>
        <w:t>55</w:t>
      </w:r>
      <w:r w:rsidRPr="00E01693">
        <w:rPr>
          <w:rFonts w:asciiTheme="minorHAnsi" w:hAnsiTheme="minorHAnsi" w:cstheme="minorHAnsi"/>
          <w:spacing w:val="-1"/>
          <w:sz w:val="22"/>
          <w:szCs w:val="22"/>
        </w:rPr>
        <w:t>5</w:t>
      </w:r>
      <w:r w:rsidRPr="00E01693">
        <w:rPr>
          <w:rFonts w:asciiTheme="minorHAnsi" w:hAnsiTheme="minorHAnsi" w:cstheme="minorHAnsi"/>
          <w:sz w:val="22"/>
          <w:szCs w:val="22"/>
        </w:rPr>
        <w:t>;</w:t>
      </w:r>
      <w:r w:rsidRPr="00E01693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pacing w:val="-1"/>
          <w:sz w:val="22"/>
          <w:szCs w:val="22"/>
        </w:rPr>
        <w:t>+</w:t>
      </w:r>
      <w:r w:rsidRPr="00E01693">
        <w:rPr>
          <w:rFonts w:asciiTheme="minorHAnsi" w:hAnsiTheme="minorHAnsi" w:cstheme="minorHAnsi"/>
          <w:spacing w:val="2"/>
          <w:sz w:val="22"/>
          <w:szCs w:val="22"/>
        </w:rPr>
        <w:t>9</w:t>
      </w:r>
      <w:r w:rsidRPr="00E01693">
        <w:rPr>
          <w:rFonts w:asciiTheme="minorHAnsi" w:hAnsiTheme="minorHAnsi" w:cstheme="minorHAnsi"/>
          <w:spacing w:val="-1"/>
          <w:sz w:val="22"/>
          <w:szCs w:val="22"/>
        </w:rPr>
        <w:t>7</w:t>
      </w:r>
      <w:r w:rsidRPr="00E01693">
        <w:rPr>
          <w:rFonts w:asciiTheme="minorHAnsi" w:hAnsiTheme="minorHAnsi" w:cstheme="minorHAnsi"/>
          <w:spacing w:val="2"/>
          <w:sz w:val="22"/>
          <w:szCs w:val="22"/>
        </w:rPr>
        <w:t>155</w:t>
      </w:r>
      <w:r w:rsidRPr="00E01693">
        <w:rPr>
          <w:rFonts w:asciiTheme="minorHAnsi" w:hAnsiTheme="minorHAnsi" w:cstheme="minorHAnsi"/>
          <w:spacing w:val="-1"/>
          <w:sz w:val="22"/>
          <w:szCs w:val="22"/>
        </w:rPr>
        <w:t>55</w:t>
      </w:r>
      <w:r w:rsidRPr="00E01693">
        <w:rPr>
          <w:rFonts w:asciiTheme="minorHAnsi" w:hAnsiTheme="minorHAnsi" w:cstheme="minorHAnsi"/>
          <w:spacing w:val="2"/>
          <w:sz w:val="22"/>
          <w:szCs w:val="22"/>
        </w:rPr>
        <w:t>5</w:t>
      </w:r>
      <w:r w:rsidRPr="00E01693">
        <w:rPr>
          <w:rFonts w:asciiTheme="minorHAnsi" w:hAnsiTheme="minorHAnsi" w:cstheme="minorHAnsi"/>
          <w:spacing w:val="-1"/>
          <w:sz w:val="22"/>
          <w:szCs w:val="22"/>
        </w:rPr>
        <w:t>5</w:t>
      </w:r>
      <w:r w:rsidRPr="00E01693">
        <w:rPr>
          <w:rFonts w:asciiTheme="minorHAnsi" w:hAnsiTheme="minorHAnsi" w:cstheme="minorHAnsi"/>
          <w:spacing w:val="2"/>
          <w:sz w:val="22"/>
          <w:szCs w:val="22"/>
        </w:rPr>
        <w:t>55</w:t>
      </w:r>
      <w:r w:rsidRPr="00E01693">
        <w:rPr>
          <w:rFonts w:asciiTheme="minorHAnsi" w:hAnsiTheme="minorHAnsi" w:cstheme="minorHAnsi"/>
          <w:spacing w:val="-1"/>
          <w:sz w:val="22"/>
          <w:szCs w:val="22"/>
        </w:rPr>
        <w:t>5</w:t>
      </w:r>
      <w:r w:rsidRPr="00E01693">
        <w:rPr>
          <w:rFonts w:asciiTheme="minorHAnsi" w:hAnsiTheme="minorHAnsi" w:cstheme="minorHAnsi"/>
          <w:sz w:val="22"/>
          <w:szCs w:val="22"/>
        </w:rPr>
        <w:t>;</w:t>
      </w:r>
      <w:r w:rsidRPr="00E01693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pacing w:val="-4"/>
          <w:sz w:val="22"/>
          <w:szCs w:val="22"/>
        </w:rPr>
        <w:t>+</w:t>
      </w:r>
      <w:r w:rsidRPr="00E01693">
        <w:rPr>
          <w:rFonts w:asciiTheme="minorHAnsi" w:hAnsiTheme="minorHAnsi" w:cstheme="minorHAnsi"/>
          <w:spacing w:val="2"/>
          <w:sz w:val="22"/>
          <w:szCs w:val="22"/>
        </w:rPr>
        <w:t>97</w:t>
      </w:r>
      <w:r w:rsidRPr="00E01693">
        <w:rPr>
          <w:rFonts w:asciiTheme="minorHAnsi" w:hAnsiTheme="minorHAnsi" w:cstheme="minorHAnsi"/>
          <w:spacing w:val="-1"/>
          <w:sz w:val="22"/>
          <w:szCs w:val="22"/>
        </w:rPr>
        <w:t>1</w:t>
      </w:r>
      <w:r w:rsidRPr="00E01693">
        <w:rPr>
          <w:rFonts w:asciiTheme="minorHAnsi" w:hAnsiTheme="minorHAnsi" w:cstheme="minorHAnsi"/>
          <w:spacing w:val="2"/>
          <w:sz w:val="22"/>
          <w:szCs w:val="22"/>
        </w:rPr>
        <w:t>55</w:t>
      </w:r>
      <w:r w:rsidRPr="00E01693">
        <w:rPr>
          <w:rFonts w:asciiTheme="minorHAnsi" w:hAnsiTheme="minorHAnsi" w:cstheme="minorHAnsi"/>
          <w:spacing w:val="-1"/>
          <w:sz w:val="22"/>
          <w:szCs w:val="22"/>
        </w:rPr>
        <w:t>5</w:t>
      </w:r>
      <w:r w:rsidRPr="00E01693">
        <w:rPr>
          <w:rFonts w:asciiTheme="minorHAnsi" w:hAnsiTheme="minorHAnsi" w:cstheme="minorHAnsi"/>
          <w:spacing w:val="2"/>
          <w:sz w:val="22"/>
          <w:szCs w:val="22"/>
        </w:rPr>
        <w:t>55</w:t>
      </w:r>
      <w:r w:rsidRPr="00E01693">
        <w:rPr>
          <w:rFonts w:asciiTheme="minorHAnsi" w:hAnsiTheme="minorHAnsi" w:cstheme="minorHAnsi"/>
          <w:spacing w:val="-3"/>
          <w:sz w:val="22"/>
          <w:szCs w:val="22"/>
        </w:rPr>
        <w:t>5</w:t>
      </w:r>
      <w:r w:rsidRPr="00E01693">
        <w:rPr>
          <w:rFonts w:asciiTheme="minorHAnsi" w:hAnsiTheme="minorHAnsi" w:cstheme="minorHAnsi"/>
          <w:spacing w:val="2"/>
          <w:sz w:val="22"/>
          <w:szCs w:val="22"/>
        </w:rPr>
        <w:t>55</w:t>
      </w:r>
      <w:r w:rsidRPr="00E01693">
        <w:rPr>
          <w:rFonts w:asciiTheme="minorHAnsi" w:hAnsiTheme="minorHAnsi" w:cstheme="minorHAnsi"/>
          <w:sz w:val="22"/>
          <w:szCs w:val="22"/>
        </w:rPr>
        <w:t xml:space="preserve">5 </w:t>
      </w:r>
      <w:r w:rsidRPr="00E01693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</w:p>
    <w:p w14:paraId="3A013A67" w14:textId="40BC2220" w:rsidR="00FD033D" w:rsidRPr="00E01693" w:rsidRDefault="00DD5B06" w:rsidP="00E01693">
      <w:pPr>
        <w:spacing w:before="7" w:line="120" w:lineRule="exact"/>
        <w:rPr>
          <w:rFonts w:asciiTheme="minorHAnsi" w:hAnsiTheme="minorHAnsi" w:cstheme="minorHAnsi"/>
          <w:sz w:val="22"/>
          <w:szCs w:val="22"/>
        </w:rPr>
      </w:pPr>
      <w:r w:rsidRPr="00E01693">
        <w:rPr>
          <w:rFonts w:asciiTheme="minorHAnsi" w:hAnsiTheme="minorHAnsi" w:cstheme="minorHAnsi"/>
          <w:sz w:val="22"/>
          <w:szCs w:val="22"/>
        </w:rPr>
        <w:pict w14:anchorId="09EE8D86">
          <v:group id="_x0000_s1106" style="position:absolute;margin-left:14.6pt;margin-top:52.95pt;width:566.4pt;height:674.6pt;z-index:-251661312;mso-position-horizontal-relative:page;mso-position-vertical-relative:page" coordorigin="292,1059" coordsize="11328,13492">
            <v:shape id="_x0000_s1156" style="position:absolute;left:306;top:1066;width:0;height:103" coordorigin="306,1066" coordsize="0,103" path="m306,1066r,103e" filled="f" strokeweight=".7pt">
              <v:path arrowok="t"/>
            </v:shape>
            <v:shape id="_x0000_s1155" style="position:absolute;left:300;top:1073;width:98;height:0" coordorigin="300,1073" coordsize="98,0" path="m300,1073r98,e" filled="f" strokeweight=".82pt">
              <v:path arrowok="t"/>
            </v:shape>
            <v:shape id="_x0000_s1154" style="position:absolute;left:398;top:1073;width:9581;height:0" coordorigin="398,1073" coordsize="9581,0" path="m398,1073r9581,e" filled="f" strokeweight=".82pt">
              <v:path arrowok="t"/>
            </v:shape>
            <v:shape id="_x0000_s1153" style="position:absolute;left:9979;top:1073;width:101;height:0" coordorigin="9979,1073" coordsize="101,0" path="m9979,1073r101,e" filled="f" strokeweight=".82pt">
              <v:path arrowok="t"/>
            </v:shape>
            <v:shape id="_x0000_s1152" style="position:absolute;left:10080;top:1073;width:1433;height:0" coordorigin="10080,1073" coordsize="1433,0" path="m10080,1073r1433,e" filled="f" strokeweight=".82pt">
              <v:path arrowok="t"/>
            </v:shape>
            <v:shape id="_x0000_s1151" style="position:absolute;left:11605;top:1066;width:0;height:103" coordorigin="11605,1066" coordsize="0,103" path="m11605,1066r,103e" filled="f" strokeweight=".7pt">
              <v:path arrowok="t"/>
            </v:shape>
            <v:shape id="_x0000_s1150" style="position:absolute;left:11513;top:1073;width:98;height:0" coordorigin="11513,1073" coordsize="98,0" path="m11513,1073r98,e" filled="f" strokeweight=".82pt">
              <v:path arrowok="t"/>
            </v:shape>
            <v:shape id="_x0000_s1149" style="position:absolute;left:306;top:1169;width:0;height:312" coordorigin="306,1169" coordsize="0,312" path="m306,1169r,312e" filled="f" strokeweight=".7pt">
              <v:path arrowok="t"/>
            </v:shape>
            <v:shape id="_x0000_s1148" style="position:absolute;left:11605;top:1169;width:0;height:312" coordorigin="11605,1169" coordsize="0,312" path="m11605,1169r,312e" filled="f" strokeweight=".7pt">
              <v:path arrowok="t"/>
            </v:shape>
            <v:shape id="_x0000_s1147" style="position:absolute;left:306;top:1481;width:0;height:226" coordorigin="306,1481" coordsize="0,226" path="m306,1481r,225e" filled="f" strokeweight=".7pt">
              <v:path arrowok="t"/>
            </v:shape>
            <v:shape id="_x0000_s1146" style="position:absolute;left:11605;top:1481;width:0;height:226" coordorigin="11605,1481" coordsize="0,226" path="m11605,1481r,225e" filled="f" strokeweight=".7pt">
              <v:path arrowok="t"/>
            </v:shape>
            <v:shape id="_x0000_s1145" style="position:absolute;left:306;top:1706;width:0;height:223" coordorigin="306,1706" coordsize="0,223" path="m306,1706r,224e" filled="f" strokeweight=".7pt">
              <v:path arrowok="t"/>
            </v:shape>
            <v:shape id="_x0000_s1144" style="position:absolute;left:11605;top:1706;width:0;height:223" coordorigin="11605,1706" coordsize="0,223" path="m11605,1706r,224e" filled="f" strokeweight=".7pt">
              <v:path arrowok="t"/>
            </v:shape>
            <v:shape id="_x0000_s1143" style="position:absolute;left:306;top:1930;width:0;height:480" coordorigin="306,1930" coordsize="0,480" path="m306,1930r,480e" filled="f" strokeweight=".7pt">
              <v:path arrowok="t"/>
            </v:shape>
            <v:shape id="_x0000_s1142" style="position:absolute;left:11605;top:1930;width:0;height:480" coordorigin="11605,1930" coordsize="0,480" path="m11605,1930r,480e" filled="f" strokeweight=".7pt">
              <v:path arrowok="t"/>
            </v:shape>
            <v:shape id="_x0000_s1141" style="position:absolute;left:306;top:2410;width:0;height:192" coordorigin="306,2410" coordsize="0,192" path="m306,2410r,192e" filled="f" strokeweight=".7pt">
              <v:path arrowok="t"/>
            </v:shape>
            <v:shape id="_x0000_s1140" style="position:absolute;left:11605;top:2410;width:0;height:192" coordorigin="11605,2410" coordsize="0,192" path="m11605,2410r,192e" filled="f" strokeweight=".7pt">
              <v:path arrowok="t"/>
            </v:shape>
            <v:shape id="_x0000_s1139" style="position:absolute;left:306;top:2602;width:0;height:1613" coordorigin="306,2602" coordsize="0,1613" path="m306,2602r,1612e" filled="f" strokeweight=".7pt">
              <v:path arrowok="t"/>
            </v:shape>
            <v:shape id="_x0000_s1138" style="position:absolute;left:11605;top:2602;width:0;height:1613" coordorigin="11605,2602" coordsize="0,1613" path="m11605,2602r,1612e" filled="f" strokeweight=".7pt">
              <v:path arrowok="t"/>
            </v:shape>
            <v:shape id="_x0000_s1137" style="position:absolute;left:306;top:4214;width:0;height:737" coordorigin="306,4214" coordsize="0,737" path="m306,4214r,737e" filled="f" strokeweight=".7pt">
              <v:path arrowok="t"/>
            </v:shape>
            <v:shape id="_x0000_s1136" style="position:absolute;left:11605;top:4214;width:0;height:737" coordorigin="11605,4214" coordsize="0,737" path="m11605,4214r,737e" filled="f" strokeweight=".7pt">
              <v:path arrowok="t"/>
            </v:shape>
            <v:shape id="_x0000_s1135" style="position:absolute;left:306;top:4951;width:0;height:1752" coordorigin="306,4951" coordsize="0,1752" path="m306,4951r,1752e" filled="f" strokeweight=".7pt">
              <v:path arrowok="t"/>
            </v:shape>
            <v:shape id="_x0000_s1134" style="position:absolute;left:11605;top:4951;width:0;height:1752" coordorigin="11605,4951" coordsize="0,1752" path="m11605,4951r,1752e" filled="f" strokeweight=".7pt">
              <v:path arrowok="t"/>
            </v:shape>
            <v:shape id="_x0000_s1133" style="position:absolute;left:306;top:6703;width:0;height:734" coordorigin="306,6703" coordsize="0,734" path="m306,6703r,735e" filled="f" strokeweight=".7pt">
              <v:path arrowok="t"/>
            </v:shape>
            <v:shape id="_x0000_s1132" style="position:absolute;left:11605;top:6703;width:0;height:734" coordorigin="11605,6703" coordsize="0,734" path="m11605,6703r,735e" filled="f" strokeweight=".7pt">
              <v:path arrowok="t"/>
            </v:shape>
            <v:shape id="_x0000_s1131" style="position:absolute;left:306;top:7438;width:0;height:1075" coordorigin="306,7438" coordsize="0,1075" path="m306,7438r,1075e" filled="f" strokeweight=".7pt">
              <v:path arrowok="t"/>
            </v:shape>
            <v:shape id="_x0000_s1130" style="position:absolute;left:11605;top:7438;width:0;height:1075" coordorigin="11605,7438" coordsize="0,1075" path="m11605,7438r,1075e" filled="f" strokeweight=".7pt">
              <v:path arrowok="t"/>
            </v:shape>
            <v:shape id="_x0000_s1129" style="position:absolute;left:306;top:8513;width:0;height:737" coordorigin="306,8513" coordsize="0,737" path="m306,8513r,737e" filled="f" strokeweight=".7pt">
              <v:path arrowok="t"/>
            </v:shape>
            <v:shape id="_x0000_s1128" style="position:absolute;left:11605;top:8513;width:0;height:737" coordorigin="11605,8513" coordsize="0,737" path="m11605,8513r,737e" filled="f" strokeweight=".7pt">
              <v:path arrowok="t"/>
            </v:shape>
            <v:shape id="_x0000_s1127" style="position:absolute;left:306;top:9250;width:0;height:576" coordorigin="306,9250" coordsize="0,576" path="m306,9250r,576e" filled="f" strokeweight=".7pt">
              <v:path arrowok="t"/>
            </v:shape>
            <v:shape id="_x0000_s1126" style="position:absolute;left:11605;top:9250;width:0;height:576" coordorigin="11605,9250" coordsize="0,576" path="m11605,9250r,576e" filled="f" strokeweight=".7pt">
              <v:path arrowok="t"/>
            </v:shape>
            <v:shape id="_x0000_s1125" style="position:absolute;left:306;top:9826;width:0;height:574" coordorigin="306,9826" coordsize="0,574" path="m306,9826r,573e" filled="f" strokeweight=".7pt">
              <v:path arrowok="t"/>
            </v:shape>
            <v:shape id="_x0000_s1124" style="position:absolute;left:11605;top:9826;width:0;height:574" coordorigin="11605,9826" coordsize="0,574" path="m11605,9826r,573e" filled="f" strokeweight=".7pt">
              <v:path arrowok="t"/>
            </v:shape>
            <v:shape id="_x0000_s1123" style="position:absolute;left:306;top:10399;width:0;height:578" coordorigin="306,10399" coordsize="0,578" path="m306,10399r,579e" filled="f" strokeweight=".7pt">
              <v:path arrowok="t"/>
            </v:shape>
            <v:shape id="_x0000_s1122" style="position:absolute;left:11605;top:10399;width:0;height:578" coordorigin="11605,10399" coordsize="0,578" path="m11605,10399r,579e" filled="f" strokeweight=".7pt">
              <v:path arrowok="t"/>
            </v:shape>
            <v:shape id="_x0000_s1121" style="position:absolute;left:306;top:10978;width:0;height:576" coordorigin="306,10978" coordsize="0,576" path="m306,10978r,576e" filled="f" strokeweight=".7pt">
              <v:path arrowok="t"/>
            </v:shape>
            <v:shape id="_x0000_s1120" style="position:absolute;left:11605;top:10978;width:0;height:576" coordorigin="11605,10978" coordsize="0,576" path="m11605,10978r,576e" filled="f" strokeweight=".7pt">
              <v:path arrowok="t"/>
            </v:shape>
            <v:shape id="_x0000_s1119" style="position:absolute;left:306;top:11554;width:0;height:576" coordorigin="306,11554" coordsize="0,576" path="m306,11554r,576e" filled="f" strokeweight=".7pt">
              <v:path arrowok="t"/>
            </v:shape>
            <v:shape id="_x0000_s1118" style="position:absolute;left:11605;top:11554;width:0;height:576" coordorigin="11605,11554" coordsize="0,576" path="m11605,11554r,576e" filled="f" strokeweight=".7pt">
              <v:path arrowok="t"/>
            </v:shape>
            <v:shape id="_x0000_s1117" style="position:absolute;left:306;top:12130;width:0;height:269" coordorigin="306,12130" coordsize="0,269" path="m306,12130r,268e" filled="f" strokeweight=".7pt">
              <v:path arrowok="t"/>
            </v:shape>
            <v:shape id="_x0000_s1116" style="position:absolute;left:11605;top:12130;width:0;height:269" coordorigin="11605,12130" coordsize="0,269" path="m11605,12130r,268e" filled="f" strokeweight=".7pt">
              <v:path arrowok="t"/>
            </v:shape>
            <v:shape id="_x0000_s1115" style="position:absolute;left:306;top:12398;width:0;height:734" coordorigin="306,12398" coordsize="0,734" path="m306,12398r,735e" filled="f" strokeweight=".7pt">
              <v:path arrowok="t"/>
            </v:shape>
            <v:shape id="_x0000_s1114" style="position:absolute;left:11605;top:12398;width:0;height:734" coordorigin="11605,12398" coordsize="0,734" path="m11605,12398r,735e" filled="f" strokeweight=".7pt">
              <v:path arrowok="t"/>
            </v:shape>
            <v:shape id="_x0000_s1113" style="position:absolute;left:306;top:13133;width:0;height:1310" coordorigin="306,13133" coordsize="0,1310" path="m306,13133r,1310e" filled="f" strokeweight=".7pt">
              <v:path arrowok="t"/>
            </v:shape>
            <v:shape id="_x0000_s1112" style="position:absolute;left:306;top:14443;width:0;height:101" coordorigin="306,14443" coordsize="0,101" path="m306,14443r,101e" filled="f" strokeweight=".7pt">
              <v:path arrowok="t"/>
            </v:shape>
            <v:shape id="_x0000_s1111" style="position:absolute;left:300;top:14537;width:98;height:0" coordorigin="300,14537" coordsize="98,0" path="m300,14537r98,e" filled="f" strokeweight=".82pt">
              <v:path arrowok="t"/>
            </v:shape>
            <v:shape id="_x0000_s1110" style="position:absolute;left:398;top:14537;width:11114;height:0" coordorigin="398,14537" coordsize="11114,0" path="m398,14537r11115,e" filled="f" strokeweight=".82pt">
              <v:path arrowok="t"/>
            </v:shape>
            <v:shape id="_x0000_s1109" style="position:absolute;left:11605;top:13133;width:0;height:1310" coordorigin="11605,13133" coordsize="0,1310" path="m11605,13133r,1310e" filled="f" strokeweight=".7pt">
              <v:path arrowok="t"/>
            </v:shape>
            <v:shape id="_x0000_s1108" style="position:absolute;left:11605;top:14443;width:0;height:101" coordorigin="11605,14443" coordsize="0,101" path="m11605,14443r,101e" filled="f" strokeweight=".7pt">
              <v:path arrowok="t"/>
            </v:shape>
            <v:shape id="_x0000_s1107" style="position:absolute;left:11513;top:14537;width:98;height:0" coordorigin="11513,14537" coordsize="98,0" path="m11513,14537r98,e" filled="f" strokeweight=".82pt">
              <v:path arrowok="t"/>
            </v:shape>
            <w10:wrap anchorx="page" anchory="page"/>
          </v:group>
        </w:pict>
      </w:r>
    </w:p>
    <w:p w14:paraId="5C2A4394" w14:textId="77777777" w:rsidR="00FD033D" w:rsidRPr="00E01693" w:rsidRDefault="00DD5B06">
      <w:pPr>
        <w:spacing w:before="37"/>
        <w:ind w:left="116"/>
        <w:rPr>
          <w:rFonts w:asciiTheme="minorHAnsi" w:hAnsiTheme="minorHAnsi" w:cstheme="minorHAnsi"/>
          <w:sz w:val="22"/>
          <w:szCs w:val="22"/>
        </w:rPr>
      </w:pPr>
      <w:r w:rsidRPr="00E01693">
        <w:rPr>
          <w:rFonts w:asciiTheme="minorHAnsi" w:hAnsiTheme="minorHAnsi" w:cstheme="minorHAnsi"/>
          <w:b/>
          <w:spacing w:val="-1"/>
          <w:sz w:val="22"/>
          <w:szCs w:val="22"/>
        </w:rPr>
        <w:t>D</w:t>
      </w:r>
      <w:r w:rsidRPr="00E01693">
        <w:rPr>
          <w:rFonts w:asciiTheme="minorHAnsi" w:hAnsiTheme="minorHAnsi" w:cstheme="minorHAnsi"/>
          <w:b/>
          <w:spacing w:val="-2"/>
          <w:sz w:val="22"/>
          <w:szCs w:val="22"/>
        </w:rPr>
        <w:t>E</w:t>
      </w:r>
      <w:r w:rsidRPr="00E01693">
        <w:rPr>
          <w:rFonts w:asciiTheme="minorHAnsi" w:hAnsiTheme="minorHAnsi" w:cstheme="minorHAnsi"/>
          <w:b/>
          <w:spacing w:val="3"/>
          <w:sz w:val="22"/>
          <w:szCs w:val="22"/>
        </w:rPr>
        <w:t>P</w:t>
      </w:r>
      <w:r w:rsidRPr="00E01693">
        <w:rPr>
          <w:rFonts w:asciiTheme="minorHAnsi" w:hAnsiTheme="minorHAnsi" w:cstheme="minorHAnsi"/>
          <w:b/>
          <w:spacing w:val="-1"/>
          <w:sz w:val="22"/>
          <w:szCs w:val="22"/>
        </w:rPr>
        <w:t>U</w:t>
      </w:r>
      <w:r w:rsidRPr="00E01693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E01693">
        <w:rPr>
          <w:rFonts w:asciiTheme="minorHAnsi" w:hAnsiTheme="minorHAnsi" w:cstheme="minorHAnsi"/>
          <w:b/>
          <w:sz w:val="22"/>
          <w:szCs w:val="22"/>
        </w:rPr>
        <w:t>Y</w:t>
      </w:r>
      <w:r w:rsidRPr="00E01693">
        <w:rPr>
          <w:rFonts w:asciiTheme="minorHAnsi" w:hAnsiTheme="minorHAnsi" w:cstheme="minorHAnsi"/>
          <w:b/>
          <w:spacing w:val="16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b/>
          <w:spacing w:val="-1"/>
          <w:sz w:val="22"/>
          <w:szCs w:val="22"/>
        </w:rPr>
        <w:t>G</w:t>
      </w:r>
      <w:r w:rsidRPr="00E01693">
        <w:rPr>
          <w:rFonts w:asciiTheme="minorHAnsi" w:hAnsiTheme="minorHAnsi" w:cstheme="minorHAnsi"/>
          <w:b/>
          <w:spacing w:val="1"/>
          <w:sz w:val="22"/>
          <w:szCs w:val="22"/>
        </w:rPr>
        <w:t>EN</w:t>
      </w:r>
      <w:r w:rsidRPr="00E01693">
        <w:rPr>
          <w:rFonts w:asciiTheme="minorHAnsi" w:hAnsiTheme="minorHAnsi" w:cstheme="minorHAnsi"/>
          <w:b/>
          <w:spacing w:val="-2"/>
          <w:sz w:val="22"/>
          <w:szCs w:val="22"/>
        </w:rPr>
        <w:t>E</w:t>
      </w:r>
      <w:r w:rsidRPr="00E01693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E01693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E01693">
        <w:rPr>
          <w:rFonts w:asciiTheme="minorHAnsi" w:hAnsiTheme="minorHAnsi" w:cstheme="minorHAnsi"/>
          <w:b/>
          <w:sz w:val="22"/>
          <w:szCs w:val="22"/>
        </w:rPr>
        <w:t>L</w:t>
      </w:r>
      <w:r w:rsidRPr="00E01693">
        <w:rPr>
          <w:rFonts w:asciiTheme="minorHAnsi" w:hAnsiTheme="minorHAnsi" w:cstheme="minorHAnsi"/>
          <w:b/>
          <w:spacing w:val="22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b/>
          <w:spacing w:val="-1"/>
          <w:sz w:val="22"/>
          <w:szCs w:val="22"/>
        </w:rPr>
        <w:t>MA</w:t>
      </w:r>
      <w:r w:rsidRPr="00E01693">
        <w:rPr>
          <w:rFonts w:asciiTheme="minorHAnsi" w:hAnsiTheme="minorHAnsi" w:cstheme="minorHAnsi"/>
          <w:b/>
          <w:spacing w:val="3"/>
          <w:sz w:val="22"/>
          <w:szCs w:val="22"/>
        </w:rPr>
        <w:t>N</w:t>
      </w:r>
      <w:r w:rsidRPr="00E01693">
        <w:rPr>
          <w:rFonts w:asciiTheme="minorHAnsi" w:hAnsiTheme="minorHAnsi" w:cstheme="minorHAnsi"/>
          <w:b/>
          <w:spacing w:val="-1"/>
          <w:sz w:val="22"/>
          <w:szCs w:val="22"/>
        </w:rPr>
        <w:t>AG</w:t>
      </w:r>
      <w:r w:rsidRPr="00E01693">
        <w:rPr>
          <w:rFonts w:asciiTheme="minorHAnsi" w:hAnsiTheme="minorHAnsi" w:cstheme="minorHAnsi"/>
          <w:b/>
          <w:spacing w:val="-2"/>
          <w:sz w:val="22"/>
          <w:szCs w:val="22"/>
        </w:rPr>
        <w:t>E</w:t>
      </w:r>
      <w:r w:rsidRPr="00E01693">
        <w:rPr>
          <w:rFonts w:asciiTheme="minorHAnsi" w:hAnsiTheme="minorHAnsi" w:cstheme="minorHAnsi"/>
          <w:b/>
          <w:sz w:val="22"/>
          <w:szCs w:val="22"/>
        </w:rPr>
        <w:t xml:space="preserve">R </w:t>
      </w:r>
      <w:r w:rsidRPr="00E01693">
        <w:rPr>
          <w:rFonts w:asciiTheme="minorHAnsi" w:hAnsiTheme="minorHAnsi" w:cstheme="minorHAnsi"/>
          <w:b/>
          <w:spacing w:val="26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b/>
          <w:sz w:val="22"/>
          <w:szCs w:val="22"/>
        </w:rPr>
        <w:t xml:space="preserve">- </w:t>
      </w:r>
      <w:r w:rsidRPr="00E01693">
        <w:rPr>
          <w:rFonts w:asciiTheme="minorHAnsi" w:hAnsiTheme="minorHAnsi" w:cstheme="minorHAnsi"/>
          <w:b/>
          <w:spacing w:val="2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E01693">
        <w:rPr>
          <w:rFonts w:asciiTheme="minorHAnsi" w:hAnsiTheme="minorHAnsi" w:cstheme="minorHAnsi"/>
          <w:b/>
          <w:spacing w:val="-4"/>
          <w:sz w:val="22"/>
          <w:szCs w:val="22"/>
        </w:rPr>
        <w:t>M</w:t>
      </w:r>
      <w:r w:rsidRPr="00E01693">
        <w:rPr>
          <w:rFonts w:asciiTheme="minorHAnsi" w:hAnsiTheme="minorHAnsi" w:cstheme="minorHAnsi"/>
          <w:b/>
          <w:spacing w:val="1"/>
          <w:sz w:val="22"/>
          <w:szCs w:val="22"/>
        </w:rPr>
        <w:t>PL</w:t>
      </w:r>
      <w:r w:rsidRPr="00E01693">
        <w:rPr>
          <w:rFonts w:asciiTheme="minorHAnsi" w:hAnsiTheme="minorHAnsi" w:cstheme="minorHAnsi"/>
          <w:b/>
          <w:spacing w:val="-1"/>
          <w:sz w:val="22"/>
          <w:szCs w:val="22"/>
        </w:rPr>
        <w:t>O</w:t>
      </w:r>
      <w:r w:rsidRPr="00E01693">
        <w:rPr>
          <w:rFonts w:asciiTheme="minorHAnsi" w:hAnsiTheme="minorHAnsi" w:cstheme="minorHAnsi"/>
          <w:b/>
          <w:spacing w:val="1"/>
          <w:sz w:val="22"/>
          <w:szCs w:val="22"/>
        </w:rPr>
        <w:t>Y</w:t>
      </w:r>
      <w:r w:rsidRPr="00E01693">
        <w:rPr>
          <w:rFonts w:asciiTheme="minorHAnsi" w:hAnsiTheme="minorHAnsi" w:cstheme="minorHAnsi"/>
          <w:b/>
          <w:spacing w:val="-2"/>
          <w:sz w:val="22"/>
          <w:szCs w:val="22"/>
        </w:rPr>
        <w:t>E</w:t>
      </w:r>
      <w:r w:rsidRPr="00E01693">
        <w:rPr>
          <w:rFonts w:asciiTheme="minorHAnsi" w:hAnsiTheme="minorHAnsi" w:cstheme="minorHAnsi"/>
          <w:b/>
          <w:sz w:val="22"/>
          <w:szCs w:val="22"/>
        </w:rPr>
        <w:t>E</w:t>
      </w:r>
      <w:r w:rsidRPr="00E01693">
        <w:rPr>
          <w:rFonts w:asciiTheme="minorHAnsi" w:hAnsiTheme="minorHAnsi" w:cstheme="minorHAnsi"/>
          <w:b/>
          <w:spacing w:val="25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E01693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E01693">
        <w:rPr>
          <w:rFonts w:asciiTheme="minorHAnsi" w:hAnsiTheme="minorHAnsi" w:cstheme="minorHAnsi"/>
          <w:b/>
          <w:spacing w:val="1"/>
          <w:sz w:val="22"/>
          <w:szCs w:val="22"/>
        </w:rPr>
        <w:t>L</w:t>
      </w:r>
      <w:r w:rsidRPr="00E01693">
        <w:rPr>
          <w:rFonts w:asciiTheme="minorHAnsi" w:hAnsiTheme="minorHAnsi" w:cstheme="minorHAnsi"/>
          <w:b/>
          <w:spacing w:val="-1"/>
          <w:sz w:val="22"/>
          <w:szCs w:val="22"/>
        </w:rPr>
        <w:t>A</w:t>
      </w:r>
      <w:r w:rsidRPr="00E01693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E01693">
        <w:rPr>
          <w:rFonts w:asciiTheme="minorHAnsi" w:hAnsiTheme="minorHAnsi" w:cstheme="minorHAnsi"/>
          <w:b/>
          <w:spacing w:val="-2"/>
          <w:sz w:val="22"/>
          <w:szCs w:val="22"/>
        </w:rPr>
        <w:t>I</w:t>
      </w:r>
      <w:r w:rsidRPr="00E01693">
        <w:rPr>
          <w:rFonts w:asciiTheme="minorHAnsi" w:hAnsiTheme="minorHAnsi" w:cstheme="minorHAnsi"/>
          <w:b/>
          <w:spacing w:val="-1"/>
          <w:sz w:val="22"/>
          <w:szCs w:val="22"/>
        </w:rPr>
        <w:t>O</w:t>
      </w:r>
      <w:r w:rsidRPr="00E01693">
        <w:rPr>
          <w:rFonts w:asciiTheme="minorHAnsi" w:hAnsiTheme="minorHAnsi" w:cstheme="minorHAnsi"/>
          <w:b/>
          <w:spacing w:val="3"/>
          <w:sz w:val="22"/>
          <w:szCs w:val="22"/>
        </w:rPr>
        <w:t>N</w:t>
      </w:r>
      <w:r w:rsidRPr="00E01693">
        <w:rPr>
          <w:rFonts w:asciiTheme="minorHAnsi" w:hAnsiTheme="minorHAnsi" w:cstheme="minorHAnsi"/>
          <w:b/>
          <w:sz w:val="22"/>
          <w:szCs w:val="22"/>
        </w:rPr>
        <w:t>S</w:t>
      </w:r>
      <w:r w:rsidRPr="00E01693">
        <w:rPr>
          <w:rFonts w:asciiTheme="minorHAnsi" w:hAnsiTheme="minorHAnsi" w:cstheme="minorHAnsi"/>
          <w:b/>
          <w:spacing w:val="23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b/>
          <w:sz w:val="22"/>
          <w:szCs w:val="22"/>
        </w:rPr>
        <w:t>/</w:t>
      </w:r>
      <w:r w:rsidRPr="00E01693">
        <w:rPr>
          <w:rFonts w:asciiTheme="minorHAnsi" w:hAnsiTheme="minorHAnsi" w:cstheme="minorHAnsi"/>
          <w:b/>
          <w:spacing w:val="2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b/>
          <w:spacing w:val="-1"/>
          <w:sz w:val="22"/>
          <w:szCs w:val="22"/>
        </w:rPr>
        <w:t>H</w:t>
      </w:r>
      <w:r w:rsidRPr="00E01693">
        <w:rPr>
          <w:rFonts w:asciiTheme="minorHAnsi" w:hAnsiTheme="minorHAnsi" w:cstheme="minorHAnsi"/>
          <w:b/>
          <w:sz w:val="22"/>
          <w:szCs w:val="22"/>
        </w:rPr>
        <w:t>R</w:t>
      </w:r>
      <w:r w:rsidRPr="00E01693">
        <w:rPr>
          <w:rFonts w:asciiTheme="minorHAnsi" w:hAnsiTheme="minorHAnsi" w:cstheme="minorHAnsi"/>
          <w:b/>
          <w:spacing w:val="7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b/>
          <w:sz w:val="22"/>
          <w:szCs w:val="22"/>
        </w:rPr>
        <w:t>/</w:t>
      </w:r>
      <w:r w:rsidRPr="00E01693">
        <w:rPr>
          <w:rFonts w:asciiTheme="minorHAnsi" w:hAnsiTheme="minorHAnsi" w:cstheme="minorHAnsi"/>
          <w:b/>
          <w:spacing w:val="2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b/>
          <w:spacing w:val="-1"/>
          <w:w w:val="102"/>
          <w:sz w:val="22"/>
          <w:szCs w:val="22"/>
        </w:rPr>
        <w:t>A</w:t>
      </w:r>
      <w:r w:rsidRPr="00E01693">
        <w:rPr>
          <w:rFonts w:asciiTheme="minorHAnsi" w:hAnsiTheme="minorHAnsi" w:cstheme="minorHAnsi"/>
          <w:b/>
          <w:spacing w:val="1"/>
          <w:w w:val="102"/>
          <w:sz w:val="22"/>
          <w:szCs w:val="22"/>
        </w:rPr>
        <w:t>D</w:t>
      </w:r>
      <w:r w:rsidRPr="00E01693">
        <w:rPr>
          <w:rFonts w:asciiTheme="minorHAnsi" w:hAnsiTheme="minorHAnsi" w:cstheme="minorHAnsi"/>
          <w:b/>
          <w:spacing w:val="-1"/>
          <w:w w:val="102"/>
          <w:sz w:val="22"/>
          <w:szCs w:val="22"/>
        </w:rPr>
        <w:t>M</w:t>
      </w:r>
      <w:r w:rsidRPr="00E01693">
        <w:rPr>
          <w:rFonts w:asciiTheme="minorHAnsi" w:hAnsiTheme="minorHAnsi" w:cstheme="minorHAnsi"/>
          <w:b/>
          <w:w w:val="102"/>
          <w:sz w:val="22"/>
          <w:szCs w:val="22"/>
        </w:rPr>
        <w:t>I</w:t>
      </w:r>
      <w:r w:rsidRPr="00E01693">
        <w:rPr>
          <w:rFonts w:asciiTheme="minorHAnsi" w:hAnsiTheme="minorHAnsi" w:cstheme="minorHAnsi"/>
          <w:b/>
          <w:spacing w:val="-1"/>
          <w:w w:val="102"/>
          <w:sz w:val="22"/>
          <w:szCs w:val="22"/>
        </w:rPr>
        <w:t>N</w:t>
      </w:r>
      <w:r w:rsidRPr="00E01693">
        <w:rPr>
          <w:rFonts w:asciiTheme="minorHAnsi" w:hAnsiTheme="minorHAnsi" w:cstheme="minorHAnsi"/>
          <w:b/>
          <w:w w:val="102"/>
          <w:sz w:val="22"/>
          <w:szCs w:val="22"/>
        </w:rPr>
        <w:t>I</w:t>
      </w:r>
      <w:r w:rsidRPr="00E01693">
        <w:rPr>
          <w:rFonts w:asciiTheme="minorHAnsi" w:hAnsiTheme="minorHAnsi" w:cstheme="minorHAnsi"/>
          <w:b/>
          <w:spacing w:val="-2"/>
          <w:w w:val="102"/>
          <w:sz w:val="22"/>
          <w:szCs w:val="22"/>
        </w:rPr>
        <w:t>S</w:t>
      </w:r>
      <w:r w:rsidRPr="00E01693">
        <w:rPr>
          <w:rFonts w:asciiTheme="minorHAnsi" w:hAnsiTheme="minorHAnsi" w:cstheme="minorHAnsi"/>
          <w:b/>
          <w:spacing w:val="1"/>
          <w:w w:val="102"/>
          <w:sz w:val="22"/>
          <w:szCs w:val="22"/>
        </w:rPr>
        <w:t>TR</w:t>
      </w:r>
      <w:r w:rsidRPr="00E01693">
        <w:rPr>
          <w:rFonts w:asciiTheme="minorHAnsi" w:hAnsiTheme="minorHAnsi" w:cstheme="minorHAnsi"/>
          <w:b/>
          <w:spacing w:val="-1"/>
          <w:w w:val="102"/>
          <w:sz w:val="22"/>
          <w:szCs w:val="22"/>
        </w:rPr>
        <w:t>A</w:t>
      </w:r>
      <w:r w:rsidRPr="00E01693">
        <w:rPr>
          <w:rFonts w:asciiTheme="minorHAnsi" w:hAnsiTheme="minorHAnsi" w:cstheme="minorHAnsi"/>
          <w:b/>
          <w:spacing w:val="1"/>
          <w:w w:val="102"/>
          <w:sz w:val="22"/>
          <w:szCs w:val="22"/>
        </w:rPr>
        <w:t>T</w:t>
      </w:r>
      <w:r w:rsidRPr="00E01693">
        <w:rPr>
          <w:rFonts w:asciiTheme="minorHAnsi" w:hAnsiTheme="minorHAnsi" w:cstheme="minorHAnsi"/>
          <w:b/>
          <w:spacing w:val="-2"/>
          <w:w w:val="102"/>
          <w:sz w:val="22"/>
          <w:szCs w:val="22"/>
        </w:rPr>
        <w:t>IO</w:t>
      </w:r>
      <w:r w:rsidRPr="00E01693">
        <w:rPr>
          <w:rFonts w:asciiTheme="minorHAnsi" w:hAnsiTheme="minorHAnsi" w:cstheme="minorHAnsi"/>
          <w:b/>
          <w:w w:val="102"/>
          <w:sz w:val="22"/>
          <w:szCs w:val="22"/>
        </w:rPr>
        <w:t>N</w:t>
      </w:r>
    </w:p>
    <w:p w14:paraId="5C6F6D84" w14:textId="77777777" w:rsidR="00FD033D" w:rsidRPr="00E01693" w:rsidRDefault="00DD5B06">
      <w:pPr>
        <w:spacing w:before="41"/>
        <w:ind w:left="121"/>
        <w:rPr>
          <w:rFonts w:asciiTheme="minorHAnsi" w:hAnsiTheme="minorHAnsi" w:cstheme="minorHAnsi"/>
          <w:sz w:val="22"/>
          <w:szCs w:val="22"/>
        </w:rPr>
      </w:pPr>
      <w:r w:rsidRPr="00E01693">
        <w:rPr>
          <w:rFonts w:asciiTheme="minorHAnsi" w:hAnsiTheme="minorHAnsi" w:cstheme="minorHAnsi"/>
          <w:sz w:val="22"/>
          <w:szCs w:val="22"/>
        </w:rPr>
        <w:pict w14:anchorId="1FB809D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50.05pt;height:.85pt">
            <v:imagedata r:id="rId7" o:title=""/>
          </v:shape>
        </w:pict>
      </w:r>
    </w:p>
    <w:p w14:paraId="39C9383F" w14:textId="77777777" w:rsidR="00FD033D" w:rsidRPr="00E01693" w:rsidRDefault="00FD033D">
      <w:pPr>
        <w:spacing w:before="6" w:line="120" w:lineRule="exact"/>
        <w:rPr>
          <w:rFonts w:asciiTheme="minorHAnsi" w:hAnsiTheme="minorHAnsi" w:cstheme="minorHAnsi"/>
          <w:sz w:val="22"/>
          <w:szCs w:val="22"/>
        </w:rPr>
      </w:pPr>
    </w:p>
    <w:p w14:paraId="777F93D0" w14:textId="77777777" w:rsidR="00FD033D" w:rsidRPr="00E01693" w:rsidRDefault="00DD5B06">
      <w:pPr>
        <w:spacing w:line="243" w:lineRule="auto"/>
        <w:ind w:left="116" w:right="158"/>
        <w:rPr>
          <w:rFonts w:asciiTheme="minorHAnsi" w:hAnsiTheme="minorHAnsi" w:cstheme="minorHAnsi"/>
          <w:sz w:val="22"/>
          <w:szCs w:val="22"/>
        </w:rPr>
      </w:pPr>
      <w:r w:rsidRPr="00E01693">
        <w:rPr>
          <w:rFonts w:asciiTheme="minorHAnsi" w:hAnsiTheme="minorHAnsi" w:cstheme="minorHAnsi"/>
          <w:b/>
          <w:spacing w:val="-3"/>
          <w:sz w:val="22"/>
          <w:szCs w:val="22"/>
        </w:rPr>
        <w:t>S</w:t>
      </w:r>
      <w:r w:rsidRPr="00E01693">
        <w:rPr>
          <w:rFonts w:asciiTheme="minorHAnsi" w:hAnsiTheme="minorHAnsi" w:cstheme="minorHAnsi"/>
          <w:b/>
          <w:spacing w:val="2"/>
          <w:sz w:val="22"/>
          <w:szCs w:val="22"/>
        </w:rPr>
        <w:t>e</w:t>
      </w:r>
      <w:r w:rsidRPr="00E01693">
        <w:rPr>
          <w:rFonts w:asciiTheme="minorHAnsi" w:hAnsiTheme="minorHAnsi" w:cstheme="minorHAnsi"/>
          <w:b/>
          <w:sz w:val="22"/>
          <w:szCs w:val="22"/>
        </w:rPr>
        <w:t>ni</w:t>
      </w:r>
      <w:r w:rsidRPr="00E01693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E01693">
        <w:rPr>
          <w:rFonts w:asciiTheme="minorHAnsi" w:hAnsiTheme="minorHAnsi" w:cstheme="minorHAnsi"/>
          <w:b/>
          <w:sz w:val="22"/>
          <w:szCs w:val="22"/>
        </w:rPr>
        <w:t>r</w:t>
      </w:r>
      <w:r w:rsidRPr="00E01693">
        <w:rPr>
          <w:rFonts w:asciiTheme="minorHAnsi" w:hAnsiTheme="minorHAnsi" w:cstheme="minorHAnsi"/>
          <w:b/>
          <w:spacing w:val="6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b/>
          <w:sz w:val="22"/>
          <w:szCs w:val="22"/>
        </w:rPr>
        <w:t>M</w:t>
      </w:r>
      <w:r w:rsidRPr="00E01693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E01693">
        <w:rPr>
          <w:rFonts w:asciiTheme="minorHAnsi" w:hAnsiTheme="minorHAnsi" w:cstheme="minorHAnsi"/>
          <w:b/>
          <w:spacing w:val="-3"/>
          <w:sz w:val="22"/>
          <w:szCs w:val="22"/>
        </w:rPr>
        <w:t>n</w:t>
      </w:r>
      <w:r w:rsidRPr="00E01693">
        <w:rPr>
          <w:rFonts w:asciiTheme="minorHAnsi" w:hAnsiTheme="minorHAnsi" w:cstheme="minorHAnsi"/>
          <w:b/>
          <w:spacing w:val="1"/>
          <w:sz w:val="22"/>
          <w:szCs w:val="22"/>
        </w:rPr>
        <w:t>ag</w:t>
      </w:r>
      <w:r w:rsidRPr="00E01693">
        <w:rPr>
          <w:rFonts w:asciiTheme="minorHAnsi" w:hAnsiTheme="minorHAnsi" w:cstheme="minorHAnsi"/>
          <w:b/>
          <w:spacing w:val="2"/>
          <w:sz w:val="22"/>
          <w:szCs w:val="22"/>
        </w:rPr>
        <w:t>e</w:t>
      </w:r>
      <w:r w:rsidRPr="00E01693">
        <w:rPr>
          <w:rFonts w:asciiTheme="minorHAnsi" w:hAnsiTheme="minorHAnsi" w:cstheme="minorHAnsi"/>
          <w:b/>
          <w:sz w:val="22"/>
          <w:szCs w:val="22"/>
        </w:rPr>
        <w:t>r</w:t>
      </w:r>
      <w:r w:rsidRPr="00E01693">
        <w:rPr>
          <w:rFonts w:asciiTheme="minorHAnsi" w:hAnsiTheme="minorHAnsi" w:cstheme="minorHAnsi"/>
          <w:b/>
          <w:spacing w:val="9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b/>
          <w:sz w:val="22"/>
          <w:szCs w:val="22"/>
        </w:rPr>
        <w:t>-</w:t>
      </w:r>
      <w:r w:rsidRPr="00E01693">
        <w:rPr>
          <w:rFonts w:asciiTheme="minorHAnsi" w:hAnsiTheme="minorHAnsi" w:cstheme="minorHAnsi"/>
          <w:b/>
          <w:spacing w:val="3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b/>
          <w:spacing w:val="-2"/>
          <w:sz w:val="22"/>
          <w:szCs w:val="22"/>
        </w:rPr>
        <w:t>H</w:t>
      </w:r>
      <w:r w:rsidRPr="00E01693">
        <w:rPr>
          <w:rFonts w:asciiTheme="minorHAnsi" w:hAnsiTheme="minorHAnsi" w:cstheme="minorHAnsi"/>
          <w:b/>
          <w:spacing w:val="5"/>
          <w:sz w:val="22"/>
          <w:szCs w:val="22"/>
        </w:rPr>
        <w:t>u</w:t>
      </w:r>
      <w:r w:rsidRPr="00E01693">
        <w:rPr>
          <w:rFonts w:asciiTheme="minorHAnsi" w:hAnsiTheme="minorHAnsi" w:cstheme="minorHAnsi"/>
          <w:b/>
          <w:spacing w:val="-2"/>
          <w:sz w:val="22"/>
          <w:szCs w:val="22"/>
        </w:rPr>
        <w:t>m</w:t>
      </w:r>
      <w:r w:rsidRPr="00E01693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E01693">
        <w:rPr>
          <w:rFonts w:asciiTheme="minorHAnsi" w:hAnsiTheme="minorHAnsi" w:cstheme="minorHAnsi"/>
          <w:b/>
          <w:sz w:val="22"/>
          <w:szCs w:val="22"/>
        </w:rPr>
        <w:t>n</w:t>
      </w:r>
      <w:r w:rsidRPr="00E01693">
        <w:rPr>
          <w:rFonts w:asciiTheme="minorHAnsi" w:hAnsiTheme="minorHAnsi" w:cstheme="minorHAnsi"/>
          <w:b/>
          <w:spacing w:val="7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E01693">
        <w:rPr>
          <w:rFonts w:asciiTheme="minorHAnsi" w:hAnsiTheme="minorHAnsi" w:cstheme="minorHAnsi"/>
          <w:b/>
          <w:sz w:val="22"/>
          <w:szCs w:val="22"/>
        </w:rPr>
        <w:t>es</w:t>
      </w:r>
      <w:r w:rsidRPr="00E01693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E01693">
        <w:rPr>
          <w:rFonts w:asciiTheme="minorHAnsi" w:hAnsiTheme="minorHAnsi" w:cstheme="minorHAnsi"/>
          <w:b/>
          <w:sz w:val="22"/>
          <w:szCs w:val="22"/>
        </w:rPr>
        <w:t>u</w:t>
      </w:r>
      <w:r w:rsidRPr="00E01693">
        <w:rPr>
          <w:rFonts w:asciiTheme="minorHAnsi" w:hAnsiTheme="minorHAnsi" w:cstheme="minorHAnsi"/>
          <w:b/>
          <w:spacing w:val="2"/>
          <w:sz w:val="22"/>
          <w:szCs w:val="22"/>
        </w:rPr>
        <w:t>r</w:t>
      </w:r>
      <w:r w:rsidRPr="00E01693">
        <w:rPr>
          <w:rFonts w:asciiTheme="minorHAnsi" w:hAnsiTheme="minorHAnsi" w:cstheme="minorHAnsi"/>
          <w:b/>
          <w:sz w:val="22"/>
          <w:szCs w:val="22"/>
        </w:rPr>
        <w:t>c</w:t>
      </w:r>
      <w:r w:rsidRPr="00E01693">
        <w:rPr>
          <w:rFonts w:asciiTheme="minorHAnsi" w:hAnsiTheme="minorHAnsi" w:cstheme="minorHAnsi"/>
          <w:b/>
          <w:spacing w:val="-3"/>
          <w:sz w:val="22"/>
          <w:szCs w:val="22"/>
        </w:rPr>
        <w:t>e</w:t>
      </w:r>
      <w:r w:rsidRPr="00E01693">
        <w:rPr>
          <w:rFonts w:asciiTheme="minorHAnsi" w:hAnsiTheme="minorHAnsi" w:cstheme="minorHAnsi"/>
          <w:b/>
          <w:sz w:val="22"/>
          <w:szCs w:val="22"/>
        </w:rPr>
        <w:t>s</w:t>
      </w:r>
      <w:r w:rsidRPr="00E01693">
        <w:rPr>
          <w:rFonts w:asciiTheme="minorHAnsi" w:hAnsiTheme="minorHAnsi" w:cstheme="minorHAnsi"/>
          <w:b/>
          <w:spacing w:val="13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b/>
          <w:spacing w:val="-1"/>
          <w:sz w:val="22"/>
          <w:szCs w:val="22"/>
        </w:rPr>
        <w:t>D</w:t>
      </w:r>
      <w:r w:rsidRPr="00E01693">
        <w:rPr>
          <w:rFonts w:asciiTheme="minorHAnsi" w:hAnsiTheme="minorHAnsi" w:cstheme="minorHAnsi"/>
          <w:b/>
          <w:sz w:val="22"/>
          <w:szCs w:val="22"/>
        </w:rPr>
        <w:t>e</w:t>
      </w:r>
      <w:r w:rsidRPr="00E01693">
        <w:rPr>
          <w:rFonts w:asciiTheme="minorHAnsi" w:hAnsiTheme="minorHAnsi" w:cstheme="minorHAnsi"/>
          <w:b/>
          <w:spacing w:val="1"/>
          <w:sz w:val="22"/>
          <w:szCs w:val="22"/>
        </w:rPr>
        <w:t>v</w:t>
      </w:r>
      <w:r w:rsidRPr="00E01693">
        <w:rPr>
          <w:rFonts w:asciiTheme="minorHAnsi" w:hAnsiTheme="minorHAnsi" w:cstheme="minorHAnsi"/>
          <w:b/>
          <w:sz w:val="22"/>
          <w:szCs w:val="22"/>
        </w:rPr>
        <w:t>el</w:t>
      </w:r>
      <w:r w:rsidRPr="00E01693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E01693">
        <w:rPr>
          <w:rFonts w:asciiTheme="minorHAnsi" w:hAnsiTheme="minorHAnsi" w:cstheme="minorHAnsi"/>
          <w:b/>
          <w:spacing w:val="2"/>
          <w:sz w:val="22"/>
          <w:szCs w:val="22"/>
        </w:rPr>
        <w:t>p</w:t>
      </w:r>
      <w:r w:rsidRPr="00E01693">
        <w:rPr>
          <w:rFonts w:asciiTheme="minorHAnsi" w:hAnsiTheme="minorHAnsi" w:cstheme="minorHAnsi"/>
          <w:b/>
          <w:sz w:val="22"/>
          <w:szCs w:val="22"/>
        </w:rPr>
        <w:t>ment</w:t>
      </w:r>
      <w:r w:rsidRPr="00E01693">
        <w:rPr>
          <w:rFonts w:asciiTheme="minorHAnsi" w:hAnsiTheme="minorHAnsi" w:cstheme="minorHAnsi"/>
          <w:b/>
          <w:spacing w:val="15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b/>
          <w:sz w:val="22"/>
          <w:szCs w:val="22"/>
        </w:rPr>
        <w:t>&amp;</w:t>
      </w:r>
      <w:r w:rsidRPr="00E01693">
        <w:rPr>
          <w:rFonts w:asciiTheme="minorHAnsi" w:hAnsiTheme="minorHAnsi" w:cstheme="minorHAnsi"/>
          <w:b/>
          <w:spacing w:val="2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b/>
          <w:spacing w:val="-1"/>
          <w:sz w:val="22"/>
          <w:szCs w:val="22"/>
        </w:rPr>
        <w:t>A</w:t>
      </w:r>
      <w:r w:rsidRPr="00E01693">
        <w:rPr>
          <w:rFonts w:asciiTheme="minorHAnsi" w:hAnsiTheme="minorHAnsi" w:cstheme="minorHAnsi"/>
          <w:b/>
          <w:spacing w:val="5"/>
          <w:sz w:val="22"/>
          <w:szCs w:val="22"/>
        </w:rPr>
        <w:t>d</w:t>
      </w:r>
      <w:r w:rsidRPr="00E01693">
        <w:rPr>
          <w:rFonts w:asciiTheme="minorHAnsi" w:hAnsiTheme="minorHAnsi" w:cstheme="minorHAnsi"/>
          <w:b/>
          <w:spacing w:val="-2"/>
          <w:sz w:val="22"/>
          <w:szCs w:val="22"/>
        </w:rPr>
        <w:t>m</w:t>
      </w:r>
      <w:r w:rsidRPr="00E01693">
        <w:rPr>
          <w:rFonts w:asciiTheme="minorHAnsi" w:hAnsiTheme="minorHAnsi" w:cstheme="minorHAnsi"/>
          <w:b/>
          <w:sz w:val="22"/>
          <w:szCs w:val="22"/>
        </w:rPr>
        <w:t>i</w:t>
      </w:r>
      <w:r w:rsidRPr="00E01693">
        <w:rPr>
          <w:rFonts w:asciiTheme="minorHAnsi" w:hAnsiTheme="minorHAnsi" w:cstheme="minorHAnsi"/>
          <w:b/>
          <w:spacing w:val="-3"/>
          <w:sz w:val="22"/>
          <w:szCs w:val="22"/>
        </w:rPr>
        <w:t>n</w:t>
      </w:r>
      <w:r w:rsidRPr="00E01693">
        <w:rPr>
          <w:rFonts w:asciiTheme="minorHAnsi" w:hAnsiTheme="minorHAnsi" w:cstheme="minorHAnsi"/>
          <w:b/>
          <w:spacing w:val="2"/>
          <w:sz w:val="22"/>
          <w:szCs w:val="22"/>
        </w:rPr>
        <w:t>i</w:t>
      </w:r>
      <w:r w:rsidRPr="00E01693">
        <w:rPr>
          <w:rFonts w:asciiTheme="minorHAnsi" w:hAnsiTheme="minorHAnsi" w:cstheme="minorHAnsi"/>
          <w:b/>
          <w:sz w:val="22"/>
          <w:szCs w:val="22"/>
        </w:rPr>
        <w:t>s</w:t>
      </w:r>
      <w:r w:rsidRPr="00E01693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E01693">
        <w:rPr>
          <w:rFonts w:asciiTheme="minorHAnsi" w:hAnsiTheme="minorHAnsi" w:cstheme="minorHAnsi"/>
          <w:b/>
          <w:spacing w:val="-3"/>
          <w:sz w:val="22"/>
          <w:szCs w:val="22"/>
        </w:rPr>
        <w:t>r</w:t>
      </w:r>
      <w:r w:rsidRPr="00E01693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E01693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E01693">
        <w:rPr>
          <w:rFonts w:asciiTheme="minorHAnsi" w:hAnsiTheme="minorHAnsi" w:cstheme="minorHAnsi"/>
          <w:b/>
          <w:sz w:val="22"/>
          <w:szCs w:val="22"/>
        </w:rPr>
        <w:t>i</w:t>
      </w:r>
      <w:r w:rsidRPr="00E01693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E01693">
        <w:rPr>
          <w:rFonts w:asciiTheme="minorHAnsi" w:hAnsiTheme="minorHAnsi" w:cstheme="minorHAnsi"/>
          <w:b/>
          <w:sz w:val="22"/>
          <w:szCs w:val="22"/>
        </w:rPr>
        <w:t>n,</w:t>
      </w:r>
      <w:r w:rsidRPr="00E01693">
        <w:rPr>
          <w:rFonts w:asciiTheme="minorHAnsi" w:hAnsiTheme="minorHAnsi" w:cstheme="minorHAnsi"/>
          <w:b/>
          <w:spacing w:val="18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E01693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E01693">
        <w:rPr>
          <w:rFonts w:asciiTheme="minorHAnsi" w:hAnsiTheme="minorHAnsi" w:cstheme="minorHAnsi"/>
          <w:sz w:val="22"/>
          <w:szCs w:val="22"/>
        </w:rPr>
        <w:t>th</w:t>
      </w:r>
      <w:r w:rsidRPr="00E01693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pacing w:val="1"/>
          <w:sz w:val="22"/>
          <w:szCs w:val="22"/>
        </w:rPr>
        <w:t>2</w:t>
      </w:r>
      <w:r w:rsidRPr="00E01693">
        <w:rPr>
          <w:rFonts w:asciiTheme="minorHAnsi" w:hAnsiTheme="minorHAnsi" w:cstheme="minorHAnsi"/>
          <w:sz w:val="22"/>
          <w:szCs w:val="22"/>
        </w:rPr>
        <w:t>0</w:t>
      </w:r>
      <w:r w:rsidRPr="00E01693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pacing w:val="-6"/>
          <w:sz w:val="22"/>
          <w:szCs w:val="22"/>
        </w:rPr>
        <w:t>y</w:t>
      </w:r>
      <w:r w:rsidRPr="00E01693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E01693">
        <w:rPr>
          <w:rFonts w:asciiTheme="minorHAnsi" w:hAnsiTheme="minorHAnsi" w:cstheme="minorHAnsi"/>
          <w:sz w:val="22"/>
          <w:szCs w:val="22"/>
        </w:rPr>
        <w:t>a</w:t>
      </w:r>
      <w:r w:rsidRPr="00E01693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E01693">
        <w:rPr>
          <w:rFonts w:asciiTheme="minorHAnsi" w:hAnsiTheme="minorHAnsi" w:cstheme="minorHAnsi"/>
          <w:sz w:val="22"/>
          <w:szCs w:val="22"/>
        </w:rPr>
        <w:t>s</w:t>
      </w:r>
      <w:r w:rsidRPr="00E01693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z w:val="22"/>
          <w:szCs w:val="22"/>
        </w:rPr>
        <w:t>e</w:t>
      </w:r>
      <w:r w:rsidRPr="00E01693">
        <w:rPr>
          <w:rFonts w:asciiTheme="minorHAnsi" w:hAnsiTheme="minorHAnsi" w:cstheme="minorHAnsi"/>
          <w:spacing w:val="3"/>
          <w:sz w:val="22"/>
          <w:szCs w:val="22"/>
        </w:rPr>
        <w:t>x</w:t>
      </w:r>
      <w:r w:rsidRPr="00E01693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E01693">
        <w:rPr>
          <w:rFonts w:asciiTheme="minorHAnsi" w:hAnsiTheme="minorHAnsi" w:cstheme="minorHAnsi"/>
          <w:sz w:val="22"/>
          <w:szCs w:val="22"/>
        </w:rPr>
        <w:t>e</w:t>
      </w:r>
      <w:r w:rsidRPr="00E01693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E01693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E01693">
        <w:rPr>
          <w:rFonts w:asciiTheme="minorHAnsi" w:hAnsiTheme="minorHAnsi" w:cstheme="minorHAnsi"/>
          <w:sz w:val="22"/>
          <w:szCs w:val="22"/>
        </w:rPr>
        <w:t>e</w:t>
      </w:r>
      <w:r w:rsidRPr="00E01693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E01693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E01693">
        <w:rPr>
          <w:rFonts w:asciiTheme="minorHAnsi" w:hAnsiTheme="minorHAnsi" w:cstheme="minorHAnsi"/>
          <w:sz w:val="22"/>
          <w:szCs w:val="22"/>
        </w:rPr>
        <w:t>e</w:t>
      </w:r>
      <w:r w:rsidRPr="00E01693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z w:val="22"/>
          <w:szCs w:val="22"/>
        </w:rPr>
        <w:t>in</w:t>
      </w:r>
      <w:r w:rsidRPr="00E01693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pacing w:val="1"/>
          <w:w w:val="101"/>
          <w:sz w:val="22"/>
          <w:szCs w:val="22"/>
        </w:rPr>
        <w:t>p</w:t>
      </w:r>
      <w:r w:rsidRPr="00E01693">
        <w:rPr>
          <w:rFonts w:asciiTheme="minorHAnsi" w:hAnsiTheme="minorHAnsi" w:cstheme="minorHAnsi"/>
          <w:w w:val="101"/>
          <w:sz w:val="22"/>
          <w:szCs w:val="22"/>
        </w:rPr>
        <w:t>e</w:t>
      </w:r>
      <w:r w:rsidRPr="00E01693">
        <w:rPr>
          <w:rFonts w:asciiTheme="minorHAnsi" w:hAnsiTheme="minorHAnsi" w:cstheme="minorHAnsi"/>
          <w:spacing w:val="-1"/>
          <w:w w:val="101"/>
          <w:sz w:val="22"/>
          <w:szCs w:val="22"/>
        </w:rPr>
        <w:t>r</w:t>
      </w:r>
      <w:r w:rsidRPr="00E01693">
        <w:rPr>
          <w:rFonts w:asciiTheme="minorHAnsi" w:hAnsiTheme="minorHAnsi" w:cstheme="minorHAnsi"/>
          <w:w w:val="101"/>
          <w:sz w:val="22"/>
          <w:szCs w:val="22"/>
        </w:rPr>
        <w:t>s</w:t>
      </w:r>
      <w:r w:rsidRPr="00E01693">
        <w:rPr>
          <w:rFonts w:asciiTheme="minorHAnsi" w:hAnsiTheme="minorHAnsi" w:cstheme="minorHAnsi"/>
          <w:spacing w:val="1"/>
          <w:w w:val="101"/>
          <w:sz w:val="22"/>
          <w:szCs w:val="22"/>
        </w:rPr>
        <w:t>o</w:t>
      </w:r>
      <w:r w:rsidRPr="00E01693">
        <w:rPr>
          <w:rFonts w:asciiTheme="minorHAnsi" w:hAnsiTheme="minorHAnsi" w:cstheme="minorHAnsi"/>
          <w:spacing w:val="-2"/>
          <w:w w:val="101"/>
          <w:sz w:val="22"/>
          <w:szCs w:val="22"/>
        </w:rPr>
        <w:t>n</w:t>
      </w:r>
      <w:r w:rsidRPr="00E01693">
        <w:rPr>
          <w:rFonts w:asciiTheme="minorHAnsi" w:hAnsiTheme="minorHAnsi" w:cstheme="minorHAnsi"/>
          <w:spacing w:val="1"/>
          <w:w w:val="101"/>
          <w:sz w:val="22"/>
          <w:szCs w:val="22"/>
        </w:rPr>
        <w:t>n</w:t>
      </w:r>
      <w:r w:rsidRPr="00E01693">
        <w:rPr>
          <w:rFonts w:asciiTheme="minorHAnsi" w:hAnsiTheme="minorHAnsi" w:cstheme="minorHAnsi"/>
          <w:w w:val="101"/>
          <w:sz w:val="22"/>
          <w:szCs w:val="22"/>
        </w:rPr>
        <w:t xml:space="preserve">el </w:t>
      </w:r>
      <w:r w:rsidRPr="00E01693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E01693">
        <w:rPr>
          <w:rFonts w:asciiTheme="minorHAnsi" w:hAnsiTheme="minorHAnsi" w:cstheme="minorHAnsi"/>
          <w:sz w:val="22"/>
          <w:szCs w:val="22"/>
        </w:rPr>
        <w:t>a</w:t>
      </w:r>
      <w:r w:rsidRPr="00E01693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E01693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E01693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E01693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E01693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E01693">
        <w:rPr>
          <w:rFonts w:asciiTheme="minorHAnsi" w:hAnsiTheme="minorHAnsi" w:cstheme="minorHAnsi"/>
          <w:sz w:val="22"/>
          <w:szCs w:val="22"/>
        </w:rPr>
        <w:t>e</w:t>
      </w:r>
      <w:r w:rsidRPr="00E01693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E01693">
        <w:rPr>
          <w:rFonts w:asciiTheme="minorHAnsi" w:hAnsiTheme="minorHAnsi" w:cstheme="minorHAnsi"/>
          <w:sz w:val="22"/>
          <w:szCs w:val="22"/>
        </w:rPr>
        <w:t>t,</w:t>
      </w:r>
      <w:r w:rsidRPr="00E01693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pacing w:val="1"/>
          <w:sz w:val="22"/>
          <w:szCs w:val="22"/>
        </w:rPr>
        <w:t>hu</w:t>
      </w:r>
      <w:r w:rsidRPr="00E01693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E01693">
        <w:rPr>
          <w:rFonts w:asciiTheme="minorHAnsi" w:hAnsiTheme="minorHAnsi" w:cstheme="minorHAnsi"/>
          <w:sz w:val="22"/>
          <w:szCs w:val="22"/>
        </w:rPr>
        <w:t>an</w:t>
      </w:r>
      <w:r w:rsidRPr="00E01693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01693">
        <w:rPr>
          <w:rFonts w:asciiTheme="minorHAnsi" w:hAnsiTheme="minorHAnsi" w:cstheme="minorHAnsi"/>
          <w:sz w:val="22"/>
          <w:szCs w:val="22"/>
        </w:rPr>
        <w:t>e</w:t>
      </w:r>
      <w:r w:rsidRPr="00E01693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E01693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E01693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E01693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E01693">
        <w:rPr>
          <w:rFonts w:asciiTheme="minorHAnsi" w:hAnsiTheme="minorHAnsi" w:cstheme="minorHAnsi"/>
          <w:sz w:val="22"/>
          <w:szCs w:val="22"/>
        </w:rPr>
        <w:t>ces</w:t>
      </w:r>
      <w:r w:rsidRPr="00E01693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E01693">
        <w:rPr>
          <w:rFonts w:asciiTheme="minorHAnsi" w:hAnsiTheme="minorHAnsi" w:cstheme="minorHAnsi"/>
          <w:sz w:val="22"/>
          <w:szCs w:val="22"/>
        </w:rPr>
        <w:t>e</w:t>
      </w:r>
      <w:r w:rsidRPr="00E01693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E01693">
        <w:rPr>
          <w:rFonts w:asciiTheme="minorHAnsi" w:hAnsiTheme="minorHAnsi" w:cstheme="minorHAnsi"/>
          <w:sz w:val="22"/>
          <w:szCs w:val="22"/>
        </w:rPr>
        <w:t>el</w:t>
      </w:r>
      <w:r w:rsidRPr="00E01693">
        <w:rPr>
          <w:rFonts w:asciiTheme="minorHAnsi" w:hAnsiTheme="minorHAnsi" w:cstheme="minorHAnsi"/>
          <w:spacing w:val="1"/>
          <w:sz w:val="22"/>
          <w:szCs w:val="22"/>
        </w:rPr>
        <w:t>opm</w:t>
      </w:r>
      <w:r w:rsidRPr="00E01693">
        <w:rPr>
          <w:rFonts w:asciiTheme="minorHAnsi" w:hAnsiTheme="minorHAnsi" w:cstheme="minorHAnsi"/>
          <w:sz w:val="22"/>
          <w:szCs w:val="22"/>
        </w:rPr>
        <w:t>e</w:t>
      </w:r>
      <w:r w:rsidRPr="00E01693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E01693">
        <w:rPr>
          <w:rFonts w:asciiTheme="minorHAnsi" w:hAnsiTheme="minorHAnsi" w:cstheme="minorHAnsi"/>
          <w:sz w:val="22"/>
          <w:szCs w:val="22"/>
        </w:rPr>
        <w:t>t</w:t>
      </w:r>
      <w:r w:rsidRPr="00E01693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z w:val="22"/>
          <w:szCs w:val="22"/>
        </w:rPr>
        <w:t>a</w:t>
      </w:r>
      <w:r w:rsidRPr="00E01693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E01693">
        <w:rPr>
          <w:rFonts w:asciiTheme="minorHAnsi" w:hAnsiTheme="minorHAnsi" w:cstheme="minorHAnsi"/>
          <w:sz w:val="22"/>
          <w:szCs w:val="22"/>
        </w:rPr>
        <w:t>d</w:t>
      </w:r>
      <w:r w:rsidRPr="00E01693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z w:val="22"/>
          <w:szCs w:val="22"/>
        </w:rPr>
        <w:t>a</w:t>
      </w:r>
      <w:r w:rsidRPr="00E01693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E01693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E01693">
        <w:rPr>
          <w:rFonts w:asciiTheme="minorHAnsi" w:hAnsiTheme="minorHAnsi" w:cstheme="minorHAnsi"/>
          <w:sz w:val="22"/>
          <w:szCs w:val="22"/>
        </w:rPr>
        <w:t>i</w:t>
      </w:r>
      <w:r w:rsidRPr="00E01693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E01693">
        <w:rPr>
          <w:rFonts w:asciiTheme="minorHAnsi" w:hAnsiTheme="minorHAnsi" w:cstheme="minorHAnsi"/>
          <w:sz w:val="22"/>
          <w:szCs w:val="22"/>
        </w:rPr>
        <w:t>ist</w:t>
      </w:r>
      <w:r w:rsidRPr="00E01693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E01693">
        <w:rPr>
          <w:rFonts w:asciiTheme="minorHAnsi" w:hAnsiTheme="minorHAnsi" w:cstheme="minorHAnsi"/>
          <w:sz w:val="22"/>
          <w:szCs w:val="22"/>
        </w:rPr>
        <w:t>ati</w:t>
      </w:r>
      <w:r w:rsidRPr="00E01693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E01693">
        <w:rPr>
          <w:rFonts w:asciiTheme="minorHAnsi" w:hAnsiTheme="minorHAnsi" w:cstheme="minorHAnsi"/>
          <w:sz w:val="22"/>
          <w:szCs w:val="22"/>
        </w:rPr>
        <w:t>,</w:t>
      </w:r>
      <w:r w:rsidRPr="00E01693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E01693">
        <w:rPr>
          <w:rFonts w:asciiTheme="minorHAnsi" w:hAnsiTheme="minorHAnsi" w:cstheme="minorHAnsi"/>
          <w:sz w:val="22"/>
          <w:szCs w:val="22"/>
        </w:rPr>
        <w:t>it</w:t>
      </w:r>
      <w:r w:rsidRPr="00E01693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E01693">
        <w:rPr>
          <w:rFonts w:asciiTheme="minorHAnsi" w:hAnsiTheme="minorHAnsi" w:cstheme="minorHAnsi"/>
          <w:sz w:val="22"/>
          <w:szCs w:val="22"/>
        </w:rPr>
        <w:t>in</w:t>
      </w:r>
      <w:r w:rsidRPr="00E01693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z w:val="22"/>
          <w:szCs w:val="22"/>
        </w:rPr>
        <w:t>t</w:t>
      </w:r>
      <w:r w:rsidRPr="00E01693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E01693">
        <w:rPr>
          <w:rFonts w:asciiTheme="minorHAnsi" w:hAnsiTheme="minorHAnsi" w:cstheme="minorHAnsi"/>
          <w:sz w:val="22"/>
          <w:szCs w:val="22"/>
        </w:rPr>
        <w:t>e</w:t>
      </w:r>
      <w:r w:rsidRPr="00E01693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z w:val="22"/>
          <w:szCs w:val="22"/>
        </w:rPr>
        <w:t>B</w:t>
      </w:r>
      <w:r w:rsidRPr="00E01693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E01693">
        <w:rPr>
          <w:rFonts w:asciiTheme="minorHAnsi" w:hAnsiTheme="minorHAnsi" w:cstheme="minorHAnsi"/>
          <w:sz w:val="22"/>
          <w:szCs w:val="22"/>
        </w:rPr>
        <w:t>il</w:t>
      </w:r>
      <w:r w:rsidRPr="00E01693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E01693">
        <w:rPr>
          <w:rFonts w:asciiTheme="minorHAnsi" w:hAnsiTheme="minorHAnsi" w:cstheme="minorHAnsi"/>
          <w:sz w:val="22"/>
          <w:szCs w:val="22"/>
        </w:rPr>
        <w:t>i</w:t>
      </w:r>
      <w:r w:rsidRPr="00E01693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E01693">
        <w:rPr>
          <w:rFonts w:asciiTheme="minorHAnsi" w:hAnsiTheme="minorHAnsi" w:cstheme="minorHAnsi"/>
          <w:sz w:val="22"/>
          <w:szCs w:val="22"/>
        </w:rPr>
        <w:t>g</w:t>
      </w:r>
      <w:r w:rsidRPr="00E01693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z w:val="22"/>
          <w:szCs w:val="22"/>
        </w:rPr>
        <w:t>an</w:t>
      </w:r>
      <w:r w:rsidRPr="00E01693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z w:val="22"/>
          <w:szCs w:val="22"/>
        </w:rPr>
        <w:t>C</w:t>
      </w:r>
      <w:r w:rsidRPr="00E01693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E01693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E01693">
        <w:rPr>
          <w:rFonts w:asciiTheme="minorHAnsi" w:hAnsiTheme="minorHAnsi" w:cstheme="minorHAnsi"/>
          <w:sz w:val="22"/>
          <w:szCs w:val="22"/>
        </w:rPr>
        <w:t>s</w:t>
      </w:r>
      <w:r w:rsidRPr="00E01693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E01693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E01693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E01693">
        <w:rPr>
          <w:rFonts w:asciiTheme="minorHAnsi" w:hAnsiTheme="minorHAnsi" w:cstheme="minorHAnsi"/>
          <w:sz w:val="22"/>
          <w:szCs w:val="22"/>
        </w:rPr>
        <w:t>c</w:t>
      </w:r>
      <w:r w:rsidRPr="00E01693">
        <w:rPr>
          <w:rFonts w:asciiTheme="minorHAnsi" w:hAnsiTheme="minorHAnsi" w:cstheme="minorHAnsi"/>
          <w:spacing w:val="2"/>
          <w:sz w:val="22"/>
          <w:szCs w:val="22"/>
        </w:rPr>
        <w:t>ti</w:t>
      </w:r>
      <w:r w:rsidRPr="00E01693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E01693">
        <w:rPr>
          <w:rFonts w:asciiTheme="minorHAnsi" w:hAnsiTheme="minorHAnsi" w:cstheme="minorHAnsi"/>
          <w:sz w:val="22"/>
          <w:szCs w:val="22"/>
        </w:rPr>
        <w:t>n</w:t>
      </w:r>
      <w:r w:rsidRPr="00E01693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pacing w:val="2"/>
          <w:w w:val="101"/>
          <w:sz w:val="22"/>
          <w:szCs w:val="22"/>
        </w:rPr>
        <w:t>i</w:t>
      </w:r>
      <w:r w:rsidRPr="00E01693">
        <w:rPr>
          <w:rFonts w:asciiTheme="minorHAnsi" w:hAnsiTheme="minorHAnsi" w:cstheme="minorHAnsi"/>
          <w:spacing w:val="-2"/>
          <w:w w:val="101"/>
          <w:sz w:val="22"/>
          <w:szCs w:val="22"/>
        </w:rPr>
        <w:t>n</w:t>
      </w:r>
      <w:r w:rsidRPr="00E01693">
        <w:rPr>
          <w:rFonts w:asciiTheme="minorHAnsi" w:hAnsiTheme="minorHAnsi" w:cstheme="minorHAnsi"/>
          <w:spacing w:val="1"/>
          <w:w w:val="101"/>
          <w:sz w:val="22"/>
          <w:szCs w:val="22"/>
        </w:rPr>
        <w:t>du</w:t>
      </w:r>
      <w:r w:rsidRPr="00E01693">
        <w:rPr>
          <w:rFonts w:asciiTheme="minorHAnsi" w:hAnsiTheme="minorHAnsi" w:cstheme="minorHAnsi"/>
          <w:w w:val="101"/>
          <w:sz w:val="22"/>
          <w:szCs w:val="22"/>
        </w:rPr>
        <w:t>st</w:t>
      </w:r>
      <w:r w:rsidRPr="00E01693">
        <w:rPr>
          <w:rFonts w:asciiTheme="minorHAnsi" w:hAnsiTheme="minorHAnsi" w:cstheme="minorHAnsi"/>
          <w:spacing w:val="1"/>
          <w:w w:val="101"/>
          <w:sz w:val="22"/>
          <w:szCs w:val="22"/>
        </w:rPr>
        <w:t>r</w:t>
      </w:r>
      <w:r w:rsidRPr="00E01693">
        <w:rPr>
          <w:rFonts w:asciiTheme="minorHAnsi" w:hAnsiTheme="minorHAnsi" w:cstheme="minorHAnsi"/>
          <w:spacing w:val="-4"/>
          <w:w w:val="101"/>
          <w:sz w:val="22"/>
          <w:szCs w:val="22"/>
        </w:rPr>
        <w:t>y</w:t>
      </w:r>
      <w:r w:rsidRPr="00E01693">
        <w:rPr>
          <w:rFonts w:asciiTheme="minorHAnsi" w:hAnsiTheme="minorHAnsi" w:cstheme="minorHAnsi"/>
          <w:w w:val="101"/>
          <w:sz w:val="22"/>
          <w:szCs w:val="22"/>
        </w:rPr>
        <w:t xml:space="preserve">, </w:t>
      </w:r>
      <w:r w:rsidRPr="00E01693">
        <w:rPr>
          <w:rFonts w:asciiTheme="minorHAnsi" w:hAnsiTheme="minorHAnsi" w:cstheme="minorHAnsi"/>
          <w:sz w:val="22"/>
          <w:szCs w:val="22"/>
        </w:rPr>
        <w:t>i</w:t>
      </w:r>
      <w:r w:rsidRPr="00E01693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E01693">
        <w:rPr>
          <w:rFonts w:asciiTheme="minorHAnsi" w:hAnsiTheme="minorHAnsi" w:cstheme="minorHAnsi"/>
          <w:sz w:val="22"/>
          <w:szCs w:val="22"/>
        </w:rPr>
        <w:t>cl</w:t>
      </w:r>
      <w:r w:rsidRPr="00E01693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E01693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E01693">
        <w:rPr>
          <w:rFonts w:asciiTheme="minorHAnsi" w:hAnsiTheme="minorHAnsi" w:cstheme="minorHAnsi"/>
          <w:sz w:val="22"/>
          <w:szCs w:val="22"/>
        </w:rPr>
        <w:t>i</w:t>
      </w:r>
      <w:r w:rsidRPr="00E01693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E01693">
        <w:rPr>
          <w:rFonts w:asciiTheme="minorHAnsi" w:hAnsiTheme="minorHAnsi" w:cstheme="minorHAnsi"/>
          <w:sz w:val="22"/>
          <w:szCs w:val="22"/>
        </w:rPr>
        <w:t>g</w:t>
      </w:r>
      <w:r w:rsidRPr="00E01693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z w:val="22"/>
          <w:szCs w:val="22"/>
        </w:rPr>
        <w:t>t</w:t>
      </w:r>
      <w:r w:rsidRPr="00E01693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E01693">
        <w:rPr>
          <w:rFonts w:asciiTheme="minorHAnsi" w:hAnsiTheme="minorHAnsi" w:cstheme="minorHAnsi"/>
          <w:sz w:val="22"/>
          <w:szCs w:val="22"/>
        </w:rPr>
        <w:t>e</w:t>
      </w:r>
      <w:r w:rsidRPr="00E01693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z w:val="22"/>
          <w:szCs w:val="22"/>
        </w:rPr>
        <w:t>last</w:t>
      </w:r>
      <w:r w:rsidRPr="00E01693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pacing w:val="-2"/>
          <w:sz w:val="22"/>
          <w:szCs w:val="22"/>
        </w:rPr>
        <w:t>1</w:t>
      </w:r>
      <w:r w:rsidRPr="00E01693">
        <w:rPr>
          <w:rFonts w:asciiTheme="minorHAnsi" w:hAnsiTheme="minorHAnsi" w:cstheme="minorHAnsi"/>
          <w:sz w:val="22"/>
          <w:szCs w:val="22"/>
        </w:rPr>
        <w:t>5</w:t>
      </w:r>
      <w:r w:rsidRPr="00E01693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pacing w:val="-4"/>
          <w:sz w:val="22"/>
          <w:szCs w:val="22"/>
        </w:rPr>
        <w:t>y</w:t>
      </w:r>
      <w:r w:rsidRPr="00E01693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E01693">
        <w:rPr>
          <w:rFonts w:asciiTheme="minorHAnsi" w:hAnsiTheme="minorHAnsi" w:cstheme="minorHAnsi"/>
          <w:sz w:val="22"/>
          <w:szCs w:val="22"/>
        </w:rPr>
        <w:t>a</w:t>
      </w:r>
      <w:r w:rsidRPr="00E01693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01693">
        <w:rPr>
          <w:rFonts w:asciiTheme="minorHAnsi" w:hAnsiTheme="minorHAnsi" w:cstheme="minorHAnsi"/>
          <w:sz w:val="22"/>
          <w:szCs w:val="22"/>
        </w:rPr>
        <w:t>s</w:t>
      </w:r>
      <w:r w:rsidRPr="00E01693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z w:val="22"/>
          <w:szCs w:val="22"/>
        </w:rPr>
        <w:t>in</w:t>
      </w:r>
      <w:r w:rsidRPr="00E01693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E01693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E01693">
        <w:rPr>
          <w:rFonts w:asciiTheme="minorHAnsi" w:hAnsiTheme="minorHAnsi" w:cstheme="minorHAnsi"/>
          <w:sz w:val="22"/>
          <w:szCs w:val="22"/>
        </w:rPr>
        <w:t>E</w:t>
      </w:r>
      <w:r w:rsidRPr="00E01693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z w:val="22"/>
          <w:szCs w:val="22"/>
        </w:rPr>
        <w:t>a</w:t>
      </w:r>
      <w:r w:rsidRPr="00E01693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E01693">
        <w:rPr>
          <w:rFonts w:asciiTheme="minorHAnsi" w:hAnsiTheme="minorHAnsi" w:cstheme="minorHAnsi"/>
          <w:sz w:val="22"/>
          <w:szCs w:val="22"/>
        </w:rPr>
        <w:t>d</w:t>
      </w:r>
      <w:r w:rsidRPr="00E01693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z w:val="22"/>
          <w:szCs w:val="22"/>
        </w:rPr>
        <w:t>t</w:t>
      </w:r>
      <w:r w:rsidRPr="00E01693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E01693">
        <w:rPr>
          <w:rFonts w:asciiTheme="minorHAnsi" w:hAnsiTheme="minorHAnsi" w:cstheme="minorHAnsi"/>
          <w:sz w:val="22"/>
          <w:szCs w:val="22"/>
        </w:rPr>
        <w:t>e</w:t>
      </w:r>
      <w:r w:rsidRPr="00E01693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E01693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E01693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E01693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E01693">
        <w:rPr>
          <w:rFonts w:asciiTheme="minorHAnsi" w:hAnsiTheme="minorHAnsi" w:cstheme="minorHAnsi"/>
          <w:sz w:val="22"/>
          <w:szCs w:val="22"/>
        </w:rPr>
        <w:t>le</w:t>
      </w:r>
      <w:r w:rsidRPr="00E01693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E01693">
        <w:rPr>
          <w:rFonts w:asciiTheme="minorHAnsi" w:hAnsiTheme="minorHAnsi" w:cstheme="minorHAnsi"/>
          <w:sz w:val="22"/>
          <w:szCs w:val="22"/>
        </w:rPr>
        <w:t>ast.</w:t>
      </w:r>
      <w:r w:rsidRPr="00E01693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pacing w:val="-3"/>
          <w:sz w:val="22"/>
          <w:szCs w:val="22"/>
        </w:rPr>
        <w:t>S</w:t>
      </w:r>
      <w:r w:rsidRPr="00E01693">
        <w:rPr>
          <w:rFonts w:asciiTheme="minorHAnsi" w:hAnsiTheme="minorHAnsi" w:cstheme="minorHAnsi"/>
          <w:sz w:val="22"/>
          <w:szCs w:val="22"/>
        </w:rPr>
        <w:t>t</w:t>
      </w:r>
      <w:r w:rsidRPr="00E01693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E01693">
        <w:rPr>
          <w:rFonts w:asciiTheme="minorHAnsi" w:hAnsiTheme="minorHAnsi" w:cstheme="minorHAnsi"/>
          <w:sz w:val="22"/>
          <w:szCs w:val="22"/>
        </w:rPr>
        <w:t>a</w:t>
      </w:r>
      <w:r w:rsidRPr="00E01693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E01693">
        <w:rPr>
          <w:rFonts w:asciiTheme="minorHAnsi" w:hAnsiTheme="minorHAnsi" w:cstheme="minorHAnsi"/>
          <w:sz w:val="22"/>
          <w:szCs w:val="22"/>
        </w:rPr>
        <w:t>e</w:t>
      </w:r>
      <w:r w:rsidRPr="00E01693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E01693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E01693">
        <w:rPr>
          <w:rFonts w:asciiTheme="minorHAnsi" w:hAnsiTheme="minorHAnsi" w:cstheme="minorHAnsi"/>
          <w:sz w:val="22"/>
          <w:szCs w:val="22"/>
        </w:rPr>
        <w:t>cal</w:t>
      </w:r>
      <w:r w:rsidRPr="00E01693">
        <w:rPr>
          <w:rFonts w:asciiTheme="minorHAnsi" w:hAnsiTheme="minorHAnsi" w:cstheme="minorHAnsi"/>
          <w:spacing w:val="5"/>
          <w:sz w:val="22"/>
          <w:szCs w:val="22"/>
        </w:rPr>
        <w:t>l</w:t>
      </w:r>
      <w:r w:rsidRPr="00E01693">
        <w:rPr>
          <w:rFonts w:asciiTheme="minorHAnsi" w:hAnsiTheme="minorHAnsi" w:cstheme="minorHAnsi"/>
          <w:sz w:val="22"/>
          <w:szCs w:val="22"/>
        </w:rPr>
        <w:t>y</w:t>
      </w:r>
      <w:r w:rsidRPr="00E01693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z w:val="22"/>
          <w:szCs w:val="22"/>
        </w:rPr>
        <w:t>al</w:t>
      </w:r>
      <w:r w:rsidRPr="00E01693">
        <w:rPr>
          <w:rFonts w:asciiTheme="minorHAnsi" w:hAnsiTheme="minorHAnsi" w:cstheme="minorHAnsi"/>
          <w:spacing w:val="5"/>
          <w:sz w:val="22"/>
          <w:szCs w:val="22"/>
        </w:rPr>
        <w:t>i</w:t>
      </w:r>
      <w:r w:rsidRPr="00E01693">
        <w:rPr>
          <w:rFonts w:asciiTheme="minorHAnsi" w:hAnsiTheme="minorHAnsi" w:cstheme="minorHAnsi"/>
          <w:spacing w:val="-4"/>
          <w:sz w:val="22"/>
          <w:szCs w:val="22"/>
        </w:rPr>
        <w:t>g</w:t>
      </w:r>
      <w:r w:rsidRPr="00E01693">
        <w:rPr>
          <w:rFonts w:asciiTheme="minorHAnsi" w:hAnsiTheme="minorHAnsi" w:cstheme="minorHAnsi"/>
          <w:sz w:val="22"/>
          <w:szCs w:val="22"/>
        </w:rPr>
        <w:t>n</w:t>
      </w:r>
      <w:r w:rsidRPr="00E01693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E01693">
        <w:rPr>
          <w:rFonts w:asciiTheme="minorHAnsi" w:hAnsiTheme="minorHAnsi" w:cstheme="minorHAnsi"/>
          <w:sz w:val="22"/>
          <w:szCs w:val="22"/>
        </w:rPr>
        <w:t>R</w:t>
      </w:r>
      <w:r w:rsidRPr="00E01693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E01693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E01693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E01693">
        <w:rPr>
          <w:rFonts w:asciiTheme="minorHAnsi" w:hAnsiTheme="minorHAnsi" w:cstheme="minorHAnsi"/>
          <w:sz w:val="22"/>
          <w:szCs w:val="22"/>
        </w:rPr>
        <w:t>icies</w:t>
      </w:r>
      <w:r w:rsidRPr="00E01693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z w:val="22"/>
          <w:szCs w:val="22"/>
        </w:rPr>
        <w:t>a</w:t>
      </w:r>
      <w:r w:rsidRPr="00E01693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E01693">
        <w:rPr>
          <w:rFonts w:asciiTheme="minorHAnsi" w:hAnsiTheme="minorHAnsi" w:cstheme="minorHAnsi"/>
          <w:sz w:val="22"/>
          <w:szCs w:val="22"/>
        </w:rPr>
        <w:t>d</w:t>
      </w:r>
      <w:r w:rsidRPr="00E01693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E01693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E01693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E01693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E01693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E01693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E01693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E01693">
        <w:rPr>
          <w:rFonts w:asciiTheme="minorHAnsi" w:hAnsiTheme="minorHAnsi" w:cstheme="minorHAnsi"/>
          <w:sz w:val="22"/>
          <w:szCs w:val="22"/>
        </w:rPr>
        <w:t>s</w:t>
      </w:r>
      <w:r w:rsidRPr="00E01693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z w:val="22"/>
          <w:szCs w:val="22"/>
        </w:rPr>
        <w:t>in</w:t>
      </w:r>
      <w:r w:rsidRPr="00E01693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E01693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E01693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E01693">
        <w:rPr>
          <w:rFonts w:asciiTheme="minorHAnsi" w:hAnsiTheme="minorHAnsi" w:cstheme="minorHAnsi"/>
          <w:sz w:val="22"/>
          <w:szCs w:val="22"/>
        </w:rPr>
        <w:t>er</w:t>
      </w:r>
      <w:r w:rsidRPr="00E01693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w w:val="101"/>
          <w:sz w:val="22"/>
          <w:szCs w:val="22"/>
        </w:rPr>
        <w:t xml:space="preserve">to </w:t>
      </w:r>
      <w:r w:rsidRPr="00E01693">
        <w:rPr>
          <w:rFonts w:asciiTheme="minorHAnsi" w:hAnsiTheme="minorHAnsi" w:cstheme="minorHAnsi"/>
          <w:sz w:val="22"/>
          <w:szCs w:val="22"/>
        </w:rPr>
        <w:t>a</w:t>
      </w:r>
      <w:r w:rsidRPr="00E01693">
        <w:rPr>
          <w:rFonts w:asciiTheme="minorHAnsi" w:hAnsiTheme="minorHAnsi" w:cstheme="minorHAnsi"/>
          <w:spacing w:val="-3"/>
          <w:sz w:val="22"/>
          <w:szCs w:val="22"/>
        </w:rPr>
        <w:t>c</w:t>
      </w:r>
      <w:r w:rsidRPr="00E01693">
        <w:rPr>
          <w:rFonts w:asciiTheme="minorHAnsi" w:hAnsiTheme="minorHAnsi" w:cstheme="minorHAnsi"/>
          <w:sz w:val="22"/>
          <w:szCs w:val="22"/>
        </w:rPr>
        <w:t>c</w:t>
      </w:r>
      <w:r w:rsidRPr="00E01693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E01693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E01693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E01693">
        <w:rPr>
          <w:rFonts w:asciiTheme="minorHAnsi" w:hAnsiTheme="minorHAnsi" w:cstheme="minorHAnsi"/>
          <w:sz w:val="22"/>
          <w:szCs w:val="22"/>
        </w:rPr>
        <w:t>lish</w:t>
      </w:r>
      <w:r w:rsidRPr="00E01693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E01693">
        <w:rPr>
          <w:rFonts w:asciiTheme="minorHAnsi" w:hAnsiTheme="minorHAnsi" w:cstheme="minorHAnsi"/>
          <w:spacing w:val="-2"/>
          <w:sz w:val="22"/>
          <w:szCs w:val="22"/>
        </w:rPr>
        <w:t>mb</w:t>
      </w:r>
      <w:r w:rsidRPr="00E01693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E01693">
        <w:rPr>
          <w:rFonts w:asciiTheme="minorHAnsi" w:hAnsiTheme="minorHAnsi" w:cstheme="minorHAnsi"/>
          <w:sz w:val="22"/>
          <w:szCs w:val="22"/>
        </w:rPr>
        <w:t>ti</w:t>
      </w:r>
      <w:r w:rsidRPr="00E01693">
        <w:rPr>
          <w:rFonts w:asciiTheme="minorHAnsi" w:hAnsiTheme="minorHAnsi" w:cstheme="minorHAnsi"/>
          <w:spacing w:val="1"/>
          <w:sz w:val="22"/>
          <w:szCs w:val="22"/>
        </w:rPr>
        <w:t>ou</w:t>
      </w:r>
      <w:r w:rsidRPr="00E01693">
        <w:rPr>
          <w:rFonts w:asciiTheme="minorHAnsi" w:hAnsiTheme="minorHAnsi" w:cstheme="minorHAnsi"/>
          <w:sz w:val="22"/>
          <w:szCs w:val="22"/>
        </w:rPr>
        <w:t>s</w:t>
      </w:r>
      <w:r w:rsidRPr="00E01693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z w:val="22"/>
          <w:szCs w:val="22"/>
        </w:rPr>
        <w:t>c</w:t>
      </w:r>
      <w:r w:rsidRPr="00E01693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E01693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E01693">
        <w:rPr>
          <w:rFonts w:asciiTheme="minorHAnsi" w:hAnsiTheme="minorHAnsi" w:cstheme="minorHAnsi"/>
          <w:spacing w:val="1"/>
          <w:sz w:val="22"/>
          <w:szCs w:val="22"/>
        </w:rPr>
        <w:t>po</w:t>
      </w:r>
      <w:r w:rsidRPr="00E01693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E01693">
        <w:rPr>
          <w:rFonts w:asciiTheme="minorHAnsi" w:hAnsiTheme="minorHAnsi" w:cstheme="minorHAnsi"/>
          <w:sz w:val="22"/>
          <w:szCs w:val="22"/>
        </w:rPr>
        <w:t>ate</w:t>
      </w:r>
      <w:r w:rsidRPr="00E01693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E01693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E01693">
        <w:rPr>
          <w:rFonts w:asciiTheme="minorHAnsi" w:hAnsiTheme="minorHAnsi" w:cstheme="minorHAnsi"/>
          <w:sz w:val="22"/>
          <w:szCs w:val="22"/>
        </w:rPr>
        <w:t>a</w:t>
      </w:r>
      <w:r w:rsidRPr="00E01693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E01693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E01693">
        <w:rPr>
          <w:rFonts w:asciiTheme="minorHAnsi" w:hAnsiTheme="minorHAnsi" w:cstheme="minorHAnsi"/>
          <w:sz w:val="22"/>
          <w:szCs w:val="22"/>
        </w:rPr>
        <w:t>.</w:t>
      </w:r>
      <w:r w:rsidRPr="00E01693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pacing w:val="-3"/>
          <w:sz w:val="22"/>
          <w:szCs w:val="22"/>
        </w:rPr>
        <w:t>K</w:t>
      </w:r>
      <w:r w:rsidRPr="00E01693">
        <w:rPr>
          <w:rFonts w:asciiTheme="minorHAnsi" w:hAnsiTheme="minorHAnsi" w:cstheme="minorHAnsi"/>
          <w:sz w:val="22"/>
          <w:szCs w:val="22"/>
        </w:rPr>
        <w:t>eep</w:t>
      </w:r>
      <w:r w:rsidRPr="00E01693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E01693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E01693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E01693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E01693">
        <w:rPr>
          <w:rFonts w:asciiTheme="minorHAnsi" w:hAnsiTheme="minorHAnsi" w:cstheme="minorHAnsi"/>
          <w:sz w:val="22"/>
          <w:szCs w:val="22"/>
        </w:rPr>
        <w:t>ted</w:t>
      </w:r>
      <w:r w:rsidRPr="00E01693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E01693">
        <w:rPr>
          <w:rFonts w:asciiTheme="minorHAnsi" w:hAnsiTheme="minorHAnsi" w:cstheme="minorHAnsi"/>
          <w:sz w:val="22"/>
          <w:szCs w:val="22"/>
        </w:rPr>
        <w:t>n</w:t>
      </w:r>
      <w:r w:rsidRPr="00E01693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E01693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E01693">
        <w:rPr>
          <w:rFonts w:asciiTheme="minorHAnsi" w:hAnsiTheme="minorHAnsi" w:cstheme="minorHAnsi"/>
          <w:sz w:val="22"/>
          <w:szCs w:val="22"/>
        </w:rPr>
        <w:t>e</w:t>
      </w:r>
      <w:r w:rsidRPr="00E01693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E01693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E01693">
        <w:rPr>
          <w:rFonts w:asciiTheme="minorHAnsi" w:hAnsiTheme="minorHAnsi" w:cstheme="minorHAnsi"/>
          <w:sz w:val="22"/>
          <w:szCs w:val="22"/>
        </w:rPr>
        <w:t>y</w:t>
      </w:r>
      <w:r w:rsidRPr="00E01693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z w:val="22"/>
          <w:szCs w:val="22"/>
        </w:rPr>
        <w:t xml:space="preserve">- </w:t>
      </w:r>
      <w:r w:rsidRPr="00E01693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E01693">
        <w:rPr>
          <w:rFonts w:asciiTheme="minorHAnsi" w:hAnsiTheme="minorHAnsi" w:cstheme="minorHAnsi"/>
          <w:sz w:val="22"/>
          <w:szCs w:val="22"/>
        </w:rPr>
        <w:t>o</w:t>
      </w:r>
      <w:r w:rsidRPr="00E01693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z w:val="22"/>
          <w:szCs w:val="22"/>
        </w:rPr>
        <w:t xml:space="preserve">- </w:t>
      </w:r>
      <w:r w:rsidRPr="00E01693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E01693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E01693">
        <w:rPr>
          <w:rFonts w:asciiTheme="minorHAnsi" w:hAnsiTheme="minorHAnsi" w:cstheme="minorHAnsi"/>
          <w:sz w:val="22"/>
          <w:szCs w:val="22"/>
        </w:rPr>
        <w:t>y</w:t>
      </w:r>
      <w:r w:rsidRPr="00E01693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z w:val="22"/>
          <w:szCs w:val="22"/>
        </w:rPr>
        <w:t>c</w:t>
      </w:r>
      <w:r w:rsidRPr="00E01693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E01693">
        <w:rPr>
          <w:rFonts w:asciiTheme="minorHAnsi" w:hAnsiTheme="minorHAnsi" w:cstheme="minorHAnsi"/>
          <w:sz w:val="22"/>
          <w:szCs w:val="22"/>
        </w:rPr>
        <w:t>a</w:t>
      </w:r>
      <w:r w:rsidRPr="00E01693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E01693">
        <w:rPr>
          <w:rFonts w:asciiTheme="minorHAnsi" w:hAnsiTheme="minorHAnsi" w:cstheme="minorHAnsi"/>
          <w:spacing w:val="-4"/>
          <w:sz w:val="22"/>
          <w:szCs w:val="22"/>
        </w:rPr>
        <w:t>g</w:t>
      </w:r>
      <w:r w:rsidRPr="00E01693">
        <w:rPr>
          <w:rFonts w:asciiTheme="minorHAnsi" w:hAnsiTheme="minorHAnsi" w:cstheme="minorHAnsi"/>
          <w:sz w:val="22"/>
          <w:szCs w:val="22"/>
        </w:rPr>
        <w:t>es</w:t>
      </w:r>
      <w:r w:rsidRPr="00E01693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E01693">
        <w:rPr>
          <w:rFonts w:asciiTheme="minorHAnsi" w:hAnsiTheme="minorHAnsi" w:cstheme="minorHAnsi"/>
          <w:sz w:val="22"/>
          <w:szCs w:val="22"/>
        </w:rPr>
        <w:t>n</w:t>
      </w:r>
      <w:r w:rsidRPr="00E01693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pacing w:val="-4"/>
          <w:sz w:val="22"/>
          <w:szCs w:val="22"/>
        </w:rPr>
        <w:t>L</w:t>
      </w:r>
      <w:r w:rsidRPr="00E01693">
        <w:rPr>
          <w:rFonts w:asciiTheme="minorHAnsi" w:hAnsiTheme="minorHAnsi" w:cstheme="minorHAnsi"/>
          <w:spacing w:val="1"/>
          <w:sz w:val="22"/>
          <w:szCs w:val="22"/>
        </w:rPr>
        <w:t>abo</w:t>
      </w:r>
      <w:r w:rsidRPr="00E01693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E01693">
        <w:rPr>
          <w:rFonts w:asciiTheme="minorHAnsi" w:hAnsiTheme="minorHAnsi" w:cstheme="minorHAnsi"/>
          <w:sz w:val="22"/>
          <w:szCs w:val="22"/>
        </w:rPr>
        <w:t>r</w:t>
      </w:r>
      <w:r w:rsidRPr="00E01693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pacing w:val="-4"/>
          <w:sz w:val="22"/>
          <w:szCs w:val="22"/>
        </w:rPr>
        <w:t>L</w:t>
      </w:r>
      <w:r w:rsidRPr="00E01693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E01693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E01693">
        <w:rPr>
          <w:rFonts w:asciiTheme="minorHAnsi" w:hAnsiTheme="minorHAnsi" w:cstheme="minorHAnsi"/>
          <w:sz w:val="22"/>
          <w:szCs w:val="22"/>
        </w:rPr>
        <w:t>s,</w:t>
      </w:r>
      <w:r w:rsidRPr="00E01693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pacing w:val="-2"/>
          <w:sz w:val="22"/>
          <w:szCs w:val="22"/>
        </w:rPr>
        <w:t>Imm</w:t>
      </w:r>
      <w:r w:rsidRPr="00E01693">
        <w:rPr>
          <w:rFonts w:asciiTheme="minorHAnsi" w:hAnsiTheme="minorHAnsi" w:cstheme="minorHAnsi"/>
          <w:sz w:val="22"/>
          <w:szCs w:val="22"/>
        </w:rPr>
        <w:t>i</w:t>
      </w:r>
      <w:r w:rsidRPr="00E01693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E01693">
        <w:rPr>
          <w:rFonts w:asciiTheme="minorHAnsi" w:hAnsiTheme="minorHAnsi" w:cstheme="minorHAnsi"/>
          <w:sz w:val="22"/>
          <w:szCs w:val="22"/>
        </w:rPr>
        <w:t>r</w:t>
      </w:r>
      <w:r w:rsidRPr="00E01693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E01693">
        <w:rPr>
          <w:rFonts w:asciiTheme="minorHAnsi" w:hAnsiTheme="minorHAnsi" w:cstheme="minorHAnsi"/>
          <w:sz w:val="22"/>
          <w:szCs w:val="22"/>
        </w:rPr>
        <w:t>t</w:t>
      </w:r>
      <w:r w:rsidRPr="00E01693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E01693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E01693">
        <w:rPr>
          <w:rFonts w:asciiTheme="minorHAnsi" w:hAnsiTheme="minorHAnsi" w:cstheme="minorHAnsi"/>
          <w:sz w:val="22"/>
          <w:szCs w:val="22"/>
        </w:rPr>
        <w:t>n</w:t>
      </w:r>
      <w:r w:rsidRPr="00E01693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z w:val="22"/>
          <w:szCs w:val="22"/>
        </w:rPr>
        <w:t>&amp;</w:t>
      </w:r>
      <w:r w:rsidRPr="00E01693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pacing w:val="-2"/>
          <w:w w:val="102"/>
          <w:sz w:val="22"/>
          <w:szCs w:val="22"/>
        </w:rPr>
        <w:t>v</w:t>
      </w:r>
      <w:r w:rsidRPr="00E01693">
        <w:rPr>
          <w:rFonts w:asciiTheme="minorHAnsi" w:hAnsiTheme="minorHAnsi" w:cstheme="minorHAnsi"/>
          <w:w w:val="102"/>
          <w:sz w:val="22"/>
          <w:szCs w:val="22"/>
        </w:rPr>
        <w:t xml:space="preserve">isa </w:t>
      </w:r>
      <w:r w:rsidRPr="00E01693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01693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E01693">
        <w:rPr>
          <w:rFonts w:asciiTheme="minorHAnsi" w:hAnsiTheme="minorHAnsi" w:cstheme="minorHAnsi"/>
          <w:sz w:val="22"/>
          <w:szCs w:val="22"/>
        </w:rPr>
        <w:t>l</w:t>
      </w:r>
      <w:r w:rsidRPr="00E01693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E01693">
        <w:rPr>
          <w:rFonts w:asciiTheme="minorHAnsi" w:hAnsiTheme="minorHAnsi" w:cstheme="minorHAnsi"/>
          <w:sz w:val="22"/>
          <w:szCs w:val="22"/>
        </w:rPr>
        <w:t>s</w:t>
      </w:r>
      <w:r w:rsidRPr="00E01693">
        <w:rPr>
          <w:rFonts w:asciiTheme="minorHAnsi" w:hAnsiTheme="minorHAnsi" w:cstheme="minorHAnsi"/>
          <w:sz w:val="22"/>
          <w:szCs w:val="22"/>
        </w:rPr>
        <w:t>.</w:t>
      </w:r>
      <w:r w:rsidRPr="00E01693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pacing w:val="-7"/>
          <w:sz w:val="22"/>
          <w:szCs w:val="22"/>
        </w:rPr>
        <w:t>F</w:t>
      </w:r>
      <w:r w:rsidRPr="00E01693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E01693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E01693">
        <w:rPr>
          <w:rFonts w:asciiTheme="minorHAnsi" w:hAnsiTheme="minorHAnsi" w:cstheme="minorHAnsi"/>
          <w:sz w:val="22"/>
          <w:szCs w:val="22"/>
        </w:rPr>
        <w:t>e</w:t>
      </w:r>
      <w:r w:rsidRPr="00E01693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E01693">
        <w:rPr>
          <w:rFonts w:asciiTheme="minorHAnsi" w:hAnsiTheme="minorHAnsi" w:cstheme="minorHAnsi"/>
          <w:sz w:val="22"/>
          <w:szCs w:val="22"/>
        </w:rPr>
        <w:t>t</w:t>
      </w:r>
      <w:r w:rsidRPr="00E01693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E01693">
        <w:rPr>
          <w:rFonts w:asciiTheme="minorHAnsi" w:hAnsiTheme="minorHAnsi" w:cstheme="minorHAnsi"/>
          <w:sz w:val="22"/>
          <w:szCs w:val="22"/>
        </w:rPr>
        <w:t>n</w:t>
      </w:r>
      <w:r w:rsidRPr="00E01693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E01693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E01693">
        <w:rPr>
          <w:rFonts w:asciiTheme="minorHAnsi" w:hAnsiTheme="minorHAnsi" w:cstheme="minorHAnsi"/>
          <w:spacing w:val="-6"/>
          <w:sz w:val="22"/>
          <w:szCs w:val="22"/>
        </w:rPr>
        <w:t>g</w:t>
      </w:r>
      <w:r w:rsidRPr="00E01693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E01693">
        <w:rPr>
          <w:rFonts w:asciiTheme="minorHAnsi" w:hAnsiTheme="minorHAnsi" w:cstheme="minorHAnsi"/>
          <w:sz w:val="22"/>
          <w:szCs w:val="22"/>
        </w:rPr>
        <w:t>is</w:t>
      </w:r>
      <w:r w:rsidRPr="00E01693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E01693">
        <w:rPr>
          <w:rFonts w:asciiTheme="minorHAnsi" w:hAnsiTheme="minorHAnsi" w:cstheme="minorHAnsi"/>
          <w:b/>
          <w:sz w:val="22"/>
          <w:szCs w:val="22"/>
        </w:rPr>
        <w:t>,</w:t>
      </w:r>
      <w:r w:rsidRPr="00E01693">
        <w:rPr>
          <w:rFonts w:asciiTheme="minorHAnsi" w:hAnsiTheme="minorHAnsi" w:cstheme="minorHAnsi"/>
          <w:b/>
          <w:spacing w:val="10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E01693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E01693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E01693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E01693">
        <w:rPr>
          <w:rFonts w:asciiTheme="minorHAnsi" w:hAnsiTheme="minorHAnsi" w:cstheme="minorHAnsi"/>
          <w:sz w:val="22"/>
          <w:szCs w:val="22"/>
        </w:rPr>
        <w:t>i,</w:t>
      </w:r>
      <w:r w:rsidRPr="00E01693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E01693">
        <w:rPr>
          <w:rFonts w:asciiTheme="minorHAnsi" w:hAnsiTheme="minorHAnsi" w:cstheme="minorHAnsi"/>
          <w:sz w:val="22"/>
          <w:szCs w:val="22"/>
        </w:rPr>
        <w:t>a</w:t>
      </w:r>
      <w:r w:rsidRPr="00E01693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E01693">
        <w:rPr>
          <w:rFonts w:asciiTheme="minorHAnsi" w:hAnsiTheme="minorHAnsi" w:cstheme="minorHAnsi"/>
          <w:sz w:val="22"/>
          <w:szCs w:val="22"/>
        </w:rPr>
        <w:t>il,</w:t>
      </w:r>
      <w:r w:rsidRPr="00E01693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pacing w:val="-3"/>
          <w:sz w:val="22"/>
          <w:szCs w:val="22"/>
        </w:rPr>
        <w:t>K</w:t>
      </w:r>
      <w:r w:rsidRPr="00E01693">
        <w:rPr>
          <w:rFonts w:asciiTheme="minorHAnsi" w:hAnsiTheme="minorHAnsi" w:cstheme="minorHAnsi"/>
          <w:sz w:val="22"/>
          <w:szCs w:val="22"/>
        </w:rPr>
        <w:t>a</w:t>
      </w:r>
      <w:r w:rsidRPr="00E01693">
        <w:rPr>
          <w:rFonts w:asciiTheme="minorHAnsi" w:hAnsiTheme="minorHAnsi" w:cstheme="minorHAnsi"/>
          <w:spacing w:val="1"/>
          <w:sz w:val="22"/>
          <w:szCs w:val="22"/>
        </w:rPr>
        <w:t>nn</w:t>
      </w:r>
      <w:r w:rsidRPr="00E01693">
        <w:rPr>
          <w:rFonts w:asciiTheme="minorHAnsi" w:hAnsiTheme="minorHAnsi" w:cstheme="minorHAnsi"/>
          <w:sz w:val="22"/>
          <w:szCs w:val="22"/>
        </w:rPr>
        <w:t>a</w:t>
      </w:r>
      <w:r w:rsidRPr="00E01693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E01693">
        <w:rPr>
          <w:rFonts w:asciiTheme="minorHAnsi" w:hAnsiTheme="minorHAnsi" w:cstheme="minorHAnsi"/>
          <w:sz w:val="22"/>
          <w:szCs w:val="22"/>
        </w:rPr>
        <w:t>a,</w:t>
      </w:r>
      <w:r w:rsidRPr="00E01693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01693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E01693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E01693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E01693">
        <w:rPr>
          <w:rFonts w:asciiTheme="minorHAnsi" w:hAnsiTheme="minorHAnsi" w:cstheme="minorHAnsi"/>
          <w:spacing w:val="-4"/>
          <w:sz w:val="22"/>
          <w:szCs w:val="22"/>
        </w:rPr>
        <w:t>g</w:t>
      </w:r>
      <w:r w:rsidRPr="00E01693">
        <w:rPr>
          <w:rFonts w:asciiTheme="minorHAnsi" w:hAnsiTheme="minorHAnsi" w:cstheme="minorHAnsi"/>
          <w:sz w:val="22"/>
          <w:szCs w:val="22"/>
        </w:rPr>
        <w:t>u</w:t>
      </w:r>
      <w:r w:rsidRPr="00E01693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z w:val="22"/>
          <w:szCs w:val="22"/>
        </w:rPr>
        <w:t xml:space="preserve">&amp; </w:t>
      </w:r>
      <w:r w:rsidRPr="00E01693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E01693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01693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E01693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E01693">
        <w:rPr>
          <w:rFonts w:asciiTheme="minorHAnsi" w:hAnsiTheme="minorHAnsi" w:cstheme="minorHAnsi"/>
          <w:sz w:val="22"/>
          <w:szCs w:val="22"/>
        </w:rPr>
        <w:t>ic</w:t>
      </w:r>
      <w:r w:rsidRPr="00E01693">
        <w:rPr>
          <w:rFonts w:asciiTheme="minorHAnsi" w:hAnsiTheme="minorHAnsi" w:cstheme="minorHAnsi"/>
          <w:b/>
          <w:sz w:val="22"/>
          <w:szCs w:val="22"/>
        </w:rPr>
        <w:t>.</w:t>
      </w:r>
      <w:r w:rsidRPr="00E01693">
        <w:rPr>
          <w:rFonts w:asciiTheme="minorHAnsi" w:hAnsiTheme="minorHAnsi" w:cstheme="minorHAnsi"/>
          <w:b/>
          <w:spacing w:val="11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b/>
          <w:spacing w:val="-3"/>
          <w:sz w:val="22"/>
          <w:szCs w:val="22"/>
        </w:rPr>
        <w:t>S</w:t>
      </w:r>
      <w:r w:rsidRPr="00E01693">
        <w:rPr>
          <w:rFonts w:asciiTheme="minorHAnsi" w:hAnsiTheme="minorHAnsi" w:cstheme="minorHAnsi"/>
          <w:b/>
          <w:spacing w:val="2"/>
          <w:sz w:val="22"/>
          <w:szCs w:val="22"/>
        </w:rPr>
        <w:t>ee</w:t>
      </w:r>
      <w:r w:rsidRPr="00E01693">
        <w:rPr>
          <w:rFonts w:asciiTheme="minorHAnsi" w:hAnsiTheme="minorHAnsi" w:cstheme="minorHAnsi"/>
          <w:b/>
          <w:spacing w:val="-5"/>
          <w:sz w:val="22"/>
          <w:szCs w:val="22"/>
        </w:rPr>
        <w:t>k</w:t>
      </w:r>
      <w:r w:rsidRPr="00E01693">
        <w:rPr>
          <w:rFonts w:asciiTheme="minorHAnsi" w:hAnsiTheme="minorHAnsi" w:cstheme="minorHAnsi"/>
          <w:b/>
          <w:spacing w:val="5"/>
          <w:sz w:val="22"/>
          <w:szCs w:val="22"/>
        </w:rPr>
        <w:t>i</w:t>
      </w:r>
      <w:r w:rsidRPr="00E01693">
        <w:rPr>
          <w:rFonts w:asciiTheme="minorHAnsi" w:hAnsiTheme="minorHAnsi" w:cstheme="minorHAnsi"/>
          <w:b/>
          <w:sz w:val="22"/>
          <w:szCs w:val="22"/>
        </w:rPr>
        <w:t>ng</w:t>
      </w:r>
      <w:r w:rsidRPr="00E01693">
        <w:rPr>
          <w:rFonts w:asciiTheme="minorHAnsi" w:hAnsiTheme="minorHAnsi" w:cstheme="minorHAnsi"/>
          <w:b/>
          <w:spacing w:val="9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E01693">
        <w:rPr>
          <w:rFonts w:asciiTheme="minorHAnsi" w:hAnsiTheme="minorHAnsi" w:cstheme="minorHAnsi"/>
          <w:b/>
          <w:sz w:val="22"/>
          <w:szCs w:val="22"/>
        </w:rPr>
        <w:t>o</w:t>
      </w:r>
      <w:r w:rsidRPr="00E01693">
        <w:rPr>
          <w:rFonts w:asciiTheme="minorHAnsi" w:hAnsiTheme="minorHAnsi" w:cstheme="minorHAnsi"/>
          <w:b/>
          <w:spacing w:val="3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b/>
          <w:spacing w:val="-2"/>
          <w:sz w:val="22"/>
          <w:szCs w:val="22"/>
        </w:rPr>
        <w:t>H</w:t>
      </w:r>
      <w:r w:rsidRPr="00E01693">
        <w:rPr>
          <w:rFonts w:asciiTheme="minorHAnsi" w:hAnsiTheme="minorHAnsi" w:cstheme="minorHAnsi"/>
          <w:b/>
          <w:sz w:val="22"/>
          <w:szCs w:val="22"/>
        </w:rPr>
        <w:t>e</w:t>
      </w:r>
      <w:r w:rsidRPr="00E01693">
        <w:rPr>
          <w:rFonts w:asciiTheme="minorHAnsi" w:hAnsiTheme="minorHAnsi" w:cstheme="minorHAnsi"/>
          <w:b/>
          <w:spacing w:val="3"/>
          <w:sz w:val="22"/>
          <w:szCs w:val="22"/>
        </w:rPr>
        <w:t>a</w:t>
      </w:r>
      <w:r w:rsidRPr="00E01693">
        <w:rPr>
          <w:rFonts w:asciiTheme="minorHAnsi" w:hAnsiTheme="minorHAnsi" w:cstheme="minorHAnsi"/>
          <w:b/>
          <w:sz w:val="22"/>
          <w:szCs w:val="22"/>
        </w:rPr>
        <w:t>d</w:t>
      </w:r>
      <w:r w:rsidRPr="00E01693">
        <w:rPr>
          <w:rFonts w:asciiTheme="minorHAnsi" w:hAnsiTheme="minorHAnsi" w:cstheme="minorHAnsi"/>
          <w:b/>
          <w:spacing w:val="5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E01693">
        <w:rPr>
          <w:rFonts w:asciiTheme="minorHAnsi" w:hAnsiTheme="minorHAnsi" w:cstheme="minorHAnsi"/>
          <w:b/>
          <w:spacing w:val="-3"/>
          <w:sz w:val="22"/>
          <w:szCs w:val="22"/>
        </w:rPr>
        <w:t>h</w:t>
      </w:r>
      <w:r w:rsidRPr="00E01693">
        <w:rPr>
          <w:rFonts w:asciiTheme="minorHAnsi" w:hAnsiTheme="minorHAnsi" w:cstheme="minorHAnsi"/>
          <w:b/>
          <w:sz w:val="22"/>
          <w:szCs w:val="22"/>
        </w:rPr>
        <w:t>e</w:t>
      </w:r>
      <w:r w:rsidRPr="00E01693">
        <w:rPr>
          <w:rFonts w:asciiTheme="minorHAnsi" w:hAnsiTheme="minorHAnsi" w:cstheme="minorHAnsi"/>
          <w:b/>
          <w:spacing w:val="5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b/>
          <w:spacing w:val="1"/>
          <w:sz w:val="22"/>
          <w:szCs w:val="22"/>
        </w:rPr>
        <w:t>H</w:t>
      </w:r>
      <w:r w:rsidRPr="00E01693">
        <w:rPr>
          <w:rFonts w:asciiTheme="minorHAnsi" w:hAnsiTheme="minorHAnsi" w:cstheme="minorHAnsi"/>
          <w:b/>
          <w:spacing w:val="2"/>
          <w:sz w:val="22"/>
          <w:szCs w:val="22"/>
        </w:rPr>
        <w:t>u</w:t>
      </w:r>
      <w:r w:rsidRPr="00E01693">
        <w:rPr>
          <w:rFonts w:asciiTheme="minorHAnsi" w:hAnsiTheme="minorHAnsi" w:cstheme="minorHAnsi"/>
          <w:b/>
          <w:spacing w:val="-2"/>
          <w:sz w:val="22"/>
          <w:szCs w:val="22"/>
        </w:rPr>
        <w:t>m</w:t>
      </w:r>
      <w:r w:rsidRPr="00E01693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E01693">
        <w:rPr>
          <w:rFonts w:asciiTheme="minorHAnsi" w:hAnsiTheme="minorHAnsi" w:cstheme="minorHAnsi"/>
          <w:b/>
          <w:sz w:val="22"/>
          <w:szCs w:val="22"/>
        </w:rPr>
        <w:t>n</w:t>
      </w:r>
      <w:r w:rsidRPr="00E01693">
        <w:rPr>
          <w:rFonts w:asciiTheme="minorHAnsi" w:hAnsiTheme="minorHAnsi" w:cstheme="minorHAnsi"/>
          <w:b/>
          <w:spacing w:val="7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b/>
          <w:spacing w:val="2"/>
          <w:sz w:val="22"/>
          <w:szCs w:val="22"/>
        </w:rPr>
        <w:t>R</w:t>
      </w:r>
      <w:r w:rsidRPr="00E01693">
        <w:rPr>
          <w:rFonts w:asciiTheme="minorHAnsi" w:hAnsiTheme="minorHAnsi" w:cstheme="minorHAnsi"/>
          <w:b/>
          <w:sz w:val="22"/>
          <w:szCs w:val="22"/>
        </w:rPr>
        <w:t>es</w:t>
      </w:r>
      <w:r w:rsidRPr="00E01693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E01693">
        <w:rPr>
          <w:rFonts w:asciiTheme="minorHAnsi" w:hAnsiTheme="minorHAnsi" w:cstheme="minorHAnsi"/>
          <w:b/>
          <w:spacing w:val="-3"/>
          <w:sz w:val="22"/>
          <w:szCs w:val="22"/>
        </w:rPr>
        <w:t>u</w:t>
      </w:r>
      <w:r w:rsidRPr="00E01693">
        <w:rPr>
          <w:rFonts w:asciiTheme="minorHAnsi" w:hAnsiTheme="minorHAnsi" w:cstheme="minorHAnsi"/>
          <w:b/>
          <w:spacing w:val="2"/>
          <w:sz w:val="22"/>
          <w:szCs w:val="22"/>
        </w:rPr>
        <w:t>r</w:t>
      </w:r>
      <w:r w:rsidRPr="00E01693">
        <w:rPr>
          <w:rFonts w:asciiTheme="minorHAnsi" w:hAnsiTheme="minorHAnsi" w:cstheme="minorHAnsi"/>
          <w:b/>
          <w:sz w:val="22"/>
          <w:szCs w:val="22"/>
        </w:rPr>
        <w:t>ces</w:t>
      </w:r>
      <w:r w:rsidRPr="00E01693">
        <w:rPr>
          <w:rFonts w:asciiTheme="minorHAnsi" w:hAnsiTheme="minorHAnsi" w:cstheme="minorHAnsi"/>
          <w:b/>
          <w:spacing w:val="10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b/>
          <w:spacing w:val="1"/>
          <w:w w:val="101"/>
          <w:sz w:val="22"/>
          <w:szCs w:val="22"/>
        </w:rPr>
        <w:t>a</w:t>
      </w:r>
      <w:r w:rsidRPr="00E01693">
        <w:rPr>
          <w:rFonts w:asciiTheme="minorHAnsi" w:hAnsiTheme="minorHAnsi" w:cstheme="minorHAnsi"/>
          <w:b/>
          <w:w w:val="101"/>
          <w:sz w:val="22"/>
          <w:szCs w:val="22"/>
        </w:rPr>
        <w:t xml:space="preserve">nd </w:t>
      </w:r>
      <w:r w:rsidRPr="00E01693">
        <w:rPr>
          <w:rFonts w:asciiTheme="minorHAnsi" w:hAnsiTheme="minorHAnsi" w:cstheme="minorHAnsi"/>
          <w:b/>
          <w:spacing w:val="-1"/>
          <w:sz w:val="22"/>
          <w:szCs w:val="22"/>
        </w:rPr>
        <w:t>A</w:t>
      </w:r>
      <w:r w:rsidRPr="00E01693">
        <w:rPr>
          <w:rFonts w:asciiTheme="minorHAnsi" w:hAnsiTheme="minorHAnsi" w:cstheme="minorHAnsi"/>
          <w:b/>
          <w:sz w:val="22"/>
          <w:szCs w:val="22"/>
        </w:rPr>
        <w:t>d</w:t>
      </w:r>
      <w:r w:rsidRPr="00E01693">
        <w:rPr>
          <w:rFonts w:asciiTheme="minorHAnsi" w:hAnsiTheme="minorHAnsi" w:cstheme="minorHAnsi"/>
          <w:b/>
          <w:spacing w:val="-2"/>
          <w:sz w:val="22"/>
          <w:szCs w:val="22"/>
        </w:rPr>
        <w:t>m</w:t>
      </w:r>
      <w:r w:rsidRPr="00E01693">
        <w:rPr>
          <w:rFonts w:asciiTheme="minorHAnsi" w:hAnsiTheme="minorHAnsi" w:cstheme="minorHAnsi"/>
          <w:b/>
          <w:spacing w:val="2"/>
          <w:sz w:val="22"/>
          <w:szCs w:val="22"/>
        </w:rPr>
        <w:t>i</w:t>
      </w:r>
      <w:r w:rsidRPr="00E01693">
        <w:rPr>
          <w:rFonts w:asciiTheme="minorHAnsi" w:hAnsiTheme="minorHAnsi" w:cstheme="minorHAnsi"/>
          <w:b/>
          <w:sz w:val="22"/>
          <w:szCs w:val="22"/>
        </w:rPr>
        <w:t>nis</w:t>
      </w:r>
      <w:r w:rsidRPr="00E01693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E01693">
        <w:rPr>
          <w:rFonts w:asciiTheme="minorHAnsi" w:hAnsiTheme="minorHAnsi" w:cstheme="minorHAnsi"/>
          <w:b/>
          <w:sz w:val="22"/>
          <w:szCs w:val="22"/>
        </w:rPr>
        <w:t>r</w:t>
      </w:r>
      <w:r w:rsidRPr="00E01693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E01693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E01693">
        <w:rPr>
          <w:rFonts w:asciiTheme="minorHAnsi" w:hAnsiTheme="minorHAnsi" w:cstheme="minorHAnsi"/>
          <w:b/>
          <w:sz w:val="22"/>
          <w:szCs w:val="22"/>
        </w:rPr>
        <w:t>i</w:t>
      </w:r>
      <w:r w:rsidRPr="00E01693">
        <w:rPr>
          <w:rFonts w:asciiTheme="minorHAnsi" w:hAnsiTheme="minorHAnsi" w:cstheme="minorHAnsi"/>
          <w:b/>
          <w:spacing w:val="3"/>
          <w:sz w:val="22"/>
          <w:szCs w:val="22"/>
        </w:rPr>
        <w:t>o</w:t>
      </w:r>
      <w:r w:rsidRPr="00E01693">
        <w:rPr>
          <w:rFonts w:asciiTheme="minorHAnsi" w:hAnsiTheme="minorHAnsi" w:cstheme="minorHAnsi"/>
          <w:b/>
          <w:sz w:val="22"/>
          <w:szCs w:val="22"/>
        </w:rPr>
        <w:t>n</w:t>
      </w:r>
      <w:r w:rsidRPr="00E01693">
        <w:rPr>
          <w:rFonts w:asciiTheme="minorHAnsi" w:hAnsiTheme="minorHAnsi" w:cstheme="minorHAnsi"/>
          <w:b/>
          <w:spacing w:val="15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b/>
          <w:spacing w:val="-1"/>
          <w:sz w:val="22"/>
          <w:szCs w:val="22"/>
        </w:rPr>
        <w:t>D</w:t>
      </w:r>
      <w:r w:rsidRPr="00E01693">
        <w:rPr>
          <w:rFonts w:asciiTheme="minorHAnsi" w:hAnsiTheme="minorHAnsi" w:cstheme="minorHAnsi"/>
          <w:b/>
          <w:spacing w:val="2"/>
          <w:sz w:val="22"/>
          <w:szCs w:val="22"/>
        </w:rPr>
        <w:t>e</w:t>
      </w:r>
      <w:r w:rsidRPr="00E01693">
        <w:rPr>
          <w:rFonts w:asciiTheme="minorHAnsi" w:hAnsiTheme="minorHAnsi" w:cstheme="minorHAnsi"/>
          <w:b/>
          <w:spacing w:val="-3"/>
          <w:sz w:val="22"/>
          <w:szCs w:val="22"/>
        </w:rPr>
        <w:t>p</w:t>
      </w:r>
      <w:r w:rsidRPr="00E01693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E01693">
        <w:rPr>
          <w:rFonts w:asciiTheme="minorHAnsi" w:hAnsiTheme="minorHAnsi" w:cstheme="minorHAnsi"/>
          <w:b/>
          <w:spacing w:val="2"/>
          <w:sz w:val="22"/>
          <w:szCs w:val="22"/>
        </w:rPr>
        <w:t>r</w:t>
      </w:r>
      <w:r w:rsidRPr="00E01693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E01693">
        <w:rPr>
          <w:rFonts w:asciiTheme="minorHAnsi" w:hAnsiTheme="minorHAnsi" w:cstheme="minorHAnsi"/>
          <w:b/>
          <w:spacing w:val="-5"/>
          <w:sz w:val="22"/>
          <w:szCs w:val="22"/>
        </w:rPr>
        <w:t>m</w:t>
      </w:r>
      <w:r w:rsidRPr="00E01693">
        <w:rPr>
          <w:rFonts w:asciiTheme="minorHAnsi" w:hAnsiTheme="minorHAnsi" w:cstheme="minorHAnsi"/>
          <w:b/>
          <w:spacing w:val="2"/>
          <w:sz w:val="22"/>
          <w:szCs w:val="22"/>
        </w:rPr>
        <w:t>en</w:t>
      </w:r>
      <w:r w:rsidRPr="00E01693">
        <w:rPr>
          <w:rFonts w:asciiTheme="minorHAnsi" w:hAnsiTheme="minorHAnsi" w:cstheme="minorHAnsi"/>
          <w:b/>
          <w:sz w:val="22"/>
          <w:szCs w:val="22"/>
        </w:rPr>
        <w:t>t</w:t>
      </w:r>
      <w:r w:rsidRPr="00E01693">
        <w:rPr>
          <w:rFonts w:asciiTheme="minorHAnsi" w:hAnsiTheme="minorHAnsi" w:cstheme="minorHAnsi"/>
          <w:b/>
          <w:spacing w:val="11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E01693">
        <w:rPr>
          <w:rFonts w:asciiTheme="minorHAnsi" w:hAnsiTheme="minorHAnsi" w:cstheme="minorHAnsi"/>
          <w:b/>
          <w:sz w:val="22"/>
          <w:szCs w:val="22"/>
        </w:rPr>
        <w:t>f</w:t>
      </w:r>
      <w:r w:rsidRPr="00E01693">
        <w:rPr>
          <w:rFonts w:asciiTheme="minorHAnsi" w:hAnsiTheme="minorHAnsi" w:cstheme="minorHAnsi"/>
          <w:b/>
          <w:spacing w:val="4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b/>
          <w:sz w:val="22"/>
          <w:szCs w:val="22"/>
        </w:rPr>
        <w:t>a</w:t>
      </w:r>
      <w:r w:rsidRPr="00E01693">
        <w:rPr>
          <w:rFonts w:asciiTheme="minorHAnsi" w:hAnsiTheme="minorHAnsi" w:cstheme="minorHAnsi"/>
          <w:b/>
          <w:spacing w:val="2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b/>
          <w:sz w:val="22"/>
          <w:szCs w:val="22"/>
        </w:rPr>
        <w:t>pr</w:t>
      </w:r>
      <w:r w:rsidRPr="00E01693">
        <w:rPr>
          <w:rFonts w:asciiTheme="minorHAnsi" w:hAnsiTheme="minorHAnsi" w:cstheme="minorHAnsi"/>
          <w:b/>
          <w:spacing w:val="-2"/>
          <w:sz w:val="22"/>
          <w:szCs w:val="22"/>
        </w:rPr>
        <w:t>o</w:t>
      </w:r>
      <w:r w:rsidRPr="00E01693">
        <w:rPr>
          <w:rFonts w:asciiTheme="minorHAnsi" w:hAnsiTheme="minorHAnsi" w:cstheme="minorHAnsi"/>
          <w:b/>
          <w:spacing w:val="1"/>
          <w:sz w:val="22"/>
          <w:szCs w:val="22"/>
        </w:rPr>
        <w:t>g</w:t>
      </w:r>
      <w:r w:rsidRPr="00E01693">
        <w:rPr>
          <w:rFonts w:asciiTheme="minorHAnsi" w:hAnsiTheme="minorHAnsi" w:cstheme="minorHAnsi"/>
          <w:b/>
          <w:spacing w:val="2"/>
          <w:sz w:val="22"/>
          <w:szCs w:val="22"/>
        </w:rPr>
        <w:t>r</w:t>
      </w:r>
      <w:r w:rsidRPr="00E01693">
        <w:rPr>
          <w:rFonts w:asciiTheme="minorHAnsi" w:hAnsiTheme="minorHAnsi" w:cstheme="minorHAnsi"/>
          <w:b/>
          <w:sz w:val="22"/>
          <w:szCs w:val="22"/>
        </w:rPr>
        <w:t>essi</w:t>
      </w:r>
      <w:r w:rsidRPr="00E01693">
        <w:rPr>
          <w:rFonts w:asciiTheme="minorHAnsi" w:hAnsiTheme="minorHAnsi" w:cstheme="minorHAnsi"/>
          <w:b/>
          <w:spacing w:val="1"/>
          <w:sz w:val="22"/>
          <w:szCs w:val="22"/>
        </w:rPr>
        <w:t>v</w:t>
      </w:r>
      <w:r w:rsidRPr="00E01693">
        <w:rPr>
          <w:rFonts w:asciiTheme="minorHAnsi" w:hAnsiTheme="minorHAnsi" w:cstheme="minorHAnsi"/>
          <w:b/>
          <w:sz w:val="22"/>
          <w:szCs w:val="22"/>
        </w:rPr>
        <w:t>e</w:t>
      </w:r>
      <w:r w:rsidRPr="00E01693">
        <w:rPr>
          <w:rFonts w:asciiTheme="minorHAnsi" w:hAnsiTheme="minorHAnsi" w:cstheme="minorHAnsi"/>
          <w:b/>
          <w:spacing w:val="11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E01693">
        <w:rPr>
          <w:rFonts w:asciiTheme="minorHAnsi" w:hAnsiTheme="minorHAnsi" w:cstheme="minorHAnsi"/>
          <w:b/>
          <w:sz w:val="22"/>
          <w:szCs w:val="22"/>
        </w:rPr>
        <w:t>r</w:t>
      </w:r>
      <w:r w:rsidRPr="00E01693">
        <w:rPr>
          <w:rFonts w:asciiTheme="minorHAnsi" w:hAnsiTheme="minorHAnsi" w:cstheme="minorHAnsi"/>
          <w:b/>
          <w:spacing w:val="1"/>
          <w:sz w:val="22"/>
          <w:szCs w:val="22"/>
        </w:rPr>
        <w:t>g</w:t>
      </w:r>
      <w:r w:rsidRPr="00E01693">
        <w:rPr>
          <w:rFonts w:asciiTheme="minorHAnsi" w:hAnsiTheme="minorHAnsi" w:cstheme="minorHAnsi"/>
          <w:b/>
          <w:spacing w:val="-2"/>
          <w:sz w:val="22"/>
          <w:szCs w:val="22"/>
        </w:rPr>
        <w:t>a</w:t>
      </w:r>
      <w:r w:rsidRPr="00E01693">
        <w:rPr>
          <w:rFonts w:asciiTheme="minorHAnsi" w:hAnsiTheme="minorHAnsi" w:cstheme="minorHAnsi"/>
          <w:b/>
          <w:sz w:val="22"/>
          <w:szCs w:val="22"/>
        </w:rPr>
        <w:t>n</w:t>
      </w:r>
      <w:r w:rsidRPr="00E01693">
        <w:rPr>
          <w:rFonts w:asciiTheme="minorHAnsi" w:hAnsiTheme="minorHAnsi" w:cstheme="minorHAnsi"/>
          <w:b/>
          <w:spacing w:val="2"/>
          <w:sz w:val="22"/>
          <w:szCs w:val="22"/>
        </w:rPr>
        <w:t>i</w:t>
      </w:r>
      <w:r w:rsidRPr="00E01693">
        <w:rPr>
          <w:rFonts w:asciiTheme="minorHAnsi" w:hAnsiTheme="minorHAnsi" w:cstheme="minorHAnsi"/>
          <w:b/>
          <w:spacing w:val="-3"/>
          <w:sz w:val="22"/>
          <w:szCs w:val="22"/>
        </w:rPr>
        <w:t>z</w:t>
      </w:r>
      <w:r w:rsidRPr="00E01693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E01693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E01693">
        <w:rPr>
          <w:rFonts w:asciiTheme="minorHAnsi" w:hAnsiTheme="minorHAnsi" w:cstheme="minorHAnsi"/>
          <w:b/>
          <w:sz w:val="22"/>
          <w:szCs w:val="22"/>
        </w:rPr>
        <w:t>i</w:t>
      </w:r>
      <w:r w:rsidRPr="00E01693">
        <w:rPr>
          <w:rFonts w:asciiTheme="minorHAnsi" w:hAnsiTheme="minorHAnsi" w:cstheme="minorHAnsi"/>
          <w:b/>
          <w:spacing w:val="3"/>
          <w:sz w:val="22"/>
          <w:szCs w:val="22"/>
        </w:rPr>
        <w:t>o</w:t>
      </w:r>
      <w:r w:rsidRPr="00E01693">
        <w:rPr>
          <w:rFonts w:asciiTheme="minorHAnsi" w:hAnsiTheme="minorHAnsi" w:cstheme="minorHAnsi"/>
          <w:b/>
          <w:spacing w:val="-3"/>
          <w:sz w:val="22"/>
          <w:szCs w:val="22"/>
        </w:rPr>
        <w:t>n</w:t>
      </w:r>
      <w:r w:rsidRPr="00E01693">
        <w:rPr>
          <w:rFonts w:asciiTheme="minorHAnsi" w:hAnsiTheme="minorHAnsi" w:cstheme="minorHAnsi"/>
          <w:b/>
          <w:sz w:val="22"/>
          <w:szCs w:val="22"/>
        </w:rPr>
        <w:t>.</w:t>
      </w:r>
      <w:r w:rsidRPr="00E01693">
        <w:rPr>
          <w:rFonts w:asciiTheme="minorHAnsi" w:hAnsiTheme="minorHAnsi" w:cstheme="minorHAnsi"/>
          <w:b/>
          <w:spacing w:val="20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pacing w:val="-7"/>
          <w:sz w:val="22"/>
          <w:szCs w:val="22"/>
        </w:rPr>
        <w:t>W</w:t>
      </w:r>
      <w:r w:rsidRPr="00E01693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E01693">
        <w:rPr>
          <w:rFonts w:asciiTheme="minorHAnsi" w:hAnsiTheme="minorHAnsi" w:cstheme="minorHAnsi"/>
          <w:sz w:val="22"/>
          <w:szCs w:val="22"/>
        </w:rPr>
        <w:t>lli</w:t>
      </w:r>
      <w:r w:rsidRPr="00E01693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E01693">
        <w:rPr>
          <w:rFonts w:asciiTheme="minorHAnsi" w:hAnsiTheme="minorHAnsi" w:cstheme="minorHAnsi"/>
          <w:sz w:val="22"/>
          <w:szCs w:val="22"/>
        </w:rPr>
        <w:t>g</w:t>
      </w:r>
      <w:r w:rsidRPr="00E01693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z w:val="22"/>
          <w:szCs w:val="22"/>
        </w:rPr>
        <w:t>to</w:t>
      </w:r>
      <w:r w:rsidRPr="00E01693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01693">
        <w:rPr>
          <w:rFonts w:asciiTheme="minorHAnsi" w:hAnsiTheme="minorHAnsi" w:cstheme="minorHAnsi"/>
          <w:sz w:val="22"/>
          <w:szCs w:val="22"/>
        </w:rPr>
        <w:t>e</w:t>
      </w:r>
      <w:r w:rsidRPr="00E01693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E01693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E01693">
        <w:rPr>
          <w:rFonts w:asciiTheme="minorHAnsi" w:hAnsiTheme="minorHAnsi" w:cstheme="minorHAnsi"/>
          <w:sz w:val="22"/>
          <w:szCs w:val="22"/>
        </w:rPr>
        <w:t>cate</w:t>
      </w:r>
      <w:r w:rsidRPr="00E01693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E01693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E01693">
        <w:rPr>
          <w:rFonts w:asciiTheme="minorHAnsi" w:hAnsiTheme="minorHAnsi" w:cstheme="minorHAnsi"/>
          <w:sz w:val="22"/>
          <w:szCs w:val="22"/>
        </w:rPr>
        <w:t>t</w:t>
      </w:r>
      <w:r w:rsidRPr="00E01693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E01693">
        <w:rPr>
          <w:rFonts w:asciiTheme="minorHAnsi" w:hAnsiTheme="minorHAnsi" w:cstheme="minorHAnsi"/>
          <w:sz w:val="22"/>
          <w:szCs w:val="22"/>
        </w:rPr>
        <w:t>in</w:t>
      </w:r>
      <w:r w:rsidRPr="00E01693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pacing w:val="-1"/>
          <w:sz w:val="22"/>
          <w:szCs w:val="22"/>
        </w:rPr>
        <w:t>UA</w:t>
      </w:r>
      <w:r w:rsidRPr="00E01693">
        <w:rPr>
          <w:rFonts w:asciiTheme="minorHAnsi" w:hAnsiTheme="minorHAnsi" w:cstheme="minorHAnsi"/>
          <w:sz w:val="22"/>
          <w:szCs w:val="22"/>
        </w:rPr>
        <w:t>E</w:t>
      </w:r>
      <w:r w:rsidRPr="00E01693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E01693">
        <w:rPr>
          <w:rFonts w:asciiTheme="minorHAnsi" w:hAnsiTheme="minorHAnsi" w:cstheme="minorHAnsi"/>
          <w:sz w:val="22"/>
          <w:szCs w:val="22"/>
        </w:rPr>
        <w:t>r</w:t>
      </w:r>
      <w:r w:rsidRPr="00E01693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z w:val="22"/>
          <w:szCs w:val="22"/>
        </w:rPr>
        <w:t>t</w:t>
      </w:r>
      <w:r w:rsidRPr="00E01693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E01693">
        <w:rPr>
          <w:rFonts w:asciiTheme="minorHAnsi" w:hAnsiTheme="minorHAnsi" w:cstheme="minorHAnsi"/>
          <w:sz w:val="22"/>
          <w:szCs w:val="22"/>
        </w:rPr>
        <w:t>e</w:t>
      </w:r>
      <w:r w:rsidRPr="00E01693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E01693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E01693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E01693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E01693">
        <w:rPr>
          <w:rFonts w:asciiTheme="minorHAnsi" w:hAnsiTheme="minorHAnsi" w:cstheme="minorHAnsi"/>
          <w:sz w:val="22"/>
          <w:szCs w:val="22"/>
        </w:rPr>
        <w:t>le</w:t>
      </w:r>
      <w:r w:rsidRPr="00E01693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pacing w:val="4"/>
          <w:w w:val="101"/>
          <w:sz w:val="22"/>
          <w:szCs w:val="22"/>
        </w:rPr>
        <w:t>E</w:t>
      </w:r>
      <w:r w:rsidRPr="00E01693">
        <w:rPr>
          <w:rFonts w:asciiTheme="minorHAnsi" w:hAnsiTheme="minorHAnsi" w:cstheme="minorHAnsi"/>
          <w:w w:val="101"/>
          <w:sz w:val="22"/>
          <w:szCs w:val="22"/>
        </w:rPr>
        <w:t>ast.</w:t>
      </w:r>
    </w:p>
    <w:p w14:paraId="745684FA" w14:textId="77777777" w:rsidR="00FD033D" w:rsidRPr="00E01693" w:rsidRDefault="00FD033D">
      <w:pPr>
        <w:spacing w:before="2" w:line="120" w:lineRule="exact"/>
        <w:rPr>
          <w:rFonts w:asciiTheme="minorHAnsi" w:hAnsiTheme="minorHAnsi" w:cstheme="minorHAnsi"/>
          <w:sz w:val="22"/>
          <w:szCs w:val="22"/>
        </w:rPr>
      </w:pPr>
    </w:p>
    <w:p w14:paraId="363852BF" w14:textId="77777777" w:rsidR="00FD033D" w:rsidRPr="00E01693" w:rsidRDefault="00FD033D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9CB40D4" w14:textId="77777777" w:rsidR="00FD033D" w:rsidRPr="00E01693" w:rsidRDefault="00DD5B06">
      <w:pPr>
        <w:spacing w:before="33" w:line="260" w:lineRule="exact"/>
        <w:ind w:left="116"/>
        <w:rPr>
          <w:rFonts w:asciiTheme="minorHAnsi" w:hAnsiTheme="minorHAnsi" w:cstheme="minorHAnsi"/>
          <w:sz w:val="22"/>
          <w:szCs w:val="22"/>
        </w:rPr>
      </w:pPr>
      <w:r w:rsidRPr="00E01693">
        <w:rPr>
          <w:rFonts w:asciiTheme="minorHAnsi" w:hAnsiTheme="minorHAnsi" w:cstheme="minorHAnsi"/>
          <w:b/>
          <w:spacing w:val="-1"/>
          <w:position w:val="-1"/>
          <w:sz w:val="22"/>
          <w:szCs w:val="22"/>
        </w:rPr>
        <w:t>PR</w:t>
      </w:r>
      <w:r w:rsidRPr="00E01693">
        <w:rPr>
          <w:rFonts w:asciiTheme="minorHAnsi" w:hAnsiTheme="minorHAnsi" w:cstheme="minorHAnsi"/>
          <w:b/>
          <w:spacing w:val="-2"/>
          <w:position w:val="-1"/>
          <w:sz w:val="22"/>
          <w:szCs w:val="22"/>
        </w:rPr>
        <w:t>O</w:t>
      </w:r>
      <w:r w:rsidRPr="00E01693">
        <w:rPr>
          <w:rFonts w:asciiTheme="minorHAnsi" w:hAnsiTheme="minorHAnsi" w:cstheme="minorHAnsi"/>
          <w:b/>
          <w:spacing w:val="1"/>
          <w:position w:val="-1"/>
          <w:sz w:val="22"/>
          <w:szCs w:val="22"/>
        </w:rPr>
        <w:t>F</w:t>
      </w:r>
      <w:r w:rsidRPr="00E01693">
        <w:rPr>
          <w:rFonts w:asciiTheme="minorHAnsi" w:hAnsiTheme="minorHAnsi" w:cstheme="minorHAnsi"/>
          <w:b/>
          <w:spacing w:val="3"/>
          <w:position w:val="-1"/>
          <w:sz w:val="22"/>
          <w:szCs w:val="22"/>
        </w:rPr>
        <w:t>E</w:t>
      </w:r>
      <w:r w:rsidRPr="00E01693">
        <w:rPr>
          <w:rFonts w:asciiTheme="minorHAnsi" w:hAnsiTheme="minorHAnsi" w:cstheme="minorHAnsi"/>
          <w:b/>
          <w:spacing w:val="-3"/>
          <w:position w:val="-1"/>
          <w:sz w:val="22"/>
          <w:szCs w:val="22"/>
        </w:rPr>
        <w:t>S</w:t>
      </w:r>
      <w:r w:rsidRPr="00E01693">
        <w:rPr>
          <w:rFonts w:asciiTheme="minorHAnsi" w:hAnsiTheme="minorHAnsi" w:cstheme="minorHAnsi"/>
          <w:b/>
          <w:position w:val="-1"/>
          <w:sz w:val="22"/>
          <w:szCs w:val="22"/>
        </w:rPr>
        <w:t>S</w:t>
      </w:r>
      <w:r w:rsidRPr="00E01693">
        <w:rPr>
          <w:rFonts w:asciiTheme="minorHAnsi" w:hAnsiTheme="minorHAnsi" w:cstheme="minorHAnsi"/>
          <w:b/>
          <w:spacing w:val="3"/>
          <w:position w:val="-1"/>
          <w:sz w:val="22"/>
          <w:szCs w:val="22"/>
        </w:rPr>
        <w:t>I</w:t>
      </w:r>
      <w:r w:rsidRPr="00E01693">
        <w:rPr>
          <w:rFonts w:asciiTheme="minorHAnsi" w:hAnsiTheme="minorHAnsi" w:cstheme="minorHAnsi"/>
          <w:b/>
          <w:spacing w:val="-2"/>
          <w:position w:val="-1"/>
          <w:sz w:val="22"/>
          <w:szCs w:val="22"/>
        </w:rPr>
        <w:t>O</w:t>
      </w:r>
      <w:r w:rsidRPr="00E01693">
        <w:rPr>
          <w:rFonts w:asciiTheme="minorHAnsi" w:hAnsiTheme="minorHAnsi" w:cstheme="minorHAnsi"/>
          <w:b/>
          <w:spacing w:val="-1"/>
          <w:position w:val="-1"/>
          <w:sz w:val="22"/>
          <w:szCs w:val="22"/>
        </w:rPr>
        <w:t>NA</w:t>
      </w:r>
      <w:r w:rsidRPr="00E01693">
        <w:rPr>
          <w:rFonts w:asciiTheme="minorHAnsi" w:hAnsiTheme="minorHAnsi" w:cstheme="minorHAnsi"/>
          <w:b/>
          <w:position w:val="-1"/>
          <w:sz w:val="22"/>
          <w:szCs w:val="22"/>
        </w:rPr>
        <w:t>L</w:t>
      </w:r>
      <w:r w:rsidRPr="00E01693">
        <w:rPr>
          <w:rFonts w:asciiTheme="minorHAnsi" w:hAnsiTheme="minorHAnsi" w:cstheme="minorHAnsi"/>
          <w:b/>
          <w:spacing w:val="21"/>
          <w:position w:val="-1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b/>
          <w:w w:val="101"/>
          <w:position w:val="-1"/>
          <w:sz w:val="22"/>
          <w:szCs w:val="22"/>
        </w:rPr>
        <w:t>ST</w:t>
      </w:r>
      <w:r w:rsidRPr="00E01693">
        <w:rPr>
          <w:rFonts w:asciiTheme="minorHAnsi" w:hAnsiTheme="minorHAnsi" w:cstheme="minorHAnsi"/>
          <w:b/>
          <w:spacing w:val="2"/>
          <w:w w:val="101"/>
          <w:position w:val="-1"/>
          <w:sz w:val="22"/>
          <w:szCs w:val="22"/>
        </w:rPr>
        <w:t>R</w:t>
      </w:r>
      <w:r w:rsidRPr="00E01693">
        <w:rPr>
          <w:rFonts w:asciiTheme="minorHAnsi" w:hAnsiTheme="minorHAnsi" w:cstheme="minorHAnsi"/>
          <w:b/>
          <w:w w:val="101"/>
          <w:position w:val="-1"/>
          <w:sz w:val="22"/>
          <w:szCs w:val="22"/>
        </w:rPr>
        <w:t>E</w:t>
      </w:r>
      <w:r w:rsidRPr="00E01693">
        <w:rPr>
          <w:rFonts w:asciiTheme="minorHAnsi" w:hAnsiTheme="minorHAnsi" w:cstheme="minorHAnsi"/>
          <w:b/>
          <w:spacing w:val="2"/>
          <w:w w:val="101"/>
          <w:position w:val="-1"/>
          <w:sz w:val="22"/>
          <w:szCs w:val="22"/>
        </w:rPr>
        <w:t>N</w:t>
      </w:r>
      <w:r w:rsidRPr="00E01693">
        <w:rPr>
          <w:rFonts w:asciiTheme="minorHAnsi" w:hAnsiTheme="minorHAnsi" w:cstheme="minorHAnsi"/>
          <w:b/>
          <w:spacing w:val="-4"/>
          <w:w w:val="101"/>
          <w:position w:val="-1"/>
          <w:sz w:val="22"/>
          <w:szCs w:val="22"/>
        </w:rPr>
        <w:t>G</w:t>
      </w:r>
      <w:r w:rsidRPr="00E01693">
        <w:rPr>
          <w:rFonts w:asciiTheme="minorHAnsi" w:hAnsiTheme="minorHAnsi" w:cstheme="minorHAnsi"/>
          <w:b/>
          <w:spacing w:val="3"/>
          <w:w w:val="101"/>
          <w:position w:val="-1"/>
          <w:sz w:val="22"/>
          <w:szCs w:val="22"/>
        </w:rPr>
        <w:t>T</w:t>
      </w:r>
      <w:r w:rsidRPr="00E01693">
        <w:rPr>
          <w:rFonts w:asciiTheme="minorHAnsi" w:hAnsiTheme="minorHAnsi" w:cstheme="minorHAnsi"/>
          <w:b/>
          <w:spacing w:val="1"/>
          <w:w w:val="101"/>
          <w:position w:val="-1"/>
          <w:sz w:val="22"/>
          <w:szCs w:val="22"/>
        </w:rPr>
        <w:t>H</w:t>
      </w:r>
      <w:r w:rsidRPr="00E01693">
        <w:rPr>
          <w:rFonts w:asciiTheme="minorHAnsi" w:hAnsiTheme="minorHAnsi" w:cstheme="minorHAnsi"/>
          <w:b/>
          <w:w w:val="101"/>
          <w:position w:val="-1"/>
          <w:sz w:val="22"/>
          <w:szCs w:val="22"/>
        </w:rPr>
        <w:t>S</w:t>
      </w:r>
    </w:p>
    <w:p w14:paraId="7582DDE1" w14:textId="77777777" w:rsidR="00FD033D" w:rsidRPr="00E01693" w:rsidRDefault="00FD033D">
      <w:pPr>
        <w:spacing w:before="10" w:line="60" w:lineRule="exact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Ind w:w="181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322"/>
        <w:gridCol w:w="422"/>
        <w:gridCol w:w="2501"/>
        <w:gridCol w:w="423"/>
        <w:gridCol w:w="3973"/>
      </w:tblGrid>
      <w:tr w:rsidR="00E01693" w:rsidRPr="00E01693" w14:paraId="7EE1C8EF" w14:textId="77777777">
        <w:trPr>
          <w:trHeight w:hRule="exact" w:val="363"/>
        </w:trPr>
        <w:tc>
          <w:tcPr>
            <w:tcW w:w="3322" w:type="dxa"/>
            <w:tcBorders>
              <w:top w:val="nil"/>
              <w:left w:val="nil"/>
              <w:bottom w:val="nil"/>
              <w:right w:val="nil"/>
            </w:tcBorders>
          </w:tcPr>
          <w:p w14:paraId="3886EAEA" w14:textId="77777777" w:rsidR="00FD033D" w:rsidRPr="00E01693" w:rsidRDefault="00DD5B06">
            <w:pPr>
              <w:spacing w:before="73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E01693">
              <w:rPr>
                <w:rFonts w:asciiTheme="minorHAnsi" w:eastAsia="Microsoft Sans Serif" w:hAnsiTheme="minorHAnsi" w:cstheme="minorHAnsi"/>
                <w:w w:val="342"/>
                <w:sz w:val="22"/>
                <w:szCs w:val="22"/>
              </w:rPr>
              <w:t xml:space="preserve"> </w:t>
            </w:r>
            <w:r w:rsidRPr="00E01693">
              <w:rPr>
                <w:rFonts w:asciiTheme="minorHAnsi" w:eastAsia="Microsoft Sans Serif" w:hAnsiTheme="minorHAnsi" w:cstheme="minorHAnsi"/>
                <w:sz w:val="22"/>
                <w:szCs w:val="22"/>
              </w:rPr>
              <w:t xml:space="preserve">   </w:t>
            </w:r>
            <w:r w:rsidRPr="00E01693">
              <w:rPr>
                <w:rFonts w:asciiTheme="minorHAnsi" w:eastAsia="Microsoft Sans Serif" w:hAnsiTheme="minorHAnsi" w:cstheme="minorHAnsi"/>
                <w:spacing w:val="-24"/>
                <w:sz w:val="22"/>
                <w:szCs w:val="22"/>
              </w:rPr>
              <w:t xml:space="preserve"> </w:t>
            </w:r>
            <w:r w:rsidRPr="00E01693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G</w:t>
            </w:r>
            <w:r w:rsidRPr="00E01693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E01693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n</w:t>
            </w:r>
            <w:r w:rsidRPr="00E01693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E01693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r</w:t>
            </w:r>
            <w:r w:rsidRPr="00E01693">
              <w:rPr>
                <w:rFonts w:asciiTheme="minorHAnsi" w:hAnsiTheme="minorHAnsi" w:cstheme="minorHAnsi"/>
                <w:sz w:val="22"/>
                <w:szCs w:val="22"/>
              </w:rPr>
              <w:t>al</w:t>
            </w:r>
            <w:r w:rsidRPr="00E01693">
              <w:rPr>
                <w:rFonts w:asciiTheme="minorHAnsi" w:hAnsiTheme="minorHAnsi" w:cstheme="minorHAnsi"/>
                <w:spacing w:val="9"/>
                <w:sz w:val="22"/>
                <w:szCs w:val="22"/>
              </w:rPr>
              <w:t xml:space="preserve"> </w:t>
            </w:r>
            <w:r w:rsidRPr="00E01693">
              <w:rPr>
                <w:rFonts w:asciiTheme="minorHAnsi" w:hAnsiTheme="minorHAnsi" w:cstheme="minorHAnsi"/>
                <w:spacing w:val="-1"/>
                <w:w w:val="101"/>
                <w:sz w:val="22"/>
                <w:szCs w:val="22"/>
              </w:rPr>
              <w:t>A</w:t>
            </w:r>
            <w:r w:rsidRPr="00E01693">
              <w:rPr>
                <w:rFonts w:asciiTheme="minorHAnsi" w:hAnsiTheme="minorHAnsi" w:cstheme="minorHAnsi"/>
                <w:spacing w:val="-2"/>
                <w:w w:val="101"/>
                <w:sz w:val="22"/>
                <w:szCs w:val="22"/>
              </w:rPr>
              <w:t>dm</w:t>
            </w:r>
            <w:r w:rsidRPr="00E01693">
              <w:rPr>
                <w:rFonts w:asciiTheme="minorHAnsi" w:hAnsiTheme="minorHAnsi" w:cstheme="minorHAnsi"/>
                <w:spacing w:val="2"/>
                <w:w w:val="101"/>
                <w:sz w:val="22"/>
                <w:szCs w:val="22"/>
              </w:rPr>
              <w:t>i</w:t>
            </w:r>
            <w:r w:rsidRPr="00E01693">
              <w:rPr>
                <w:rFonts w:asciiTheme="minorHAnsi" w:hAnsiTheme="minorHAnsi" w:cstheme="minorHAnsi"/>
                <w:spacing w:val="-2"/>
                <w:w w:val="101"/>
                <w:sz w:val="22"/>
                <w:szCs w:val="22"/>
              </w:rPr>
              <w:t>n</w:t>
            </w:r>
            <w:r w:rsidRPr="00E01693">
              <w:rPr>
                <w:rFonts w:asciiTheme="minorHAnsi" w:hAnsiTheme="minorHAnsi" w:cstheme="minorHAnsi"/>
                <w:w w:val="101"/>
                <w:sz w:val="22"/>
                <w:szCs w:val="22"/>
              </w:rPr>
              <w:t>is</w:t>
            </w:r>
            <w:r w:rsidRPr="00E01693">
              <w:rPr>
                <w:rFonts w:asciiTheme="minorHAnsi" w:hAnsiTheme="minorHAnsi" w:cstheme="minorHAnsi"/>
                <w:spacing w:val="2"/>
                <w:w w:val="101"/>
                <w:sz w:val="22"/>
                <w:szCs w:val="22"/>
              </w:rPr>
              <w:t>t</w:t>
            </w:r>
            <w:r w:rsidRPr="00E01693">
              <w:rPr>
                <w:rFonts w:asciiTheme="minorHAnsi" w:hAnsiTheme="minorHAnsi" w:cstheme="minorHAnsi"/>
                <w:spacing w:val="-1"/>
                <w:w w:val="101"/>
                <w:sz w:val="22"/>
                <w:szCs w:val="22"/>
              </w:rPr>
              <w:t>r</w:t>
            </w:r>
            <w:r w:rsidRPr="00E01693">
              <w:rPr>
                <w:rFonts w:asciiTheme="minorHAnsi" w:hAnsiTheme="minorHAnsi" w:cstheme="minorHAnsi"/>
                <w:w w:val="101"/>
                <w:sz w:val="22"/>
                <w:szCs w:val="22"/>
              </w:rPr>
              <w:t>ati</w:t>
            </w:r>
            <w:r w:rsidRPr="00E01693">
              <w:rPr>
                <w:rFonts w:asciiTheme="minorHAnsi" w:hAnsiTheme="minorHAnsi" w:cstheme="minorHAnsi"/>
                <w:spacing w:val="1"/>
                <w:w w:val="101"/>
                <w:sz w:val="22"/>
                <w:szCs w:val="22"/>
              </w:rPr>
              <w:t>o</w:t>
            </w:r>
            <w:r w:rsidRPr="00E01693">
              <w:rPr>
                <w:rFonts w:asciiTheme="minorHAnsi" w:hAnsiTheme="minorHAnsi" w:cstheme="minorHAnsi"/>
                <w:w w:val="101"/>
                <w:sz w:val="22"/>
                <w:szCs w:val="22"/>
              </w:rPr>
              <w:t>n</w:t>
            </w:r>
          </w:p>
        </w:tc>
        <w:tc>
          <w:tcPr>
            <w:tcW w:w="422" w:type="dxa"/>
            <w:tcBorders>
              <w:top w:val="nil"/>
              <w:left w:val="nil"/>
              <w:bottom w:val="nil"/>
              <w:right w:val="nil"/>
            </w:tcBorders>
          </w:tcPr>
          <w:p w14:paraId="2AEED552" w14:textId="77777777" w:rsidR="00FD033D" w:rsidRPr="00E01693" w:rsidRDefault="00FD033D">
            <w:pPr>
              <w:spacing w:before="3" w:line="1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77A7B1D" w14:textId="77777777" w:rsidR="00FD033D" w:rsidRPr="00E01693" w:rsidRDefault="00DD5B06">
            <w:pPr>
              <w:ind w:left="160"/>
              <w:rPr>
                <w:rFonts w:asciiTheme="minorHAnsi" w:eastAsia="Microsoft Sans Serif" w:hAnsiTheme="minorHAnsi" w:cstheme="minorHAnsi"/>
                <w:sz w:val="22"/>
                <w:szCs w:val="22"/>
              </w:rPr>
            </w:pPr>
            <w:r w:rsidRPr="00E01693">
              <w:rPr>
                <w:rFonts w:asciiTheme="minorHAnsi" w:eastAsia="Microsoft Sans Serif" w:hAnsiTheme="minorHAnsi" w:cstheme="minorHAnsi"/>
                <w:w w:val="342"/>
                <w:sz w:val="22"/>
                <w:szCs w:val="22"/>
              </w:rPr>
              <w:t xml:space="preserve"> </w:t>
            </w:r>
          </w:p>
        </w:tc>
        <w:tc>
          <w:tcPr>
            <w:tcW w:w="2501" w:type="dxa"/>
            <w:tcBorders>
              <w:top w:val="nil"/>
              <w:left w:val="nil"/>
              <w:bottom w:val="nil"/>
              <w:right w:val="nil"/>
            </w:tcBorders>
          </w:tcPr>
          <w:p w14:paraId="20D1D696" w14:textId="77777777" w:rsidR="00FD033D" w:rsidRPr="00E01693" w:rsidRDefault="00DD5B06">
            <w:pPr>
              <w:spacing w:before="73"/>
              <w:ind w:left="89"/>
              <w:rPr>
                <w:rFonts w:asciiTheme="minorHAnsi" w:hAnsiTheme="minorHAnsi" w:cstheme="minorHAnsi"/>
                <w:sz w:val="22"/>
                <w:szCs w:val="22"/>
              </w:rPr>
            </w:pPr>
            <w:r w:rsidRPr="00E01693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H</w:t>
            </w:r>
            <w:r w:rsidRPr="00E01693">
              <w:rPr>
                <w:rFonts w:asciiTheme="minorHAnsi" w:hAnsiTheme="minorHAnsi" w:cstheme="minorHAnsi"/>
                <w:sz w:val="22"/>
                <w:szCs w:val="22"/>
              </w:rPr>
              <w:t>R</w:t>
            </w:r>
            <w:r w:rsidRPr="00E01693">
              <w:rPr>
                <w:rFonts w:asciiTheme="minorHAnsi" w:hAnsiTheme="minorHAnsi" w:cstheme="minorHAnsi"/>
                <w:spacing w:val="6"/>
                <w:sz w:val="22"/>
                <w:szCs w:val="22"/>
              </w:rPr>
              <w:t xml:space="preserve"> </w:t>
            </w:r>
            <w:r w:rsidRPr="00E01693">
              <w:rPr>
                <w:rFonts w:asciiTheme="minorHAnsi" w:hAnsiTheme="minorHAnsi" w:cstheme="minorHAnsi"/>
                <w:w w:val="101"/>
                <w:sz w:val="22"/>
                <w:szCs w:val="22"/>
              </w:rPr>
              <w:t>Pla</w:t>
            </w:r>
            <w:r w:rsidRPr="00E01693">
              <w:rPr>
                <w:rFonts w:asciiTheme="minorHAnsi" w:hAnsiTheme="minorHAnsi" w:cstheme="minorHAnsi"/>
                <w:spacing w:val="-2"/>
                <w:w w:val="101"/>
                <w:sz w:val="22"/>
                <w:szCs w:val="22"/>
              </w:rPr>
              <w:t>n</w:t>
            </w:r>
            <w:r w:rsidRPr="00E01693">
              <w:rPr>
                <w:rFonts w:asciiTheme="minorHAnsi" w:hAnsiTheme="minorHAnsi" w:cstheme="minorHAnsi"/>
                <w:spacing w:val="1"/>
                <w:w w:val="101"/>
                <w:sz w:val="22"/>
                <w:szCs w:val="22"/>
              </w:rPr>
              <w:t>n</w:t>
            </w:r>
            <w:r w:rsidRPr="00E01693">
              <w:rPr>
                <w:rFonts w:asciiTheme="minorHAnsi" w:hAnsiTheme="minorHAnsi" w:cstheme="minorHAnsi"/>
                <w:w w:val="101"/>
                <w:sz w:val="22"/>
                <w:szCs w:val="22"/>
              </w:rPr>
              <w:t>i</w:t>
            </w:r>
            <w:r w:rsidRPr="00E01693">
              <w:rPr>
                <w:rFonts w:asciiTheme="minorHAnsi" w:hAnsiTheme="minorHAnsi" w:cstheme="minorHAnsi"/>
                <w:spacing w:val="3"/>
                <w:w w:val="101"/>
                <w:sz w:val="22"/>
                <w:szCs w:val="22"/>
              </w:rPr>
              <w:t>n</w:t>
            </w:r>
            <w:r w:rsidRPr="00E01693">
              <w:rPr>
                <w:rFonts w:asciiTheme="minorHAnsi" w:hAnsiTheme="minorHAnsi" w:cstheme="minorHAnsi"/>
                <w:w w:val="101"/>
                <w:sz w:val="22"/>
                <w:szCs w:val="22"/>
              </w:rPr>
              <w:t>g</w:t>
            </w:r>
          </w:p>
        </w:tc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</w:tcPr>
          <w:p w14:paraId="2D22042C" w14:textId="77777777" w:rsidR="00FD033D" w:rsidRPr="00E01693" w:rsidRDefault="00FD033D">
            <w:pPr>
              <w:spacing w:before="3" w:line="1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D06D0FF" w14:textId="77777777" w:rsidR="00FD033D" w:rsidRPr="00E01693" w:rsidRDefault="00DD5B06">
            <w:pPr>
              <w:ind w:left="161"/>
              <w:rPr>
                <w:rFonts w:asciiTheme="minorHAnsi" w:eastAsia="Microsoft Sans Serif" w:hAnsiTheme="minorHAnsi" w:cstheme="minorHAnsi"/>
                <w:sz w:val="22"/>
                <w:szCs w:val="22"/>
              </w:rPr>
            </w:pPr>
            <w:r w:rsidRPr="00E01693">
              <w:rPr>
                <w:rFonts w:asciiTheme="minorHAnsi" w:eastAsia="Microsoft Sans Serif" w:hAnsiTheme="minorHAnsi" w:cstheme="minorHAnsi"/>
                <w:w w:val="342"/>
                <w:sz w:val="22"/>
                <w:szCs w:val="22"/>
              </w:rPr>
              <w:t xml:space="preserve"> </w:t>
            </w:r>
          </w:p>
        </w:tc>
        <w:tc>
          <w:tcPr>
            <w:tcW w:w="3973" w:type="dxa"/>
            <w:tcBorders>
              <w:top w:val="nil"/>
              <w:left w:val="nil"/>
              <w:bottom w:val="nil"/>
              <w:right w:val="nil"/>
            </w:tcBorders>
          </w:tcPr>
          <w:p w14:paraId="598C8547" w14:textId="77777777" w:rsidR="00FD033D" w:rsidRPr="00E01693" w:rsidRDefault="00DD5B06">
            <w:pPr>
              <w:spacing w:before="73"/>
              <w:ind w:left="89"/>
              <w:rPr>
                <w:rFonts w:asciiTheme="minorHAnsi" w:hAnsiTheme="minorHAnsi" w:cstheme="minorHAnsi"/>
                <w:sz w:val="22"/>
                <w:szCs w:val="22"/>
              </w:rPr>
            </w:pPr>
            <w:r w:rsidRPr="00E01693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H</w:t>
            </w:r>
            <w:r w:rsidRPr="00E01693">
              <w:rPr>
                <w:rFonts w:asciiTheme="minorHAnsi" w:hAnsiTheme="minorHAnsi" w:cstheme="minorHAnsi"/>
                <w:sz w:val="22"/>
                <w:szCs w:val="22"/>
              </w:rPr>
              <w:t>R</w:t>
            </w:r>
            <w:r w:rsidRPr="00E01693">
              <w:rPr>
                <w:rFonts w:asciiTheme="minorHAnsi" w:hAnsiTheme="minorHAnsi" w:cstheme="minorHAnsi"/>
                <w:spacing w:val="6"/>
                <w:sz w:val="22"/>
                <w:szCs w:val="22"/>
              </w:rPr>
              <w:t xml:space="preserve"> </w:t>
            </w:r>
            <w:r w:rsidRPr="00E01693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P</w:t>
            </w:r>
            <w:r w:rsidRPr="00E01693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o</w:t>
            </w:r>
            <w:r w:rsidRPr="00E01693">
              <w:rPr>
                <w:rFonts w:asciiTheme="minorHAnsi" w:hAnsiTheme="minorHAnsi" w:cstheme="minorHAnsi"/>
                <w:sz w:val="22"/>
                <w:szCs w:val="22"/>
              </w:rPr>
              <w:t>licies</w:t>
            </w:r>
            <w:r w:rsidRPr="00E01693">
              <w:rPr>
                <w:rFonts w:asciiTheme="minorHAnsi" w:hAnsiTheme="minorHAnsi" w:cstheme="minorHAnsi"/>
                <w:spacing w:val="7"/>
                <w:sz w:val="22"/>
                <w:szCs w:val="22"/>
              </w:rPr>
              <w:t xml:space="preserve"> </w:t>
            </w:r>
            <w:r w:rsidRPr="00E01693">
              <w:rPr>
                <w:rFonts w:asciiTheme="minorHAnsi" w:hAnsiTheme="minorHAnsi" w:cstheme="minorHAnsi"/>
                <w:sz w:val="22"/>
                <w:szCs w:val="22"/>
              </w:rPr>
              <w:t>&amp;</w:t>
            </w:r>
            <w:r w:rsidRPr="00E01693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 xml:space="preserve"> </w:t>
            </w:r>
            <w:r w:rsidRPr="00E01693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P</w:t>
            </w:r>
            <w:r w:rsidRPr="00E01693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r</w:t>
            </w:r>
            <w:r w:rsidRPr="00E01693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>o</w:t>
            </w:r>
            <w:r w:rsidRPr="00E01693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g</w:t>
            </w:r>
            <w:r w:rsidRPr="00E01693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r</w:t>
            </w:r>
            <w:r w:rsidRPr="00E01693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a</w:t>
            </w:r>
            <w:r w:rsidRPr="00E01693">
              <w:rPr>
                <w:rFonts w:asciiTheme="minorHAnsi" w:hAnsiTheme="minorHAnsi" w:cstheme="minorHAnsi"/>
                <w:sz w:val="22"/>
                <w:szCs w:val="22"/>
              </w:rPr>
              <w:t>m</w:t>
            </w:r>
            <w:r w:rsidRPr="00E01693">
              <w:rPr>
                <w:rFonts w:asciiTheme="minorHAnsi" w:hAnsiTheme="minorHAnsi" w:cstheme="minorHAnsi"/>
                <w:spacing w:val="9"/>
                <w:sz w:val="22"/>
                <w:szCs w:val="22"/>
              </w:rPr>
              <w:t xml:space="preserve"> </w:t>
            </w:r>
            <w:r w:rsidRPr="00E01693">
              <w:rPr>
                <w:rFonts w:asciiTheme="minorHAnsi" w:hAnsiTheme="minorHAnsi" w:cstheme="minorHAnsi"/>
                <w:spacing w:val="-1"/>
                <w:w w:val="101"/>
                <w:sz w:val="22"/>
                <w:szCs w:val="22"/>
              </w:rPr>
              <w:t>D</w:t>
            </w:r>
            <w:r w:rsidRPr="00E01693">
              <w:rPr>
                <w:rFonts w:asciiTheme="minorHAnsi" w:hAnsiTheme="minorHAnsi" w:cstheme="minorHAnsi"/>
                <w:w w:val="101"/>
                <w:sz w:val="22"/>
                <w:szCs w:val="22"/>
              </w:rPr>
              <w:t>e</w:t>
            </w:r>
            <w:r w:rsidRPr="00E01693">
              <w:rPr>
                <w:rFonts w:asciiTheme="minorHAnsi" w:hAnsiTheme="minorHAnsi" w:cstheme="minorHAnsi"/>
                <w:spacing w:val="-2"/>
                <w:w w:val="101"/>
                <w:sz w:val="22"/>
                <w:szCs w:val="22"/>
              </w:rPr>
              <w:t>v</w:t>
            </w:r>
            <w:r w:rsidRPr="00E01693">
              <w:rPr>
                <w:rFonts w:asciiTheme="minorHAnsi" w:hAnsiTheme="minorHAnsi" w:cstheme="minorHAnsi"/>
                <w:w w:val="101"/>
                <w:sz w:val="22"/>
                <w:szCs w:val="22"/>
              </w:rPr>
              <w:t>e</w:t>
            </w:r>
            <w:r w:rsidRPr="00E01693">
              <w:rPr>
                <w:rFonts w:asciiTheme="minorHAnsi" w:hAnsiTheme="minorHAnsi" w:cstheme="minorHAnsi"/>
                <w:spacing w:val="2"/>
                <w:w w:val="101"/>
                <w:sz w:val="22"/>
                <w:szCs w:val="22"/>
              </w:rPr>
              <w:t>l</w:t>
            </w:r>
            <w:r w:rsidRPr="00E01693">
              <w:rPr>
                <w:rFonts w:asciiTheme="minorHAnsi" w:hAnsiTheme="minorHAnsi" w:cstheme="minorHAnsi"/>
                <w:spacing w:val="-2"/>
                <w:w w:val="101"/>
                <w:sz w:val="22"/>
                <w:szCs w:val="22"/>
              </w:rPr>
              <w:t>o</w:t>
            </w:r>
            <w:r w:rsidRPr="00E01693">
              <w:rPr>
                <w:rFonts w:asciiTheme="minorHAnsi" w:hAnsiTheme="minorHAnsi" w:cstheme="minorHAnsi"/>
                <w:spacing w:val="3"/>
                <w:w w:val="101"/>
                <w:sz w:val="22"/>
                <w:szCs w:val="22"/>
              </w:rPr>
              <w:t>p</w:t>
            </w:r>
            <w:r w:rsidRPr="00E01693">
              <w:rPr>
                <w:rFonts w:asciiTheme="minorHAnsi" w:hAnsiTheme="minorHAnsi" w:cstheme="minorHAnsi"/>
                <w:spacing w:val="-2"/>
                <w:w w:val="101"/>
                <w:sz w:val="22"/>
                <w:szCs w:val="22"/>
              </w:rPr>
              <w:t>m</w:t>
            </w:r>
            <w:r w:rsidRPr="00E01693">
              <w:rPr>
                <w:rFonts w:asciiTheme="minorHAnsi" w:hAnsiTheme="minorHAnsi" w:cstheme="minorHAnsi"/>
                <w:w w:val="101"/>
                <w:sz w:val="22"/>
                <w:szCs w:val="22"/>
              </w:rPr>
              <w:t>e</w:t>
            </w:r>
            <w:r w:rsidRPr="00E01693">
              <w:rPr>
                <w:rFonts w:asciiTheme="minorHAnsi" w:hAnsiTheme="minorHAnsi" w:cstheme="minorHAnsi"/>
                <w:spacing w:val="-2"/>
                <w:w w:val="101"/>
                <w:sz w:val="22"/>
                <w:szCs w:val="22"/>
              </w:rPr>
              <w:t>n</w:t>
            </w:r>
            <w:r w:rsidRPr="00E01693">
              <w:rPr>
                <w:rFonts w:asciiTheme="minorHAnsi" w:hAnsiTheme="minorHAnsi" w:cstheme="minorHAnsi"/>
                <w:w w:val="101"/>
                <w:sz w:val="22"/>
                <w:szCs w:val="22"/>
              </w:rPr>
              <w:t>t</w:t>
            </w:r>
          </w:p>
        </w:tc>
      </w:tr>
      <w:tr w:rsidR="00E01693" w:rsidRPr="00E01693" w14:paraId="7D067910" w14:textId="77777777">
        <w:trPr>
          <w:trHeight w:hRule="exact" w:val="292"/>
        </w:trPr>
        <w:tc>
          <w:tcPr>
            <w:tcW w:w="3322" w:type="dxa"/>
            <w:tcBorders>
              <w:top w:val="nil"/>
              <w:left w:val="nil"/>
              <w:bottom w:val="nil"/>
              <w:right w:val="nil"/>
            </w:tcBorders>
          </w:tcPr>
          <w:p w14:paraId="36E6785A" w14:textId="77777777" w:rsidR="00FD033D" w:rsidRPr="00E01693" w:rsidRDefault="00DD5B06">
            <w:pPr>
              <w:spacing w:before="3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E01693">
              <w:rPr>
                <w:rFonts w:asciiTheme="minorHAnsi" w:eastAsia="Microsoft Sans Serif" w:hAnsiTheme="minorHAnsi" w:cstheme="minorHAnsi"/>
                <w:w w:val="342"/>
                <w:sz w:val="22"/>
                <w:szCs w:val="22"/>
              </w:rPr>
              <w:t xml:space="preserve"> </w:t>
            </w:r>
            <w:r w:rsidRPr="00E01693">
              <w:rPr>
                <w:rFonts w:asciiTheme="minorHAnsi" w:eastAsia="Microsoft Sans Serif" w:hAnsiTheme="minorHAnsi" w:cstheme="minorHAnsi"/>
                <w:sz w:val="22"/>
                <w:szCs w:val="22"/>
              </w:rPr>
              <w:t xml:space="preserve">   </w:t>
            </w:r>
            <w:r w:rsidRPr="00E01693">
              <w:rPr>
                <w:rFonts w:asciiTheme="minorHAnsi" w:eastAsia="Microsoft Sans Serif" w:hAnsiTheme="minorHAnsi" w:cstheme="minorHAnsi"/>
                <w:spacing w:val="-24"/>
                <w:sz w:val="22"/>
                <w:szCs w:val="22"/>
              </w:rPr>
              <w:t xml:space="preserve"> </w:t>
            </w:r>
            <w:r w:rsidRPr="00E01693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S</w:t>
            </w:r>
            <w:r w:rsidRPr="00E01693">
              <w:rPr>
                <w:rFonts w:asciiTheme="minorHAnsi" w:hAnsiTheme="minorHAnsi" w:cstheme="minorHAnsi"/>
                <w:sz w:val="22"/>
                <w:szCs w:val="22"/>
              </w:rPr>
              <w:t>ta</w:t>
            </w:r>
            <w:r w:rsidRPr="00E01693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f</w:t>
            </w:r>
            <w:r w:rsidRPr="00E01693">
              <w:rPr>
                <w:rFonts w:asciiTheme="minorHAnsi" w:hAnsiTheme="minorHAnsi" w:cstheme="minorHAnsi"/>
                <w:sz w:val="22"/>
                <w:szCs w:val="22"/>
              </w:rPr>
              <w:t>f</w:t>
            </w:r>
            <w:r w:rsidRPr="00E01693">
              <w:rPr>
                <w:rFonts w:asciiTheme="minorHAnsi" w:hAnsiTheme="minorHAnsi" w:cstheme="minorHAnsi"/>
                <w:spacing w:val="6"/>
                <w:sz w:val="22"/>
                <w:szCs w:val="22"/>
              </w:rPr>
              <w:t xml:space="preserve"> </w:t>
            </w:r>
            <w:r w:rsidRPr="00E01693">
              <w:rPr>
                <w:rFonts w:asciiTheme="minorHAnsi" w:hAnsiTheme="minorHAnsi" w:cstheme="minorHAnsi"/>
                <w:sz w:val="22"/>
                <w:szCs w:val="22"/>
              </w:rPr>
              <w:t>R</w:t>
            </w:r>
            <w:r w:rsidRPr="00E01693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e</w:t>
            </w:r>
            <w:r w:rsidRPr="00E01693">
              <w:rPr>
                <w:rFonts w:asciiTheme="minorHAnsi" w:hAnsiTheme="minorHAnsi" w:cstheme="minorHAnsi"/>
                <w:sz w:val="22"/>
                <w:szCs w:val="22"/>
              </w:rPr>
              <w:t>c</w:t>
            </w:r>
            <w:r w:rsidRPr="00E01693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r</w:t>
            </w:r>
            <w:r w:rsidRPr="00E01693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u</w:t>
            </w:r>
            <w:r w:rsidRPr="00E01693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it</w:t>
            </w:r>
            <w:r w:rsidRPr="00E01693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m</w:t>
            </w:r>
            <w:r w:rsidRPr="00E01693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E01693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n</w:t>
            </w:r>
            <w:r w:rsidRPr="00E01693">
              <w:rPr>
                <w:rFonts w:asciiTheme="minorHAnsi" w:hAnsiTheme="minorHAnsi" w:cstheme="minorHAnsi"/>
                <w:sz w:val="22"/>
                <w:szCs w:val="22"/>
              </w:rPr>
              <w:t>t</w:t>
            </w:r>
            <w:r w:rsidRPr="00E01693">
              <w:rPr>
                <w:rFonts w:asciiTheme="minorHAnsi" w:hAnsiTheme="minorHAnsi" w:cstheme="minorHAnsi"/>
                <w:spacing w:val="16"/>
                <w:sz w:val="22"/>
                <w:szCs w:val="22"/>
              </w:rPr>
              <w:t xml:space="preserve"> </w:t>
            </w:r>
            <w:r w:rsidRPr="00E01693">
              <w:rPr>
                <w:rFonts w:asciiTheme="minorHAnsi" w:hAnsiTheme="minorHAnsi" w:cstheme="minorHAnsi"/>
                <w:sz w:val="22"/>
                <w:szCs w:val="22"/>
              </w:rPr>
              <w:t xml:space="preserve">&amp; </w:t>
            </w:r>
            <w:r w:rsidRPr="00E01693">
              <w:rPr>
                <w:rFonts w:asciiTheme="minorHAnsi" w:hAnsiTheme="minorHAnsi" w:cstheme="minorHAnsi"/>
                <w:spacing w:val="1"/>
                <w:w w:val="101"/>
                <w:sz w:val="22"/>
                <w:szCs w:val="22"/>
              </w:rPr>
              <w:t>T</w:t>
            </w:r>
            <w:r w:rsidRPr="00E01693">
              <w:rPr>
                <w:rFonts w:asciiTheme="minorHAnsi" w:hAnsiTheme="minorHAnsi" w:cstheme="minorHAnsi"/>
                <w:spacing w:val="-1"/>
                <w:w w:val="101"/>
                <w:sz w:val="22"/>
                <w:szCs w:val="22"/>
              </w:rPr>
              <w:t>r</w:t>
            </w:r>
            <w:r w:rsidRPr="00E01693">
              <w:rPr>
                <w:rFonts w:asciiTheme="minorHAnsi" w:hAnsiTheme="minorHAnsi" w:cstheme="minorHAnsi"/>
                <w:w w:val="101"/>
                <w:sz w:val="22"/>
                <w:szCs w:val="22"/>
              </w:rPr>
              <w:t>a</w:t>
            </w:r>
            <w:r w:rsidRPr="00E01693">
              <w:rPr>
                <w:rFonts w:asciiTheme="minorHAnsi" w:hAnsiTheme="minorHAnsi" w:cstheme="minorHAnsi"/>
                <w:spacing w:val="2"/>
                <w:w w:val="101"/>
                <w:sz w:val="22"/>
                <w:szCs w:val="22"/>
              </w:rPr>
              <w:t>i</w:t>
            </w:r>
            <w:r w:rsidRPr="00E01693">
              <w:rPr>
                <w:rFonts w:asciiTheme="minorHAnsi" w:hAnsiTheme="minorHAnsi" w:cstheme="minorHAnsi"/>
                <w:spacing w:val="-2"/>
                <w:w w:val="101"/>
                <w:sz w:val="22"/>
                <w:szCs w:val="22"/>
              </w:rPr>
              <w:t>n</w:t>
            </w:r>
            <w:r w:rsidRPr="00E01693">
              <w:rPr>
                <w:rFonts w:asciiTheme="minorHAnsi" w:hAnsiTheme="minorHAnsi" w:cstheme="minorHAnsi"/>
                <w:spacing w:val="2"/>
                <w:w w:val="101"/>
                <w:sz w:val="22"/>
                <w:szCs w:val="22"/>
              </w:rPr>
              <w:t>i</w:t>
            </w:r>
            <w:r w:rsidRPr="00E01693">
              <w:rPr>
                <w:rFonts w:asciiTheme="minorHAnsi" w:hAnsiTheme="minorHAnsi" w:cstheme="minorHAnsi"/>
                <w:spacing w:val="1"/>
                <w:w w:val="101"/>
                <w:sz w:val="22"/>
                <w:szCs w:val="22"/>
              </w:rPr>
              <w:t>n</w:t>
            </w:r>
            <w:r w:rsidRPr="00E01693">
              <w:rPr>
                <w:rFonts w:asciiTheme="minorHAnsi" w:hAnsiTheme="minorHAnsi" w:cstheme="minorHAnsi"/>
                <w:w w:val="101"/>
                <w:sz w:val="22"/>
                <w:szCs w:val="22"/>
              </w:rPr>
              <w:t>g</w:t>
            </w:r>
          </w:p>
        </w:tc>
        <w:tc>
          <w:tcPr>
            <w:tcW w:w="422" w:type="dxa"/>
            <w:tcBorders>
              <w:top w:val="nil"/>
              <w:left w:val="nil"/>
              <w:bottom w:val="nil"/>
              <w:right w:val="nil"/>
            </w:tcBorders>
          </w:tcPr>
          <w:p w14:paraId="42A3F487" w14:textId="77777777" w:rsidR="00FD033D" w:rsidRPr="00E01693" w:rsidRDefault="00DD5B06">
            <w:pPr>
              <w:spacing w:before="42"/>
              <w:ind w:left="160"/>
              <w:rPr>
                <w:rFonts w:asciiTheme="minorHAnsi" w:eastAsia="Microsoft Sans Serif" w:hAnsiTheme="minorHAnsi" w:cstheme="minorHAnsi"/>
                <w:sz w:val="22"/>
                <w:szCs w:val="22"/>
              </w:rPr>
            </w:pPr>
            <w:r w:rsidRPr="00E01693">
              <w:rPr>
                <w:rFonts w:asciiTheme="minorHAnsi" w:eastAsia="Microsoft Sans Serif" w:hAnsiTheme="minorHAnsi" w:cstheme="minorHAnsi"/>
                <w:w w:val="342"/>
                <w:sz w:val="22"/>
                <w:szCs w:val="22"/>
              </w:rPr>
              <w:t xml:space="preserve"> </w:t>
            </w:r>
          </w:p>
        </w:tc>
        <w:tc>
          <w:tcPr>
            <w:tcW w:w="2501" w:type="dxa"/>
            <w:tcBorders>
              <w:top w:val="nil"/>
              <w:left w:val="nil"/>
              <w:bottom w:val="nil"/>
              <w:right w:val="nil"/>
            </w:tcBorders>
          </w:tcPr>
          <w:p w14:paraId="26E8C519" w14:textId="77777777" w:rsidR="00FD033D" w:rsidRPr="00E01693" w:rsidRDefault="00DD5B06">
            <w:pPr>
              <w:spacing w:before="3"/>
              <w:ind w:left="89"/>
              <w:rPr>
                <w:rFonts w:asciiTheme="minorHAnsi" w:hAnsiTheme="minorHAnsi" w:cstheme="minorHAnsi"/>
                <w:sz w:val="22"/>
                <w:szCs w:val="22"/>
              </w:rPr>
            </w:pPr>
            <w:r w:rsidRPr="00E01693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T</w:t>
            </w:r>
            <w:r w:rsidRPr="00E01693">
              <w:rPr>
                <w:rFonts w:asciiTheme="minorHAnsi" w:hAnsiTheme="minorHAnsi" w:cstheme="minorHAnsi"/>
                <w:sz w:val="22"/>
                <w:szCs w:val="22"/>
              </w:rPr>
              <w:t>i</w:t>
            </w:r>
            <w:r w:rsidRPr="00E01693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m</w:t>
            </w:r>
            <w:r w:rsidRPr="00E01693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E01693">
              <w:rPr>
                <w:rFonts w:asciiTheme="minorHAnsi" w:hAnsiTheme="minorHAnsi" w:cstheme="minorHAnsi"/>
                <w:spacing w:val="7"/>
                <w:sz w:val="22"/>
                <w:szCs w:val="22"/>
              </w:rPr>
              <w:t xml:space="preserve"> </w:t>
            </w:r>
            <w:r w:rsidRPr="00E01693">
              <w:rPr>
                <w:rFonts w:asciiTheme="minorHAnsi" w:hAnsiTheme="minorHAnsi" w:cstheme="minorHAnsi"/>
                <w:spacing w:val="-1"/>
                <w:w w:val="101"/>
                <w:sz w:val="22"/>
                <w:szCs w:val="22"/>
              </w:rPr>
              <w:t>M</w:t>
            </w:r>
            <w:r w:rsidRPr="00E01693">
              <w:rPr>
                <w:rFonts w:asciiTheme="minorHAnsi" w:hAnsiTheme="minorHAnsi" w:cstheme="minorHAnsi"/>
                <w:w w:val="101"/>
                <w:sz w:val="22"/>
                <w:szCs w:val="22"/>
              </w:rPr>
              <w:t>a</w:t>
            </w:r>
            <w:r w:rsidRPr="00E01693">
              <w:rPr>
                <w:rFonts w:asciiTheme="minorHAnsi" w:hAnsiTheme="minorHAnsi" w:cstheme="minorHAnsi"/>
                <w:spacing w:val="1"/>
                <w:w w:val="101"/>
                <w:sz w:val="22"/>
                <w:szCs w:val="22"/>
              </w:rPr>
              <w:t>n</w:t>
            </w:r>
            <w:r w:rsidRPr="00E01693">
              <w:rPr>
                <w:rFonts w:asciiTheme="minorHAnsi" w:hAnsiTheme="minorHAnsi" w:cstheme="minorHAnsi"/>
                <w:spacing w:val="2"/>
                <w:w w:val="101"/>
                <w:sz w:val="22"/>
                <w:szCs w:val="22"/>
              </w:rPr>
              <w:t>a</w:t>
            </w:r>
            <w:r w:rsidRPr="00E01693">
              <w:rPr>
                <w:rFonts w:asciiTheme="minorHAnsi" w:hAnsiTheme="minorHAnsi" w:cstheme="minorHAnsi"/>
                <w:spacing w:val="-2"/>
                <w:w w:val="101"/>
                <w:sz w:val="22"/>
                <w:szCs w:val="22"/>
              </w:rPr>
              <w:t>g</w:t>
            </w:r>
            <w:r w:rsidRPr="00E01693">
              <w:rPr>
                <w:rFonts w:asciiTheme="minorHAnsi" w:hAnsiTheme="minorHAnsi" w:cstheme="minorHAnsi"/>
                <w:w w:val="101"/>
                <w:sz w:val="22"/>
                <w:szCs w:val="22"/>
              </w:rPr>
              <w:t>e</w:t>
            </w:r>
            <w:r w:rsidRPr="00E01693">
              <w:rPr>
                <w:rFonts w:asciiTheme="minorHAnsi" w:hAnsiTheme="minorHAnsi" w:cstheme="minorHAnsi"/>
                <w:spacing w:val="-2"/>
                <w:w w:val="101"/>
                <w:sz w:val="22"/>
                <w:szCs w:val="22"/>
              </w:rPr>
              <w:t>m</w:t>
            </w:r>
            <w:r w:rsidRPr="00E01693">
              <w:rPr>
                <w:rFonts w:asciiTheme="minorHAnsi" w:hAnsiTheme="minorHAnsi" w:cstheme="minorHAnsi"/>
                <w:w w:val="101"/>
                <w:sz w:val="22"/>
                <w:szCs w:val="22"/>
              </w:rPr>
              <w:t>e</w:t>
            </w:r>
            <w:r w:rsidRPr="00E01693">
              <w:rPr>
                <w:rFonts w:asciiTheme="minorHAnsi" w:hAnsiTheme="minorHAnsi" w:cstheme="minorHAnsi"/>
                <w:spacing w:val="1"/>
                <w:w w:val="101"/>
                <w:sz w:val="22"/>
                <w:szCs w:val="22"/>
              </w:rPr>
              <w:t>n</w:t>
            </w:r>
            <w:r w:rsidRPr="00E01693">
              <w:rPr>
                <w:rFonts w:asciiTheme="minorHAnsi" w:hAnsiTheme="minorHAnsi" w:cstheme="minorHAnsi"/>
                <w:w w:val="101"/>
                <w:sz w:val="22"/>
                <w:szCs w:val="22"/>
              </w:rPr>
              <w:t>t</w:t>
            </w:r>
          </w:p>
        </w:tc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</w:tcPr>
          <w:p w14:paraId="4ADE12B1" w14:textId="77777777" w:rsidR="00FD033D" w:rsidRPr="00E01693" w:rsidRDefault="00DD5B06">
            <w:pPr>
              <w:spacing w:before="42"/>
              <w:ind w:left="161"/>
              <w:rPr>
                <w:rFonts w:asciiTheme="minorHAnsi" w:eastAsia="Microsoft Sans Serif" w:hAnsiTheme="minorHAnsi" w:cstheme="minorHAnsi"/>
                <w:sz w:val="22"/>
                <w:szCs w:val="22"/>
              </w:rPr>
            </w:pPr>
            <w:r w:rsidRPr="00E01693">
              <w:rPr>
                <w:rFonts w:asciiTheme="minorHAnsi" w:eastAsia="Microsoft Sans Serif" w:hAnsiTheme="minorHAnsi" w:cstheme="minorHAnsi"/>
                <w:w w:val="342"/>
                <w:sz w:val="22"/>
                <w:szCs w:val="22"/>
              </w:rPr>
              <w:t xml:space="preserve"> </w:t>
            </w:r>
          </w:p>
        </w:tc>
        <w:tc>
          <w:tcPr>
            <w:tcW w:w="3973" w:type="dxa"/>
            <w:tcBorders>
              <w:top w:val="nil"/>
              <w:left w:val="nil"/>
              <w:bottom w:val="nil"/>
              <w:right w:val="nil"/>
            </w:tcBorders>
          </w:tcPr>
          <w:p w14:paraId="447FFC7F" w14:textId="77777777" w:rsidR="00FD033D" w:rsidRPr="00E01693" w:rsidRDefault="00DD5B06">
            <w:pPr>
              <w:spacing w:before="3"/>
              <w:ind w:left="89"/>
              <w:rPr>
                <w:rFonts w:asciiTheme="minorHAnsi" w:hAnsiTheme="minorHAnsi" w:cstheme="minorHAnsi"/>
                <w:sz w:val="22"/>
                <w:szCs w:val="22"/>
              </w:rPr>
            </w:pPr>
            <w:r w:rsidRPr="00E01693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M</w:t>
            </w:r>
            <w:r w:rsidRPr="00E01693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a</w:t>
            </w:r>
            <w:r w:rsidRPr="00E01693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npo</w:t>
            </w:r>
            <w:r w:rsidRPr="00E01693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w</w:t>
            </w:r>
            <w:r w:rsidRPr="00E01693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e</w:t>
            </w:r>
            <w:r w:rsidRPr="00E01693">
              <w:rPr>
                <w:rFonts w:asciiTheme="minorHAnsi" w:hAnsiTheme="minorHAnsi" w:cstheme="minorHAnsi"/>
                <w:sz w:val="22"/>
                <w:szCs w:val="22"/>
              </w:rPr>
              <w:t>r</w:t>
            </w:r>
            <w:r w:rsidRPr="00E01693">
              <w:rPr>
                <w:rFonts w:asciiTheme="minorHAnsi" w:hAnsiTheme="minorHAnsi" w:cstheme="minorHAnsi"/>
                <w:spacing w:val="14"/>
                <w:sz w:val="22"/>
                <w:szCs w:val="22"/>
              </w:rPr>
              <w:t xml:space="preserve"> </w:t>
            </w:r>
            <w:r w:rsidRPr="00E01693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P</w:t>
            </w:r>
            <w:r w:rsidRPr="00E01693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l</w:t>
            </w:r>
            <w:r w:rsidRPr="00E01693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a</w:t>
            </w:r>
            <w:r w:rsidRPr="00E01693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nn</w:t>
            </w:r>
            <w:r w:rsidRPr="00E01693">
              <w:rPr>
                <w:rFonts w:asciiTheme="minorHAnsi" w:hAnsiTheme="minorHAnsi" w:cstheme="minorHAnsi"/>
                <w:sz w:val="22"/>
                <w:szCs w:val="22"/>
              </w:rPr>
              <w:t>i</w:t>
            </w:r>
            <w:r w:rsidRPr="00E01693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>n</w:t>
            </w:r>
            <w:r w:rsidRPr="00E01693">
              <w:rPr>
                <w:rFonts w:asciiTheme="minorHAnsi" w:hAnsiTheme="minorHAnsi" w:cstheme="minorHAnsi"/>
                <w:sz w:val="22"/>
                <w:szCs w:val="22"/>
              </w:rPr>
              <w:t>g</w:t>
            </w:r>
            <w:r w:rsidRPr="00E01693">
              <w:rPr>
                <w:rFonts w:asciiTheme="minorHAnsi" w:hAnsiTheme="minorHAnsi" w:cstheme="minorHAnsi"/>
                <w:spacing w:val="7"/>
                <w:sz w:val="22"/>
                <w:szCs w:val="22"/>
              </w:rPr>
              <w:t xml:space="preserve"> </w:t>
            </w:r>
            <w:r w:rsidRPr="00E01693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a</w:t>
            </w:r>
            <w:r w:rsidRPr="00E01693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n</w:t>
            </w:r>
            <w:r w:rsidRPr="00E01693">
              <w:rPr>
                <w:rFonts w:asciiTheme="minorHAnsi" w:hAnsiTheme="minorHAnsi" w:cstheme="minorHAnsi"/>
                <w:sz w:val="22"/>
                <w:szCs w:val="22"/>
              </w:rPr>
              <w:t>d</w:t>
            </w:r>
            <w:r w:rsidRPr="00E01693">
              <w:rPr>
                <w:rFonts w:asciiTheme="minorHAnsi" w:hAnsiTheme="minorHAnsi" w:cstheme="minorHAnsi"/>
                <w:spacing w:val="6"/>
                <w:sz w:val="22"/>
                <w:szCs w:val="22"/>
              </w:rPr>
              <w:t xml:space="preserve"> </w:t>
            </w:r>
            <w:r w:rsidRPr="00E01693">
              <w:rPr>
                <w:rFonts w:asciiTheme="minorHAnsi" w:hAnsiTheme="minorHAnsi" w:cstheme="minorHAnsi"/>
                <w:w w:val="101"/>
                <w:sz w:val="22"/>
                <w:szCs w:val="22"/>
              </w:rPr>
              <w:t>B</w:t>
            </w:r>
            <w:r w:rsidRPr="00E01693">
              <w:rPr>
                <w:rFonts w:asciiTheme="minorHAnsi" w:hAnsiTheme="minorHAnsi" w:cstheme="minorHAnsi"/>
                <w:spacing w:val="1"/>
                <w:w w:val="101"/>
                <w:sz w:val="22"/>
                <w:szCs w:val="22"/>
              </w:rPr>
              <w:t>u</w:t>
            </w:r>
            <w:r w:rsidRPr="00E01693">
              <w:rPr>
                <w:rFonts w:asciiTheme="minorHAnsi" w:hAnsiTheme="minorHAnsi" w:cstheme="minorHAnsi"/>
                <w:spacing w:val="3"/>
                <w:w w:val="101"/>
                <w:sz w:val="22"/>
                <w:szCs w:val="22"/>
              </w:rPr>
              <w:t>d</w:t>
            </w:r>
            <w:r w:rsidRPr="00E01693">
              <w:rPr>
                <w:rFonts w:asciiTheme="minorHAnsi" w:hAnsiTheme="minorHAnsi" w:cstheme="minorHAnsi"/>
                <w:spacing w:val="-6"/>
                <w:w w:val="101"/>
                <w:sz w:val="22"/>
                <w:szCs w:val="22"/>
              </w:rPr>
              <w:t>g</w:t>
            </w:r>
            <w:r w:rsidRPr="00E01693">
              <w:rPr>
                <w:rFonts w:asciiTheme="minorHAnsi" w:hAnsiTheme="minorHAnsi" w:cstheme="minorHAnsi"/>
                <w:w w:val="101"/>
                <w:sz w:val="22"/>
                <w:szCs w:val="22"/>
              </w:rPr>
              <w:t>et</w:t>
            </w:r>
            <w:r w:rsidRPr="00E01693">
              <w:rPr>
                <w:rFonts w:asciiTheme="minorHAnsi" w:hAnsiTheme="minorHAnsi" w:cstheme="minorHAnsi"/>
                <w:spacing w:val="2"/>
                <w:w w:val="101"/>
                <w:sz w:val="22"/>
                <w:szCs w:val="22"/>
              </w:rPr>
              <w:t>i</w:t>
            </w:r>
            <w:r w:rsidRPr="00E01693">
              <w:rPr>
                <w:rFonts w:asciiTheme="minorHAnsi" w:hAnsiTheme="minorHAnsi" w:cstheme="minorHAnsi"/>
                <w:spacing w:val="1"/>
                <w:w w:val="101"/>
                <w:sz w:val="22"/>
                <w:szCs w:val="22"/>
              </w:rPr>
              <w:t>n</w:t>
            </w:r>
            <w:r w:rsidRPr="00E01693">
              <w:rPr>
                <w:rFonts w:asciiTheme="minorHAnsi" w:hAnsiTheme="minorHAnsi" w:cstheme="minorHAnsi"/>
                <w:w w:val="101"/>
                <w:sz w:val="22"/>
                <w:szCs w:val="22"/>
              </w:rPr>
              <w:t>g</w:t>
            </w:r>
          </w:p>
        </w:tc>
      </w:tr>
      <w:tr w:rsidR="00E01693" w:rsidRPr="00E01693" w14:paraId="1C84655A" w14:textId="77777777">
        <w:trPr>
          <w:trHeight w:hRule="exact" w:val="292"/>
        </w:trPr>
        <w:tc>
          <w:tcPr>
            <w:tcW w:w="3322" w:type="dxa"/>
            <w:tcBorders>
              <w:top w:val="nil"/>
              <w:left w:val="nil"/>
              <w:bottom w:val="nil"/>
              <w:right w:val="nil"/>
            </w:tcBorders>
          </w:tcPr>
          <w:p w14:paraId="7C5F4E59" w14:textId="77777777" w:rsidR="00FD033D" w:rsidRPr="00E01693" w:rsidRDefault="00DD5B06">
            <w:pPr>
              <w:spacing w:before="1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E01693">
              <w:rPr>
                <w:rFonts w:asciiTheme="minorHAnsi" w:eastAsia="Microsoft Sans Serif" w:hAnsiTheme="minorHAnsi" w:cstheme="minorHAnsi"/>
                <w:w w:val="342"/>
                <w:sz w:val="22"/>
                <w:szCs w:val="22"/>
              </w:rPr>
              <w:t xml:space="preserve"> </w:t>
            </w:r>
            <w:r w:rsidRPr="00E01693">
              <w:rPr>
                <w:rFonts w:asciiTheme="minorHAnsi" w:eastAsia="Microsoft Sans Serif" w:hAnsiTheme="minorHAnsi" w:cstheme="minorHAnsi"/>
                <w:sz w:val="22"/>
                <w:szCs w:val="22"/>
              </w:rPr>
              <w:t xml:space="preserve">   </w:t>
            </w:r>
            <w:r w:rsidRPr="00E01693">
              <w:rPr>
                <w:rFonts w:asciiTheme="minorHAnsi" w:eastAsia="Microsoft Sans Serif" w:hAnsiTheme="minorHAnsi" w:cstheme="minorHAnsi"/>
                <w:spacing w:val="-24"/>
                <w:sz w:val="22"/>
                <w:szCs w:val="22"/>
              </w:rPr>
              <w:t xml:space="preserve"> </w:t>
            </w:r>
            <w:r w:rsidRPr="00E01693">
              <w:rPr>
                <w:rFonts w:asciiTheme="minorHAnsi" w:hAnsiTheme="minorHAnsi" w:cstheme="minorHAnsi"/>
                <w:sz w:val="22"/>
                <w:szCs w:val="22"/>
              </w:rPr>
              <w:t>J</w:t>
            </w:r>
            <w:r w:rsidRPr="00E01693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o</w:t>
            </w:r>
            <w:r w:rsidRPr="00E01693">
              <w:rPr>
                <w:rFonts w:asciiTheme="minorHAnsi" w:hAnsiTheme="minorHAnsi" w:cstheme="minorHAnsi"/>
                <w:sz w:val="22"/>
                <w:szCs w:val="22"/>
              </w:rPr>
              <w:t>b</w:t>
            </w:r>
            <w:r w:rsidRPr="00E01693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 xml:space="preserve"> </w:t>
            </w:r>
            <w:r w:rsidRPr="00E01693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E01693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n</w:t>
            </w:r>
            <w:r w:rsidRPr="00E01693">
              <w:rPr>
                <w:rFonts w:asciiTheme="minorHAnsi" w:hAnsiTheme="minorHAnsi" w:cstheme="minorHAnsi"/>
                <w:sz w:val="22"/>
                <w:szCs w:val="22"/>
              </w:rPr>
              <w:t>a</w:t>
            </w:r>
            <w:r w:rsidRPr="00E01693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l</w:t>
            </w:r>
            <w:r w:rsidRPr="00E01693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y</w:t>
            </w:r>
            <w:r w:rsidRPr="00E01693">
              <w:rPr>
                <w:rFonts w:asciiTheme="minorHAnsi" w:hAnsiTheme="minorHAnsi" w:cstheme="minorHAnsi"/>
                <w:sz w:val="22"/>
                <w:szCs w:val="22"/>
              </w:rPr>
              <w:t>sis</w:t>
            </w:r>
            <w:r w:rsidRPr="00E01693">
              <w:rPr>
                <w:rFonts w:asciiTheme="minorHAnsi" w:hAnsiTheme="minorHAnsi" w:cstheme="minorHAnsi"/>
                <w:spacing w:val="8"/>
                <w:sz w:val="22"/>
                <w:szCs w:val="22"/>
              </w:rPr>
              <w:t xml:space="preserve"> </w:t>
            </w:r>
            <w:r w:rsidRPr="00E01693">
              <w:rPr>
                <w:rFonts w:asciiTheme="minorHAnsi" w:hAnsiTheme="minorHAnsi" w:cstheme="minorHAnsi"/>
                <w:sz w:val="22"/>
                <w:szCs w:val="22"/>
              </w:rPr>
              <w:t>/</w:t>
            </w:r>
            <w:r w:rsidRPr="00E01693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 xml:space="preserve"> </w:t>
            </w:r>
            <w:r w:rsidRPr="00E01693">
              <w:rPr>
                <w:rFonts w:asciiTheme="minorHAnsi" w:hAnsiTheme="minorHAnsi" w:cstheme="minorHAnsi"/>
                <w:spacing w:val="-1"/>
                <w:w w:val="101"/>
                <w:sz w:val="22"/>
                <w:szCs w:val="22"/>
              </w:rPr>
              <w:t>E</w:t>
            </w:r>
            <w:r w:rsidRPr="00E01693">
              <w:rPr>
                <w:rFonts w:asciiTheme="minorHAnsi" w:hAnsiTheme="minorHAnsi" w:cstheme="minorHAnsi"/>
                <w:spacing w:val="1"/>
                <w:w w:val="101"/>
                <w:sz w:val="22"/>
                <w:szCs w:val="22"/>
              </w:rPr>
              <w:t>v</w:t>
            </w:r>
            <w:r w:rsidRPr="00E01693">
              <w:rPr>
                <w:rFonts w:asciiTheme="minorHAnsi" w:hAnsiTheme="minorHAnsi" w:cstheme="minorHAnsi"/>
                <w:w w:val="101"/>
                <w:sz w:val="22"/>
                <w:szCs w:val="22"/>
              </w:rPr>
              <w:t>al</w:t>
            </w:r>
            <w:r w:rsidRPr="00E01693">
              <w:rPr>
                <w:rFonts w:asciiTheme="minorHAnsi" w:hAnsiTheme="minorHAnsi" w:cstheme="minorHAnsi"/>
                <w:spacing w:val="1"/>
                <w:w w:val="101"/>
                <w:sz w:val="22"/>
                <w:szCs w:val="22"/>
              </w:rPr>
              <w:t>u</w:t>
            </w:r>
            <w:r w:rsidRPr="00E01693">
              <w:rPr>
                <w:rFonts w:asciiTheme="minorHAnsi" w:hAnsiTheme="minorHAnsi" w:cstheme="minorHAnsi"/>
                <w:w w:val="101"/>
                <w:sz w:val="22"/>
                <w:szCs w:val="22"/>
              </w:rPr>
              <w:t>ati</w:t>
            </w:r>
            <w:r w:rsidRPr="00E01693">
              <w:rPr>
                <w:rFonts w:asciiTheme="minorHAnsi" w:hAnsiTheme="minorHAnsi" w:cstheme="minorHAnsi"/>
                <w:spacing w:val="3"/>
                <w:w w:val="101"/>
                <w:sz w:val="22"/>
                <w:szCs w:val="22"/>
              </w:rPr>
              <w:t>o</w:t>
            </w:r>
            <w:r w:rsidRPr="00E01693">
              <w:rPr>
                <w:rFonts w:asciiTheme="minorHAnsi" w:hAnsiTheme="minorHAnsi" w:cstheme="minorHAnsi"/>
                <w:w w:val="101"/>
                <w:sz w:val="22"/>
                <w:szCs w:val="22"/>
              </w:rPr>
              <w:t>n</w:t>
            </w:r>
          </w:p>
        </w:tc>
        <w:tc>
          <w:tcPr>
            <w:tcW w:w="422" w:type="dxa"/>
            <w:tcBorders>
              <w:top w:val="nil"/>
              <w:left w:val="nil"/>
              <w:bottom w:val="nil"/>
              <w:right w:val="nil"/>
            </w:tcBorders>
          </w:tcPr>
          <w:p w14:paraId="6F4DB021" w14:textId="77777777" w:rsidR="00FD033D" w:rsidRPr="00E01693" w:rsidRDefault="00DD5B06">
            <w:pPr>
              <w:spacing w:before="41"/>
              <w:ind w:left="160"/>
              <w:rPr>
                <w:rFonts w:asciiTheme="minorHAnsi" w:eastAsia="Microsoft Sans Serif" w:hAnsiTheme="minorHAnsi" w:cstheme="minorHAnsi"/>
                <w:sz w:val="22"/>
                <w:szCs w:val="22"/>
              </w:rPr>
            </w:pPr>
            <w:r w:rsidRPr="00E01693">
              <w:rPr>
                <w:rFonts w:asciiTheme="minorHAnsi" w:eastAsia="Microsoft Sans Serif" w:hAnsiTheme="minorHAnsi" w:cstheme="minorHAnsi"/>
                <w:w w:val="342"/>
                <w:sz w:val="22"/>
                <w:szCs w:val="22"/>
              </w:rPr>
              <w:t xml:space="preserve"> </w:t>
            </w:r>
          </w:p>
        </w:tc>
        <w:tc>
          <w:tcPr>
            <w:tcW w:w="2501" w:type="dxa"/>
            <w:tcBorders>
              <w:top w:val="nil"/>
              <w:left w:val="nil"/>
              <w:bottom w:val="nil"/>
              <w:right w:val="nil"/>
            </w:tcBorders>
          </w:tcPr>
          <w:p w14:paraId="126ACF50" w14:textId="77777777" w:rsidR="00FD033D" w:rsidRPr="00E01693" w:rsidRDefault="00DD5B06">
            <w:pPr>
              <w:spacing w:before="1"/>
              <w:ind w:left="89"/>
              <w:rPr>
                <w:rFonts w:asciiTheme="minorHAnsi" w:hAnsiTheme="minorHAnsi" w:cstheme="minorHAnsi"/>
                <w:sz w:val="22"/>
                <w:szCs w:val="22"/>
              </w:rPr>
            </w:pPr>
            <w:r w:rsidRPr="00E01693">
              <w:rPr>
                <w:rFonts w:asciiTheme="minorHAnsi" w:hAnsiTheme="minorHAnsi" w:cstheme="minorHAnsi"/>
                <w:sz w:val="22"/>
                <w:szCs w:val="22"/>
              </w:rPr>
              <w:t>Pe</w:t>
            </w:r>
            <w:r w:rsidRPr="00E01693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r</w:t>
            </w:r>
            <w:r w:rsidRPr="00E01693">
              <w:rPr>
                <w:rFonts w:asciiTheme="minorHAnsi" w:hAnsiTheme="minorHAnsi" w:cstheme="minorHAnsi"/>
                <w:sz w:val="22"/>
                <w:szCs w:val="22"/>
              </w:rPr>
              <w:t>s</w:t>
            </w:r>
            <w:r w:rsidRPr="00E01693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o</w:t>
            </w:r>
            <w:r w:rsidRPr="00E01693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n</w:t>
            </w:r>
            <w:r w:rsidRPr="00E01693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>n</w:t>
            </w:r>
            <w:r w:rsidRPr="00E01693">
              <w:rPr>
                <w:rFonts w:asciiTheme="minorHAnsi" w:hAnsiTheme="minorHAnsi" w:cstheme="minorHAnsi"/>
                <w:sz w:val="22"/>
                <w:szCs w:val="22"/>
              </w:rPr>
              <w:t>el</w:t>
            </w:r>
            <w:r w:rsidRPr="00E01693">
              <w:rPr>
                <w:rFonts w:asciiTheme="minorHAnsi" w:hAnsiTheme="minorHAnsi" w:cstheme="minorHAnsi"/>
                <w:spacing w:val="9"/>
                <w:sz w:val="22"/>
                <w:szCs w:val="22"/>
              </w:rPr>
              <w:t xml:space="preserve"> </w:t>
            </w:r>
            <w:r w:rsidRPr="00E01693">
              <w:rPr>
                <w:rFonts w:asciiTheme="minorHAnsi" w:hAnsiTheme="minorHAnsi" w:cstheme="minorHAnsi"/>
                <w:spacing w:val="1"/>
                <w:w w:val="101"/>
                <w:sz w:val="22"/>
                <w:szCs w:val="22"/>
              </w:rPr>
              <w:t>M</w:t>
            </w:r>
            <w:r w:rsidRPr="00E01693">
              <w:rPr>
                <w:rFonts w:asciiTheme="minorHAnsi" w:hAnsiTheme="minorHAnsi" w:cstheme="minorHAnsi"/>
                <w:w w:val="101"/>
                <w:sz w:val="22"/>
                <w:szCs w:val="22"/>
              </w:rPr>
              <w:t>a</w:t>
            </w:r>
            <w:r w:rsidRPr="00E01693">
              <w:rPr>
                <w:rFonts w:asciiTheme="minorHAnsi" w:hAnsiTheme="minorHAnsi" w:cstheme="minorHAnsi"/>
                <w:spacing w:val="-2"/>
                <w:w w:val="101"/>
                <w:sz w:val="22"/>
                <w:szCs w:val="22"/>
              </w:rPr>
              <w:t>n</w:t>
            </w:r>
            <w:r w:rsidRPr="00E01693">
              <w:rPr>
                <w:rFonts w:asciiTheme="minorHAnsi" w:hAnsiTheme="minorHAnsi" w:cstheme="minorHAnsi"/>
                <w:spacing w:val="2"/>
                <w:w w:val="101"/>
                <w:sz w:val="22"/>
                <w:szCs w:val="22"/>
              </w:rPr>
              <w:t>a</w:t>
            </w:r>
            <w:r w:rsidRPr="00E01693">
              <w:rPr>
                <w:rFonts w:asciiTheme="minorHAnsi" w:hAnsiTheme="minorHAnsi" w:cstheme="minorHAnsi"/>
                <w:spacing w:val="-2"/>
                <w:w w:val="101"/>
                <w:sz w:val="22"/>
                <w:szCs w:val="22"/>
              </w:rPr>
              <w:t>g</w:t>
            </w:r>
            <w:r w:rsidRPr="00E01693">
              <w:rPr>
                <w:rFonts w:asciiTheme="minorHAnsi" w:hAnsiTheme="minorHAnsi" w:cstheme="minorHAnsi"/>
                <w:spacing w:val="2"/>
                <w:w w:val="101"/>
                <w:sz w:val="22"/>
                <w:szCs w:val="22"/>
              </w:rPr>
              <w:t>e</w:t>
            </w:r>
            <w:r w:rsidRPr="00E01693">
              <w:rPr>
                <w:rFonts w:asciiTheme="minorHAnsi" w:hAnsiTheme="minorHAnsi" w:cstheme="minorHAnsi"/>
                <w:spacing w:val="1"/>
                <w:w w:val="101"/>
                <w:sz w:val="22"/>
                <w:szCs w:val="22"/>
              </w:rPr>
              <w:t>m</w:t>
            </w:r>
            <w:r w:rsidRPr="00E01693">
              <w:rPr>
                <w:rFonts w:asciiTheme="minorHAnsi" w:hAnsiTheme="minorHAnsi" w:cstheme="minorHAnsi"/>
                <w:spacing w:val="-3"/>
                <w:w w:val="101"/>
                <w:sz w:val="22"/>
                <w:szCs w:val="22"/>
              </w:rPr>
              <w:t>e</w:t>
            </w:r>
            <w:r w:rsidRPr="00E01693">
              <w:rPr>
                <w:rFonts w:asciiTheme="minorHAnsi" w:hAnsiTheme="minorHAnsi" w:cstheme="minorHAnsi"/>
                <w:spacing w:val="1"/>
                <w:w w:val="101"/>
                <w:sz w:val="22"/>
                <w:szCs w:val="22"/>
              </w:rPr>
              <w:t>n</w:t>
            </w:r>
            <w:r w:rsidRPr="00E01693">
              <w:rPr>
                <w:rFonts w:asciiTheme="minorHAnsi" w:hAnsiTheme="minorHAnsi" w:cstheme="minorHAnsi"/>
                <w:w w:val="101"/>
                <w:sz w:val="22"/>
                <w:szCs w:val="22"/>
              </w:rPr>
              <w:t>t</w:t>
            </w:r>
          </w:p>
        </w:tc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</w:tcPr>
          <w:p w14:paraId="269FE424" w14:textId="77777777" w:rsidR="00FD033D" w:rsidRPr="00E01693" w:rsidRDefault="00DD5B06">
            <w:pPr>
              <w:spacing w:before="41"/>
              <w:ind w:left="161"/>
              <w:rPr>
                <w:rFonts w:asciiTheme="minorHAnsi" w:eastAsia="Microsoft Sans Serif" w:hAnsiTheme="minorHAnsi" w:cstheme="minorHAnsi"/>
                <w:sz w:val="22"/>
                <w:szCs w:val="22"/>
              </w:rPr>
            </w:pPr>
            <w:r w:rsidRPr="00E01693">
              <w:rPr>
                <w:rFonts w:asciiTheme="minorHAnsi" w:eastAsia="Microsoft Sans Serif" w:hAnsiTheme="minorHAnsi" w:cstheme="minorHAnsi"/>
                <w:w w:val="342"/>
                <w:sz w:val="22"/>
                <w:szCs w:val="22"/>
              </w:rPr>
              <w:t xml:space="preserve"> </w:t>
            </w:r>
          </w:p>
        </w:tc>
        <w:tc>
          <w:tcPr>
            <w:tcW w:w="3973" w:type="dxa"/>
            <w:tcBorders>
              <w:top w:val="nil"/>
              <w:left w:val="nil"/>
              <w:bottom w:val="nil"/>
              <w:right w:val="nil"/>
            </w:tcBorders>
          </w:tcPr>
          <w:p w14:paraId="5EFFF5C5" w14:textId="77777777" w:rsidR="00FD033D" w:rsidRPr="00E01693" w:rsidRDefault="00DD5B06">
            <w:pPr>
              <w:spacing w:before="1"/>
              <w:ind w:left="89"/>
              <w:rPr>
                <w:rFonts w:asciiTheme="minorHAnsi" w:hAnsiTheme="minorHAnsi" w:cstheme="minorHAnsi"/>
                <w:sz w:val="22"/>
                <w:szCs w:val="22"/>
              </w:rPr>
            </w:pPr>
            <w:r w:rsidRPr="00E01693">
              <w:rPr>
                <w:rFonts w:asciiTheme="minorHAnsi" w:hAnsiTheme="minorHAnsi" w:cstheme="minorHAnsi"/>
                <w:sz w:val="22"/>
                <w:szCs w:val="22"/>
              </w:rPr>
              <w:t>C</w:t>
            </w:r>
            <w:r w:rsidRPr="00E01693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o</w:t>
            </w:r>
            <w:r w:rsidRPr="00E01693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mp</w:t>
            </w:r>
            <w:r w:rsidRPr="00E01693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E01693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n</w:t>
            </w:r>
            <w:r w:rsidRPr="00E01693">
              <w:rPr>
                <w:rFonts w:asciiTheme="minorHAnsi" w:hAnsiTheme="minorHAnsi" w:cstheme="minorHAnsi"/>
                <w:sz w:val="22"/>
                <w:szCs w:val="22"/>
              </w:rPr>
              <w:t>sati</w:t>
            </w:r>
            <w:r w:rsidRPr="00E01693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o</w:t>
            </w:r>
            <w:r w:rsidRPr="00E01693">
              <w:rPr>
                <w:rFonts w:asciiTheme="minorHAnsi" w:hAnsiTheme="minorHAnsi" w:cstheme="minorHAnsi"/>
                <w:sz w:val="22"/>
                <w:szCs w:val="22"/>
              </w:rPr>
              <w:t>n</w:t>
            </w:r>
            <w:r w:rsidRPr="00E01693">
              <w:rPr>
                <w:rFonts w:asciiTheme="minorHAnsi" w:hAnsiTheme="minorHAnsi" w:cstheme="minorHAnsi"/>
                <w:spacing w:val="16"/>
                <w:sz w:val="22"/>
                <w:szCs w:val="22"/>
              </w:rPr>
              <w:t xml:space="preserve"> </w:t>
            </w:r>
            <w:r w:rsidRPr="00E01693">
              <w:rPr>
                <w:rFonts w:asciiTheme="minorHAnsi" w:hAnsiTheme="minorHAnsi" w:cstheme="minorHAnsi"/>
                <w:sz w:val="22"/>
                <w:szCs w:val="22"/>
              </w:rPr>
              <w:t xml:space="preserve">&amp; </w:t>
            </w:r>
            <w:r w:rsidRPr="00E01693">
              <w:rPr>
                <w:rFonts w:asciiTheme="minorHAnsi" w:hAnsiTheme="minorHAnsi" w:cstheme="minorHAnsi"/>
                <w:w w:val="101"/>
                <w:sz w:val="22"/>
                <w:szCs w:val="22"/>
              </w:rPr>
              <w:t>Be</w:t>
            </w:r>
            <w:r w:rsidRPr="00E01693">
              <w:rPr>
                <w:rFonts w:asciiTheme="minorHAnsi" w:hAnsiTheme="minorHAnsi" w:cstheme="minorHAnsi"/>
                <w:spacing w:val="1"/>
                <w:w w:val="101"/>
                <w:sz w:val="22"/>
                <w:szCs w:val="22"/>
              </w:rPr>
              <w:t>n</w:t>
            </w:r>
            <w:r w:rsidRPr="00E01693">
              <w:rPr>
                <w:rFonts w:asciiTheme="minorHAnsi" w:hAnsiTheme="minorHAnsi" w:cstheme="minorHAnsi"/>
                <w:w w:val="101"/>
                <w:sz w:val="22"/>
                <w:szCs w:val="22"/>
              </w:rPr>
              <w:t>e</w:t>
            </w:r>
            <w:r w:rsidRPr="00E01693">
              <w:rPr>
                <w:rFonts w:asciiTheme="minorHAnsi" w:hAnsiTheme="minorHAnsi" w:cstheme="minorHAnsi"/>
                <w:spacing w:val="-1"/>
                <w:w w:val="101"/>
                <w:sz w:val="22"/>
                <w:szCs w:val="22"/>
              </w:rPr>
              <w:t>f</w:t>
            </w:r>
            <w:r w:rsidRPr="00E01693">
              <w:rPr>
                <w:rFonts w:asciiTheme="minorHAnsi" w:hAnsiTheme="minorHAnsi" w:cstheme="minorHAnsi"/>
                <w:w w:val="101"/>
                <w:sz w:val="22"/>
                <w:szCs w:val="22"/>
              </w:rPr>
              <w:t>i</w:t>
            </w:r>
            <w:r w:rsidRPr="00E01693">
              <w:rPr>
                <w:rFonts w:asciiTheme="minorHAnsi" w:hAnsiTheme="minorHAnsi" w:cstheme="minorHAnsi"/>
                <w:spacing w:val="2"/>
                <w:w w:val="101"/>
                <w:sz w:val="22"/>
                <w:szCs w:val="22"/>
              </w:rPr>
              <w:t>t</w:t>
            </w:r>
            <w:r w:rsidRPr="00E01693">
              <w:rPr>
                <w:rFonts w:asciiTheme="minorHAnsi" w:hAnsiTheme="minorHAnsi" w:cstheme="minorHAnsi"/>
                <w:w w:val="101"/>
                <w:sz w:val="22"/>
                <w:szCs w:val="22"/>
              </w:rPr>
              <w:t>s</w:t>
            </w:r>
          </w:p>
        </w:tc>
      </w:tr>
      <w:tr w:rsidR="00E01693" w:rsidRPr="00E01693" w14:paraId="34795C78" w14:textId="77777777">
        <w:trPr>
          <w:trHeight w:hRule="exact" w:val="293"/>
        </w:trPr>
        <w:tc>
          <w:tcPr>
            <w:tcW w:w="3322" w:type="dxa"/>
            <w:tcBorders>
              <w:top w:val="nil"/>
              <w:left w:val="nil"/>
              <w:bottom w:val="nil"/>
              <w:right w:val="nil"/>
            </w:tcBorders>
          </w:tcPr>
          <w:p w14:paraId="1E30FEEC" w14:textId="77777777" w:rsidR="00FD033D" w:rsidRPr="00E01693" w:rsidRDefault="00DD5B06">
            <w:pPr>
              <w:spacing w:before="3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E01693">
              <w:rPr>
                <w:rFonts w:asciiTheme="minorHAnsi" w:eastAsia="Microsoft Sans Serif" w:hAnsiTheme="minorHAnsi" w:cstheme="minorHAnsi"/>
                <w:w w:val="342"/>
                <w:sz w:val="22"/>
                <w:szCs w:val="22"/>
              </w:rPr>
              <w:t xml:space="preserve"> </w:t>
            </w:r>
            <w:r w:rsidRPr="00E01693">
              <w:rPr>
                <w:rFonts w:asciiTheme="minorHAnsi" w:eastAsia="Microsoft Sans Serif" w:hAnsiTheme="minorHAnsi" w:cstheme="minorHAnsi"/>
                <w:sz w:val="22"/>
                <w:szCs w:val="22"/>
              </w:rPr>
              <w:t xml:space="preserve">   </w:t>
            </w:r>
            <w:r w:rsidRPr="00E01693">
              <w:rPr>
                <w:rFonts w:asciiTheme="minorHAnsi" w:eastAsia="Microsoft Sans Serif" w:hAnsiTheme="minorHAnsi" w:cstheme="minorHAnsi"/>
                <w:spacing w:val="-24"/>
                <w:sz w:val="22"/>
                <w:szCs w:val="22"/>
              </w:rPr>
              <w:t xml:space="preserve"> </w:t>
            </w:r>
            <w:r w:rsidRPr="00E01693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S</w:t>
            </w:r>
            <w:r w:rsidRPr="00E01693">
              <w:rPr>
                <w:rFonts w:asciiTheme="minorHAnsi" w:hAnsiTheme="minorHAnsi" w:cstheme="minorHAnsi"/>
                <w:sz w:val="22"/>
                <w:szCs w:val="22"/>
              </w:rPr>
              <w:t>ta</w:t>
            </w:r>
            <w:r w:rsidRPr="00E01693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f</w:t>
            </w:r>
            <w:r w:rsidRPr="00E01693">
              <w:rPr>
                <w:rFonts w:asciiTheme="minorHAnsi" w:hAnsiTheme="minorHAnsi" w:cstheme="minorHAnsi"/>
                <w:sz w:val="22"/>
                <w:szCs w:val="22"/>
              </w:rPr>
              <w:t>f</w:t>
            </w:r>
            <w:r w:rsidRPr="00E01693">
              <w:rPr>
                <w:rFonts w:asciiTheme="minorHAnsi" w:hAnsiTheme="minorHAnsi" w:cstheme="minorHAnsi"/>
                <w:spacing w:val="8"/>
                <w:sz w:val="22"/>
                <w:szCs w:val="22"/>
              </w:rPr>
              <w:t xml:space="preserve"> </w:t>
            </w:r>
            <w:r w:rsidRPr="00E01693">
              <w:rPr>
                <w:rFonts w:asciiTheme="minorHAnsi" w:hAnsiTheme="minorHAnsi" w:cstheme="minorHAnsi"/>
                <w:spacing w:val="-1"/>
                <w:w w:val="101"/>
                <w:sz w:val="22"/>
                <w:szCs w:val="22"/>
              </w:rPr>
              <w:t>D</w:t>
            </w:r>
            <w:r w:rsidRPr="00E01693">
              <w:rPr>
                <w:rFonts w:asciiTheme="minorHAnsi" w:hAnsiTheme="minorHAnsi" w:cstheme="minorHAnsi"/>
                <w:w w:val="101"/>
                <w:sz w:val="22"/>
                <w:szCs w:val="22"/>
              </w:rPr>
              <w:t>isci</w:t>
            </w:r>
            <w:r w:rsidRPr="00E01693">
              <w:rPr>
                <w:rFonts w:asciiTheme="minorHAnsi" w:hAnsiTheme="minorHAnsi" w:cstheme="minorHAnsi"/>
                <w:spacing w:val="1"/>
                <w:w w:val="101"/>
                <w:sz w:val="22"/>
                <w:szCs w:val="22"/>
              </w:rPr>
              <w:t>p</w:t>
            </w:r>
            <w:r w:rsidRPr="00E01693">
              <w:rPr>
                <w:rFonts w:asciiTheme="minorHAnsi" w:hAnsiTheme="minorHAnsi" w:cstheme="minorHAnsi"/>
                <w:w w:val="101"/>
                <w:sz w:val="22"/>
                <w:szCs w:val="22"/>
              </w:rPr>
              <w:t>li</w:t>
            </w:r>
            <w:r w:rsidRPr="00E01693">
              <w:rPr>
                <w:rFonts w:asciiTheme="minorHAnsi" w:hAnsiTheme="minorHAnsi" w:cstheme="minorHAnsi"/>
                <w:spacing w:val="1"/>
                <w:w w:val="101"/>
                <w:sz w:val="22"/>
                <w:szCs w:val="22"/>
              </w:rPr>
              <w:t>n</w:t>
            </w:r>
            <w:r w:rsidRPr="00E01693">
              <w:rPr>
                <w:rFonts w:asciiTheme="minorHAnsi" w:hAnsiTheme="minorHAnsi" w:cstheme="minorHAnsi"/>
                <w:w w:val="101"/>
                <w:sz w:val="22"/>
                <w:szCs w:val="22"/>
              </w:rPr>
              <w:t>e</w:t>
            </w:r>
          </w:p>
        </w:tc>
        <w:tc>
          <w:tcPr>
            <w:tcW w:w="422" w:type="dxa"/>
            <w:tcBorders>
              <w:top w:val="nil"/>
              <w:left w:val="nil"/>
              <w:bottom w:val="nil"/>
              <w:right w:val="nil"/>
            </w:tcBorders>
          </w:tcPr>
          <w:p w14:paraId="58B05350" w14:textId="77777777" w:rsidR="00FD033D" w:rsidRPr="00E01693" w:rsidRDefault="00DD5B06">
            <w:pPr>
              <w:spacing w:before="42"/>
              <w:ind w:left="160"/>
              <w:rPr>
                <w:rFonts w:asciiTheme="minorHAnsi" w:eastAsia="Microsoft Sans Serif" w:hAnsiTheme="minorHAnsi" w:cstheme="minorHAnsi"/>
                <w:sz w:val="22"/>
                <w:szCs w:val="22"/>
              </w:rPr>
            </w:pPr>
            <w:r w:rsidRPr="00E01693">
              <w:rPr>
                <w:rFonts w:asciiTheme="minorHAnsi" w:eastAsia="Microsoft Sans Serif" w:hAnsiTheme="minorHAnsi" w:cstheme="minorHAnsi"/>
                <w:w w:val="342"/>
                <w:sz w:val="22"/>
                <w:szCs w:val="22"/>
              </w:rPr>
              <w:t xml:space="preserve"> </w:t>
            </w:r>
          </w:p>
        </w:tc>
        <w:tc>
          <w:tcPr>
            <w:tcW w:w="2501" w:type="dxa"/>
            <w:tcBorders>
              <w:top w:val="nil"/>
              <w:left w:val="nil"/>
              <w:bottom w:val="nil"/>
              <w:right w:val="nil"/>
            </w:tcBorders>
          </w:tcPr>
          <w:p w14:paraId="7F790B03" w14:textId="77777777" w:rsidR="00FD033D" w:rsidRPr="00E01693" w:rsidRDefault="00DD5B06">
            <w:pPr>
              <w:spacing w:before="3"/>
              <w:ind w:left="89"/>
              <w:rPr>
                <w:rFonts w:asciiTheme="minorHAnsi" w:hAnsiTheme="minorHAnsi" w:cstheme="minorHAnsi"/>
                <w:sz w:val="22"/>
                <w:szCs w:val="22"/>
              </w:rPr>
            </w:pPr>
            <w:r w:rsidRPr="00E01693">
              <w:rPr>
                <w:rFonts w:asciiTheme="minorHAnsi" w:hAnsiTheme="minorHAnsi" w:cstheme="minorHAnsi"/>
                <w:sz w:val="22"/>
                <w:szCs w:val="22"/>
              </w:rPr>
              <w:t>Pe</w:t>
            </w:r>
            <w:r w:rsidRPr="00E01693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r</w:t>
            </w:r>
            <w:r w:rsidRPr="00E01693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f</w:t>
            </w:r>
            <w:r w:rsidRPr="00E01693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or</w:t>
            </w:r>
            <w:r w:rsidRPr="00E01693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m</w:t>
            </w:r>
            <w:r w:rsidRPr="00E01693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a</w:t>
            </w:r>
            <w:r w:rsidRPr="00E01693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n</w:t>
            </w:r>
            <w:r w:rsidRPr="00E01693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c</w:t>
            </w:r>
            <w:r w:rsidRPr="00E01693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E01693">
              <w:rPr>
                <w:rFonts w:asciiTheme="minorHAnsi" w:hAnsiTheme="minorHAnsi" w:cstheme="minorHAnsi"/>
                <w:spacing w:val="12"/>
                <w:sz w:val="22"/>
                <w:szCs w:val="22"/>
              </w:rPr>
              <w:t xml:space="preserve"> </w:t>
            </w:r>
            <w:r w:rsidRPr="00E01693">
              <w:rPr>
                <w:rFonts w:asciiTheme="minorHAnsi" w:hAnsiTheme="minorHAnsi" w:cstheme="minorHAnsi"/>
                <w:spacing w:val="-1"/>
                <w:w w:val="101"/>
                <w:sz w:val="22"/>
                <w:szCs w:val="22"/>
              </w:rPr>
              <w:t>A</w:t>
            </w:r>
            <w:r w:rsidRPr="00E01693">
              <w:rPr>
                <w:rFonts w:asciiTheme="minorHAnsi" w:hAnsiTheme="minorHAnsi" w:cstheme="minorHAnsi"/>
                <w:spacing w:val="1"/>
                <w:w w:val="101"/>
                <w:sz w:val="22"/>
                <w:szCs w:val="22"/>
              </w:rPr>
              <w:t>p</w:t>
            </w:r>
            <w:r w:rsidRPr="00E01693">
              <w:rPr>
                <w:rFonts w:asciiTheme="minorHAnsi" w:hAnsiTheme="minorHAnsi" w:cstheme="minorHAnsi"/>
                <w:spacing w:val="-2"/>
                <w:w w:val="101"/>
                <w:sz w:val="22"/>
                <w:szCs w:val="22"/>
              </w:rPr>
              <w:t>p</w:t>
            </w:r>
            <w:r w:rsidRPr="00E01693">
              <w:rPr>
                <w:rFonts w:asciiTheme="minorHAnsi" w:hAnsiTheme="minorHAnsi" w:cstheme="minorHAnsi"/>
                <w:spacing w:val="4"/>
                <w:w w:val="101"/>
                <w:sz w:val="22"/>
                <w:szCs w:val="22"/>
              </w:rPr>
              <w:t>r</w:t>
            </w:r>
            <w:r w:rsidRPr="00E01693">
              <w:rPr>
                <w:rFonts w:asciiTheme="minorHAnsi" w:hAnsiTheme="minorHAnsi" w:cstheme="minorHAnsi"/>
                <w:spacing w:val="-3"/>
                <w:w w:val="101"/>
                <w:sz w:val="22"/>
                <w:szCs w:val="22"/>
              </w:rPr>
              <w:t>a</w:t>
            </w:r>
            <w:r w:rsidRPr="00E01693">
              <w:rPr>
                <w:rFonts w:asciiTheme="minorHAnsi" w:hAnsiTheme="minorHAnsi" w:cstheme="minorHAnsi"/>
                <w:spacing w:val="2"/>
                <w:w w:val="101"/>
                <w:sz w:val="22"/>
                <w:szCs w:val="22"/>
              </w:rPr>
              <w:t>i</w:t>
            </w:r>
            <w:r w:rsidRPr="00E01693">
              <w:rPr>
                <w:rFonts w:asciiTheme="minorHAnsi" w:hAnsiTheme="minorHAnsi" w:cstheme="minorHAnsi"/>
                <w:w w:val="101"/>
                <w:sz w:val="22"/>
                <w:szCs w:val="22"/>
              </w:rPr>
              <w:t>s</w:t>
            </w:r>
            <w:r w:rsidRPr="00E01693">
              <w:rPr>
                <w:rFonts w:asciiTheme="minorHAnsi" w:hAnsiTheme="minorHAnsi" w:cstheme="minorHAnsi"/>
                <w:spacing w:val="-3"/>
                <w:w w:val="101"/>
                <w:sz w:val="22"/>
                <w:szCs w:val="22"/>
              </w:rPr>
              <w:t>a</w:t>
            </w:r>
            <w:r w:rsidRPr="00E01693">
              <w:rPr>
                <w:rFonts w:asciiTheme="minorHAnsi" w:hAnsiTheme="minorHAnsi" w:cstheme="minorHAnsi"/>
                <w:spacing w:val="2"/>
                <w:w w:val="101"/>
                <w:sz w:val="22"/>
                <w:szCs w:val="22"/>
              </w:rPr>
              <w:t>l</w:t>
            </w:r>
            <w:r w:rsidRPr="00E01693">
              <w:rPr>
                <w:rFonts w:asciiTheme="minorHAnsi" w:hAnsiTheme="minorHAnsi" w:cstheme="minorHAnsi"/>
                <w:w w:val="101"/>
                <w:sz w:val="22"/>
                <w:szCs w:val="22"/>
              </w:rPr>
              <w:t>s</w:t>
            </w:r>
          </w:p>
        </w:tc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</w:tcPr>
          <w:p w14:paraId="61A861F5" w14:textId="77777777" w:rsidR="00FD033D" w:rsidRPr="00E01693" w:rsidRDefault="00DD5B06">
            <w:pPr>
              <w:spacing w:before="42"/>
              <w:ind w:left="161"/>
              <w:rPr>
                <w:rFonts w:asciiTheme="minorHAnsi" w:eastAsia="Microsoft Sans Serif" w:hAnsiTheme="minorHAnsi" w:cstheme="minorHAnsi"/>
                <w:sz w:val="22"/>
                <w:szCs w:val="22"/>
              </w:rPr>
            </w:pPr>
            <w:r w:rsidRPr="00E01693">
              <w:rPr>
                <w:rFonts w:asciiTheme="minorHAnsi" w:eastAsia="Microsoft Sans Serif" w:hAnsiTheme="minorHAnsi" w:cstheme="minorHAnsi"/>
                <w:w w:val="342"/>
                <w:sz w:val="22"/>
                <w:szCs w:val="22"/>
              </w:rPr>
              <w:t xml:space="preserve"> </w:t>
            </w:r>
          </w:p>
        </w:tc>
        <w:tc>
          <w:tcPr>
            <w:tcW w:w="3973" w:type="dxa"/>
            <w:tcBorders>
              <w:top w:val="nil"/>
              <w:left w:val="nil"/>
              <w:bottom w:val="nil"/>
              <w:right w:val="nil"/>
            </w:tcBorders>
          </w:tcPr>
          <w:p w14:paraId="13C2D530" w14:textId="77777777" w:rsidR="00FD033D" w:rsidRPr="00E01693" w:rsidRDefault="00DD5B06">
            <w:pPr>
              <w:spacing w:before="3"/>
              <w:ind w:left="89"/>
              <w:rPr>
                <w:rFonts w:asciiTheme="minorHAnsi" w:hAnsiTheme="minorHAnsi" w:cstheme="minorHAnsi"/>
                <w:sz w:val="22"/>
                <w:szCs w:val="22"/>
              </w:rPr>
            </w:pPr>
            <w:r w:rsidRPr="00E01693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L</w:t>
            </w:r>
            <w:r w:rsidRPr="00E01693">
              <w:rPr>
                <w:rFonts w:asciiTheme="minorHAnsi" w:hAnsiTheme="minorHAnsi" w:cstheme="minorHAnsi"/>
                <w:sz w:val="22"/>
                <w:szCs w:val="22"/>
              </w:rPr>
              <w:t>a</w:t>
            </w:r>
            <w:r w:rsidRPr="00E01693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bou</w:t>
            </w:r>
            <w:r w:rsidRPr="00E01693">
              <w:rPr>
                <w:rFonts w:asciiTheme="minorHAnsi" w:hAnsiTheme="minorHAnsi" w:cstheme="minorHAnsi"/>
                <w:sz w:val="22"/>
                <w:szCs w:val="22"/>
              </w:rPr>
              <w:t>r</w:t>
            </w:r>
            <w:r w:rsidRPr="00E01693">
              <w:rPr>
                <w:rFonts w:asciiTheme="minorHAnsi" w:hAnsiTheme="minorHAnsi" w:cstheme="minorHAnsi"/>
                <w:spacing w:val="11"/>
                <w:sz w:val="22"/>
                <w:szCs w:val="22"/>
              </w:rPr>
              <w:t xml:space="preserve"> </w:t>
            </w:r>
            <w:r w:rsidRPr="00E01693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L</w:t>
            </w:r>
            <w:r w:rsidRPr="00E01693">
              <w:rPr>
                <w:rFonts w:asciiTheme="minorHAnsi" w:hAnsiTheme="minorHAnsi" w:cstheme="minorHAnsi"/>
                <w:sz w:val="22"/>
                <w:szCs w:val="22"/>
              </w:rPr>
              <w:t>a</w:t>
            </w:r>
            <w:r w:rsidRPr="00E01693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w</w:t>
            </w:r>
            <w:r w:rsidRPr="00E01693">
              <w:rPr>
                <w:rFonts w:asciiTheme="minorHAnsi" w:hAnsiTheme="minorHAnsi" w:cstheme="minorHAnsi"/>
                <w:sz w:val="22"/>
                <w:szCs w:val="22"/>
              </w:rPr>
              <w:t>s</w:t>
            </w:r>
            <w:r w:rsidRPr="00E01693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 xml:space="preserve"> </w:t>
            </w:r>
            <w:r w:rsidRPr="00E01693">
              <w:rPr>
                <w:rFonts w:asciiTheme="minorHAnsi" w:hAnsiTheme="minorHAnsi" w:cstheme="minorHAnsi"/>
                <w:sz w:val="22"/>
                <w:szCs w:val="22"/>
              </w:rPr>
              <w:t>,</w:t>
            </w:r>
            <w:r w:rsidRPr="00E01693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 xml:space="preserve"> </w:t>
            </w:r>
            <w:r w:rsidRPr="00E01693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I</w:t>
            </w:r>
            <w:r w:rsidRPr="00E01693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m</w:t>
            </w:r>
            <w:r w:rsidRPr="00E01693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m</w:t>
            </w:r>
            <w:r w:rsidRPr="00E01693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i</w:t>
            </w:r>
            <w:r w:rsidRPr="00E01693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g</w:t>
            </w:r>
            <w:r w:rsidRPr="00E01693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r</w:t>
            </w:r>
            <w:r w:rsidRPr="00E01693">
              <w:rPr>
                <w:rFonts w:asciiTheme="minorHAnsi" w:hAnsiTheme="minorHAnsi" w:cstheme="minorHAnsi"/>
                <w:sz w:val="22"/>
                <w:szCs w:val="22"/>
              </w:rPr>
              <w:t>ati</w:t>
            </w:r>
            <w:r w:rsidRPr="00E01693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o</w:t>
            </w:r>
            <w:r w:rsidRPr="00E01693">
              <w:rPr>
                <w:rFonts w:asciiTheme="minorHAnsi" w:hAnsiTheme="minorHAnsi" w:cstheme="minorHAnsi"/>
                <w:sz w:val="22"/>
                <w:szCs w:val="22"/>
              </w:rPr>
              <w:t>n</w:t>
            </w:r>
            <w:r w:rsidRPr="00E01693">
              <w:rPr>
                <w:rFonts w:asciiTheme="minorHAnsi" w:hAnsiTheme="minorHAnsi" w:cstheme="minorHAnsi"/>
                <w:spacing w:val="12"/>
                <w:sz w:val="22"/>
                <w:szCs w:val="22"/>
              </w:rPr>
              <w:t xml:space="preserve"> </w:t>
            </w:r>
            <w:r w:rsidRPr="00E01693">
              <w:rPr>
                <w:rFonts w:asciiTheme="minorHAnsi" w:hAnsiTheme="minorHAnsi" w:cstheme="minorHAnsi"/>
                <w:sz w:val="22"/>
                <w:szCs w:val="22"/>
              </w:rPr>
              <w:t xml:space="preserve">&amp; </w:t>
            </w:r>
            <w:r w:rsidRPr="00E01693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v</w:t>
            </w:r>
            <w:r w:rsidRPr="00E01693">
              <w:rPr>
                <w:rFonts w:asciiTheme="minorHAnsi" w:hAnsiTheme="minorHAnsi" w:cstheme="minorHAnsi"/>
                <w:sz w:val="22"/>
                <w:szCs w:val="22"/>
              </w:rPr>
              <w:t>isa</w:t>
            </w:r>
            <w:r w:rsidRPr="00E01693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 xml:space="preserve"> </w:t>
            </w:r>
            <w:r w:rsidRPr="00E01693">
              <w:rPr>
                <w:rFonts w:asciiTheme="minorHAnsi" w:hAnsiTheme="minorHAnsi" w:cstheme="minorHAnsi"/>
                <w:w w:val="101"/>
                <w:sz w:val="22"/>
                <w:szCs w:val="22"/>
              </w:rPr>
              <w:t>R</w:t>
            </w:r>
            <w:r w:rsidRPr="00E01693">
              <w:rPr>
                <w:rFonts w:asciiTheme="minorHAnsi" w:hAnsiTheme="minorHAnsi" w:cstheme="minorHAnsi"/>
                <w:spacing w:val="1"/>
                <w:w w:val="101"/>
                <w:sz w:val="22"/>
                <w:szCs w:val="22"/>
              </w:rPr>
              <w:t>u</w:t>
            </w:r>
            <w:r w:rsidRPr="00E01693">
              <w:rPr>
                <w:rFonts w:asciiTheme="minorHAnsi" w:hAnsiTheme="minorHAnsi" w:cstheme="minorHAnsi"/>
                <w:w w:val="101"/>
                <w:sz w:val="22"/>
                <w:szCs w:val="22"/>
              </w:rPr>
              <w:t>les</w:t>
            </w:r>
          </w:p>
        </w:tc>
      </w:tr>
      <w:tr w:rsidR="00E01693" w:rsidRPr="00E01693" w14:paraId="44B7547B" w14:textId="77777777">
        <w:trPr>
          <w:trHeight w:hRule="exact" w:val="292"/>
        </w:trPr>
        <w:tc>
          <w:tcPr>
            <w:tcW w:w="3322" w:type="dxa"/>
            <w:tcBorders>
              <w:top w:val="nil"/>
              <w:left w:val="nil"/>
              <w:bottom w:val="nil"/>
              <w:right w:val="nil"/>
            </w:tcBorders>
          </w:tcPr>
          <w:p w14:paraId="2EDD2CC1" w14:textId="77777777" w:rsidR="00FD033D" w:rsidRPr="00E01693" w:rsidRDefault="00DD5B06">
            <w:pPr>
              <w:spacing w:before="3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E01693">
              <w:rPr>
                <w:rFonts w:asciiTheme="minorHAnsi" w:eastAsia="Microsoft Sans Serif" w:hAnsiTheme="minorHAnsi" w:cstheme="minorHAnsi"/>
                <w:w w:val="342"/>
                <w:sz w:val="22"/>
                <w:szCs w:val="22"/>
              </w:rPr>
              <w:t xml:space="preserve"> </w:t>
            </w:r>
            <w:r w:rsidRPr="00E01693">
              <w:rPr>
                <w:rFonts w:asciiTheme="minorHAnsi" w:eastAsia="Microsoft Sans Serif" w:hAnsiTheme="minorHAnsi" w:cstheme="minorHAnsi"/>
                <w:sz w:val="22"/>
                <w:szCs w:val="22"/>
              </w:rPr>
              <w:t xml:space="preserve">   </w:t>
            </w:r>
            <w:r w:rsidRPr="00E01693">
              <w:rPr>
                <w:rFonts w:asciiTheme="minorHAnsi" w:eastAsia="Microsoft Sans Serif" w:hAnsiTheme="minorHAnsi" w:cstheme="minorHAnsi"/>
                <w:spacing w:val="-24"/>
                <w:sz w:val="22"/>
                <w:szCs w:val="22"/>
              </w:rPr>
              <w:t xml:space="preserve"> </w:t>
            </w:r>
            <w:r w:rsidRPr="00E01693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E01693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m</w:t>
            </w:r>
            <w:r w:rsidRPr="00E01693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p</w:t>
            </w:r>
            <w:r w:rsidRPr="00E01693">
              <w:rPr>
                <w:rFonts w:asciiTheme="minorHAnsi" w:hAnsiTheme="minorHAnsi" w:cstheme="minorHAnsi"/>
                <w:sz w:val="22"/>
                <w:szCs w:val="22"/>
              </w:rPr>
              <w:t>l</w:t>
            </w:r>
            <w:r w:rsidRPr="00E01693">
              <w:rPr>
                <w:rFonts w:asciiTheme="minorHAnsi" w:hAnsiTheme="minorHAnsi" w:cstheme="minorHAnsi"/>
                <w:spacing w:val="6"/>
                <w:sz w:val="22"/>
                <w:szCs w:val="22"/>
              </w:rPr>
              <w:t>o</w:t>
            </w:r>
            <w:r w:rsidRPr="00E01693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>y</w:t>
            </w:r>
            <w:r w:rsidRPr="00E01693">
              <w:rPr>
                <w:rFonts w:asciiTheme="minorHAnsi" w:hAnsiTheme="minorHAnsi" w:cstheme="minorHAnsi"/>
                <w:sz w:val="22"/>
                <w:szCs w:val="22"/>
              </w:rPr>
              <w:t>ee</w:t>
            </w:r>
            <w:r w:rsidRPr="00E01693">
              <w:rPr>
                <w:rFonts w:asciiTheme="minorHAnsi" w:hAnsiTheme="minorHAnsi" w:cstheme="minorHAnsi"/>
                <w:spacing w:val="9"/>
                <w:sz w:val="22"/>
                <w:szCs w:val="22"/>
              </w:rPr>
              <w:t xml:space="preserve"> </w:t>
            </w:r>
            <w:r w:rsidRPr="00E01693">
              <w:rPr>
                <w:rFonts w:asciiTheme="minorHAnsi" w:hAnsiTheme="minorHAnsi" w:cstheme="minorHAnsi"/>
                <w:spacing w:val="3"/>
                <w:w w:val="101"/>
                <w:sz w:val="22"/>
                <w:szCs w:val="22"/>
              </w:rPr>
              <w:t>R</w:t>
            </w:r>
            <w:r w:rsidRPr="00E01693">
              <w:rPr>
                <w:rFonts w:asciiTheme="minorHAnsi" w:hAnsiTheme="minorHAnsi" w:cstheme="minorHAnsi"/>
                <w:w w:val="101"/>
                <w:sz w:val="22"/>
                <w:szCs w:val="22"/>
              </w:rPr>
              <w:t>ela</w:t>
            </w:r>
            <w:r w:rsidRPr="00E01693">
              <w:rPr>
                <w:rFonts w:asciiTheme="minorHAnsi" w:hAnsiTheme="minorHAnsi" w:cstheme="minorHAnsi"/>
                <w:spacing w:val="2"/>
                <w:w w:val="101"/>
                <w:sz w:val="22"/>
                <w:szCs w:val="22"/>
              </w:rPr>
              <w:t>t</w:t>
            </w:r>
            <w:r w:rsidRPr="00E01693">
              <w:rPr>
                <w:rFonts w:asciiTheme="minorHAnsi" w:hAnsiTheme="minorHAnsi" w:cstheme="minorHAnsi"/>
                <w:w w:val="101"/>
                <w:sz w:val="22"/>
                <w:szCs w:val="22"/>
              </w:rPr>
              <w:t>i</w:t>
            </w:r>
            <w:r w:rsidRPr="00E01693">
              <w:rPr>
                <w:rFonts w:asciiTheme="minorHAnsi" w:hAnsiTheme="minorHAnsi" w:cstheme="minorHAnsi"/>
                <w:spacing w:val="-2"/>
                <w:w w:val="101"/>
                <w:sz w:val="22"/>
                <w:szCs w:val="22"/>
              </w:rPr>
              <w:t>o</w:t>
            </w:r>
            <w:r w:rsidRPr="00E01693">
              <w:rPr>
                <w:rFonts w:asciiTheme="minorHAnsi" w:hAnsiTheme="minorHAnsi" w:cstheme="minorHAnsi"/>
                <w:spacing w:val="1"/>
                <w:w w:val="101"/>
                <w:sz w:val="22"/>
                <w:szCs w:val="22"/>
              </w:rPr>
              <w:t>n</w:t>
            </w:r>
            <w:r w:rsidRPr="00E01693">
              <w:rPr>
                <w:rFonts w:asciiTheme="minorHAnsi" w:hAnsiTheme="minorHAnsi" w:cstheme="minorHAnsi"/>
                <w:w w:val="101"/>
                <w:sz w:val="22"/>
                <w:szCs w:val="22"/>
              </w:rPr>
              <w:t>s</w:t>
            </w:r>
          </w:p>
        </w:tc>
        <w:tc>
          <w:tcPr>
            <w:tcW w:w="422" w:type="dxa"/>
            <w:tcBorders>
              <w:top w:val="nil"/>
              <w:left w:val="nil"/>
              <w:bottom w:val="nil"/>
              <w:right w:val="nil"/>
            </w:tcBorders>
          </w:tcPr>
          <w:p w14:paraId="760AB4B0" w14:textId="77777777" w:rsidR="00FD033D" w:rsidRPr="00E01693" w:rsidRDefault="00DD5B06">
            <w:pPr>
              <w:spacing w:before="42"/>
              <w:ind w:left="160"/>
              <w:rPr>
                <w:rFonts w:asciiTheme="minorHAnsi" w:eastAsia="Microsoft Sans Serif" w:hAnsiTheme="minorHAnsi" w:cstheme="minorHAnsi"/>
                <w:sz w:val="22"/>
                <w:szCs w:val="22"/>
              </w:rPr>
            </w:pPr>
            <w:r w:rsidRPr="00E01693">
              <w:rPr>
                <w:rFonts w:asciiTheme="minorHAnsi" w:eastAsia="Microsoft Sans Serif" w:hAnsiTheme="minorHAnsi" w:cstheme="minorHAnsi"/>
                <w:w w:val="342"/>
                <w:sz w:val="22"/>
                <w:szCs w:val="22"/>
              </w:rPr>
              <w:t xml:space="preserve"> </w:t>
            </w:r>
          </w:p>
        </w:tc>
        <w:tc>
          <w:tcPr>
            <w:tcW w:w="2501" w:type="dxa"/>
            <w:tcBorders>
              <w:top w:val="nil"/>
              <w:left w:val="nil"/>
              <w:bottom w:val="nil"/>
              <w:right w:val="nil"/>
            </w:tcBorders>
          </w:tcPr>
          <w:p w14:paraId="13C2B635" w14:textId="77777777" w:rsidR="00FD033D" w:rsidRPr="00E01693" w:rsidRDefault="00DD5B06">
            <w:pPr>
              <w:spacing w:before="3"/>
              <w:ind w:left="89"/>
              <w:rPr>
                <w:rFonts w:asciiTheme="minorHAnsi" w:hAnsiTheme="minorHAnsi" w:cstheme="minorHAnsi"/>
                <w:sz w:val="22"/>
                <w:szCs w:val="22"/>
              </w:rPr>
            </w:pPr>
            <w:r w:rsidRPr="00E01693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G</w:t>
            </w:r>
            <w:r w:rsidRPr="00E01693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r</w:t>
            </w:r>
            <w:r w:rsidRPr="00E01693">
              <w:rPr>
                <w:rFonts w:asciiTheme="minorHAnsi" w:hAnsiTheme="minorHAnsi" w:cstheme="minorHAnsi"/>
                <w:sz w:val="22"/>
                <w:szCs w:val="22"/>
              </w:rPr>
              <w:t>ie</w:t>
            </w:r>
            <w:r w:rsidRPr="00E01693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v</w:t>
            </w:r>
            <w:r w:rsidRPr="00E01693">
              <w:rPr>
                <w:rFonts w:asciiTheme="minorHAnsi" w:hAnsiTheme="minorHAnsi" w:cstheme="minorHAnsi"/>
                <w:sz w:val="22"/>
                <w:szCs w:val="22"/>
              </w:rPr>
              <w:t>a</w:t>
            </w:r>
            <w:r w:rsidRPr="00E01693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n</w:t>
            </w:r>
            <w:r w:rsidRPr="00E01693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c</w:t>
            </w:r>
            <w:r w:rsidRPr="00E01693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E01693">
              <w:rPr>
                <w:rFonts w:asciiTheme="minorHAnsi" w:hAnsiTheme="minorHAnsi" w:cstheme="minorHAnsi"/>
                <w:spacing w:val="9"/>
                <w:sz w:val="22"/>
                <w:szCs w:val="22"/>
              </w:rPr>
              <w:t xml:space="preserve"> </w:t>
            </w:r>
            <w:r w:rsidRPr="00E01693">
              <w:rPr>
                <w:rFonts w:asciiTheme="minorHAnsi" w:hAnsiTheme="minorHAnsi" w:cstheme="minorHAnsi"/>
                <w:w w:val="101"/>
                <w:sz w:val="22"/>
                <w:szCs w:val="22"/>
              </w:rPr>
              <w:t>Res</w:t>
            </w:r>
            <w:r w:rsidRPr="00E01693">
              <w:rPr>
                <w:rFonts w:asciiTheme="minorHAnsi" w:hAnsiTheme="minorHAnsi" w:cstheme="minorHAnsi"/>
                <w:spacing w:val="-2"/>
                <w:w w:val="101"/>
                <w:sz w:val="22"/>
                <w:szCs w:val="22"/>
              </w:rPr>
              <w:t>o</w:t>
            </w:r>
            <w:r w:rsidRPr="00E01693">
              <w:rPr>
                <w:rFonts w:asciiTheme="minorHAnsi" w:hAnsiTheme="minorHAnsi" w:cstheme="minorHAnsi"/>
                <w:spacing w:val="2"/>
                <w:w w:val="101"/>
                <w:sz w:val="22"/>
                <w:szCs w:val="22"/>
              </w:rPr>
              <w:t>l</w:t>
            </w:r>
            <w:r w:rsidRPr="00E01693">
              <w:rPr>
                <w:rFonts w:asciiTheme="minorHAnsi" w:hAnsiTheme="minorHAnsi" w:cstheme="minorHAnsi"/>
                <w:spacing w:val="-2"/>
                <w:w w:val="101"/>
                <w:sz w:val="22"/>
                <w:szCs w:val="22"/>
              </w:rPr>
              <w:t>u</w:t>
            </w:r>
            <w:r w:rsidRPr="00E01693">
              <w:rPr>
                <w:rFonts w:asciiTheme="minorHAnsi" w:hAnsiTheme="minorHAnsi" w:cstheme="minorHAnsi"/>
                <w:spacing w:val="2"/>
                <w:w w:val="101"/>
                <w:sz w:val="22"/>
                <w:szCs w:val="22"/>
              </w:rPr>
              <w:t>t</w:t>
            </w:r>
            <w:r w:rsidRPr="00E01693">
              <w:rPr>
                <w:rFonts w:asciiTheme="minorHAnsi" w:hAnsiTheme="minorHAnsi" w:cstheme="minorHAnsi"/>
                <w:w w:val="101"/>
                <w:sz w:val="22"/>
                <w:szCs w:val="22"/>
              </w:rPr>
              <w:t>i</w:t>
            </w:r>
            <w:r w:rsidRPr="00E01693">
              <w:rPr>
                <w:rFonts w:asciiTheme="minorHAnsi" w:hAnsiTheme="minorHAnsi" w:cstheme="minorHAnsi"/>
                <w:spacing w:val="1"/>
                <w:w w:val="101"/>
                <w:sz w:val="22"/>
                <w:szCs w:val="22"/>
              </w:rPr>
              <w:t>o</w:t>
            </w:r>
            <w:r w:rsidRPr="00E01693">
              <w:rPr>
                <w:rFonts w:asciiTheme="minorHAnsi" w:hAnsiTheme="minorHAnsi" w:cstheme="minorHAnsi"/>
                <w:w w:val="101"/>
                <w:sz w:val="22"/>
                <w:szCs w:val="22"/>
              </w:rPr>
              <w:t>n</w:t>
            </w:r>
          </w:p>
        </w:tc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</w:tcPr>
          <w:p w14:paraId="2FD4C2E1" w14:textId="77777777" w:rsidR="00FD033D" w:rsidRPr="00E01693" w:rsidRDefault="00DD5B06">
            <w:pPr>
              <w:spacing w:before="42"/>
              <w:ind w:left="161"/>
              <w:rPr>
                <w:rFonts w:asciiTheme="minorHAnsi" w:eastAsia="Microsoft Sans Serif" w:hAnsiTheme="minorHAnsi" w:cstheme="minorHAnsi"/>
                <w:sz w:val="22"/>
                <w:szCs w:val="22"/>
              </w:rPr>
            </w:pPr>
            <w:r w:rsidRPr="00E01693">
              <w:rPr>
                <w:rFonts w:asciiTheme="minorHAnsi" w:eastAsia="Microsoft Sans Serif" w:hAnsiTheme="minorHAnsi" w:cstheme="minorHAnsi"/>
                <w:w w:val="342"/>
                <w:sz w:val="22"/>
                <w:szCs w:val="22"/>
              </w:rPr>
              <w:t xml:space="preserve"> </w:t>
            </w:r>
          </w:p>
        </w:tc>
        <w:tc>
          <w:tcPr>
            <w:tcW w:w="3973" w:type="dxa"/>
            <w:tcBorders>
              <w:top w:val="nil"/>
              <w:left w:val="nil"/>
              <w:bottom w:val="nil"/>
              <w:right w:val="nil"/>
            </w:tcBorders>
          </w:tcPr>
          <w:p w14:paraId="1045115A" w14:textId="77777777" w:rsidR="00FD033D" w:rsidRPr="00E01693" w:rsidRDefault="00DD5B06">
            <w:pPr>
              <w:spacing w:before="3"/>
              <w:ind w:left="89"/>
              <w:rPr>
                <w:rFonts w:asciiTheme="minorHAnsi" w:hAnsiTheme="minorHAnsi" w:cstheme="minorHAnsi"/>
                <w:sz w:val="22"/>
                <w:szCs w:val="22"/>
              </w:rPr>
            </w:pPr>
            <w:r w:rsidRPr="00E01693">
              <w:rPr>
                <w:rFonts w:asciiTheme="minorHAnsi" w:hAnsiTheme="minorHAnsi" w:cstheme="minorHAnsi"/>
                <w:sz w:val="22"/>
                <w:szCs w:val="22"/>
              </w:rPr>
              <w:t>C</w:t>
            </w:r>
            <w:r w:rsidRPr="00E01693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o</w:t>
            </w:r>
            <w:r w:rsidRPr="00E01693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mp</w:t>
            </w:r>
            <w:r w:rsidRPr="00E01693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E01693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t</w:t>
            </w:r>
            <w:r w:rsidRPr="00E01693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e</w:t>
            </w:r>
            <w:r w:rsidRPr="00E01693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n</w:t>
            </w:r>
            <w:r w:rsidRPr="00E01693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>c</w:t>
            </w:r>
            <w:r w:rsidRPr="00E01693">
              <w:rPr>
                <w:rFonts w:asciiTheme="minorHAnsi" w:hAnsiTheme="minorHAnsi" w:cstheme="minorHAnsi"/>
                <w:sz w:val="22"/>
                <w:szCs w:val="22"/>
              </w:rPr>
              <w:t>y</w:t>
            </w:r>
            <w:r w:rsidRPr="00E01693">
              <w:rPr>
                <w:rFonts w:asciiTheme="minorHAnsi" w:hAnsiTheme="minorHAnsi" w:cstheme="minorHAnsi"/>
                <w:spacing w:val="11"/>
                <w:sz w:val="22"/>
                <w:szCs w:val="22"/>
              </w:rPr>
              <w:t xml:space="preserve"> </w:t>
            </w:r>
            <w:r w:rsidRPr="00E01693">
              <w:rPr>
                <w:rFonts w:asciiTheme="minorHAnsi" w:hAnsiTheme="minorHAnsi" w:cstheme="minorHAnsi"/>
                <w:sz w:val="22"/>
                <w:szCs w:val="22"/>
              </w:rPr>
              <w:t>&amp;</w:t>
            </w:r>
            <w:r w:rsidRPr="00E01693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 xml:space="preserve"> </w:t>
            </w:r>
            <w:r w:rsidRPr="00E01693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S</w:t>
            </w:r>
            <w:r w:rsidRPr="00E01693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k</w:t>
            </w:r>
            <w:r w:rsidRPr="00E01693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i</w:t>
            </w:r>
            <w:r w:rsidRPr="00E01693">
              <w:rPr>
                <w:rFonts w:asciiTheme="minorHAnsi" w:hAnsiTheme="minorHAnsi" w:cstheme="minorHAnsi"/>
                <w:sz w:val="22"/>
                <w:szCs w:val="22"/>
              </w:rPr>
              <w:t>lls</w:t>
            </w:r>
            <w:r w:rsidRPr="00E01693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 xml:space="preserve"> </w:t>
            </w:r>
            <w:r w:rsidRPr="00E01693">
              <w:rPr>
                <w:rFonts w:asciiTheme="minorHAnsi" w:hAnsiTheme="minorHAnsi" w:cstheme="minorHAnsi"/>
                <w:spacing w:val="-1"/>
                <w:w w:val="101"/>
                <w:sz w:val="22"/>
                <w:szCs w:val="22"/>
              </w:rPr>
              <w:t>A</w:t>
            </w:r>
            <w:r w:rsidRPr="00E01693">
              <w:rPr>
                <w:rFonts w:asciiTheme="minorHAnsi" w:hAnsiTheme="minorHAnsi" w:cstheme="minorHAnsi"/>
                <w:w w:val="101"/>
                <w:sz w:val="22"/>
                <w:szCs w:val="22"/>
              </w:rPr>
              <w:t>ssess</w:t>
            </w:r>
            <w:r w:rsidRPr="00E01693">
              <w:rPr>
                <w:rFonts w:asciiTheme="minorHAnsi" w:hAnsiTheme="minorHAnsi" w:cstheme="minorHAnsi"/>
                <w:spacing w:val="-2"/>
                <w:w w:val="101"/>
                <w:sz w:val="22"/>
                <w:szCs w:val="22"/>
              </w:rPr>
              <w:t>m</w:t>
            </w:r>
            <w:r w:rsidRPr="00E01693">
              <w:rPr>
                <w:rFonts w:asciiTheme="minorHAnsi" w:hAnsiTheme="minorHAnsi" w:cstheme="minorHAnsi"/>
                <w:w w:val="101"/>
                <w:sz w:val="22"/>
                <w:szCs w:val="22"/>
              </w:rPr>
              <w:t>e</w:t>
            </w:r>
            <w:r w:rsidRPr="00E01693">
              <w:rPr>
                <w:rFonts w:asciiTheme="minorHAnsi" w:hAnsiTheme="minorHAnsi" w:cstheme="minorHAnsi"/>
                <w:spacing w:val="1"/>
                <w:w w:val="101"/>
                <w:sz w:val="22"/>
                <w:szCs w:val="22"/>
              </w:rPr>
              <w:t>n</w:t>
            </w:r>
            <w:r w:rsidRPr="00E01693">
              <w:rPr>
                <w:rFonts w:asciiTheme="minorHAnsi" w:hAnsiTheme="minorHAnsi" w:cstheme="minorHAnsi"/>
                <w:w w:val="101"/>
                <w:sz w:val="22"/>
                <w:szCs w:val="22"/>
              </w:rPr>
              <w:t>t</w:t>
            </w:r>
          </w:p>
        </w:tc>
      </w:tr>
      <w:tr w:rsidR="00E01693" w:rsidRPr="00E01693" w14:paraId="0FE3CFA1" w14:textId="77777777">
        <w:trPr>
          <w:trHeight w:hRule="exact" w:val="362"/>
        </w:trPr>
        <w:tc>
          <w:tcPr>
            <w:tcW w:w="3322" w:type="dxa"/>
            <w:tcBorders>
              <w:top w:val="nil"/>
              <w:left w:val="nil"/>
              <w:bottom w:val="nil"/>
              <w:right w:val="nil"/>
            </w:tcBorders>
          </w:tcPr>
          <w:p w14:paraId="4830C1A8" w14:textId="77777777" w:rsidR="00FD033D" w:rsidRPr="00E01693" w:rsidRDefault="00DD5B06">
            <w:pPr>
              <w:spacing w:before="1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E01693">
              <w:rPr>
                <w:rFonts w:asciiTheme="minorHAnsi" w:eastAsia="Microsoft Sans Serif" w:hAnsiTheme="minorHAnsi" w:cstheme="minorHAnsi"/>
                <w:w w:val="342"/>
                <w:sz w:val="22"/>
                <w:szCs w:val="22"/>
              </w:rPr>
              <w:t xml:space="preserve"> </w:t>
            </w:r>
            <w:r w:rsidRPr="00E01693">
              <w:rPr>
                <w:rFonts w:asciiTheme="minorHAnsi" w:eastAsia="Microsoft Sans Serif" w:hAnsiTheme="minorHAnsi" w:cstheme="minorHAnsi"/>
                <w:sz w:val="22"/>
                <w:szCs w:val="22"/>
              </w:rPr>
              <w:t xml:space="preserve">   </w:t>
            </w:r>
            <w:r w:rsidRPr="00E01693">
              <w:rPr>
                <w:rFonts w:asciiTheme="minorHAnsi" w:eastAsia="Microsoft Sans Serif" w:hAnsiTheme="minorHAnsi" w:cstheme="minorHAnsi"/>
                <w:spacing w:val="-24"/>
                <w:sz w:val="22"/>
                <w:szCs w:val="22"/>
              </w:rPr>
              <w:t xml:space="preserve"> </w:t>
            </w:r>
            <w:r w:rsidRPr="00E01693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P</w:t>
            </w:r>
            <w:r w:rsidRPr="00E01693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r</w:t>
            </w:r>
            <w:r w:rsidRPr="00E01693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ob</w:t>
            </w:r>
            <w:r w:rsidRPr="00E01693">
              <w:rPr>
                <w:rFonts w:asciiTheme="minorHAnsi" w:hAnsiTheme="minorHAnsi" w:cstheme="minorHAnsi"/>
                <w:sz w:val="22"/>
                <w:szCs w:val="22"/>
              </w:rPr>
              <w:t>l</w:t>
            </w:r>
            <w:r w:rsidRPr="00E01693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e</w:t>
            </w:r>
            <w:r w:rsidRPr="00E01693">
              <w:rPr>
                <w:rFonts w:asciiTheme="minorHAnsi" w:hAnsiTheme="minorHAnsi" w:cstheme="minorHAnsi"/>
                <w:sz w:val="22"/>
                <w:szCs w:val="22"/>
              </w:rPr>
              <w:t>m</w:t>
            </w:r>
            <w:r w:rsidRPr="00E01693">
              <w:rPr>
                <w:rFonts w:asciiTheme="minorHAnsi" w:hAnsiTheme="minorHAnsi" w:cstheme="minorHAnsi"/>
                <w:spacing w:val="9"/>
                <w:sz w:val="22"/>
                <w:szCs w:val="22"/>
              </w:rPr>
              <w:t xml:space="preserve"> </w:t>
            </w:r>
            <w:r w:rsidRPr="00E01693">
              <w:rPr>
                <w:rFonts w:asciiTheme="minorHAnsi" w:hAnsiTheme="minorHAnsi" w:cstheme="minorHAnsi"/>
                <w:spacing w:val="-3"/>
                <w:w w:val="101"/>
                <w:sz w:val="22"/>
                <w:szCs w:val="22"/>
              </w:rPr>
              <w:t>S</w:t>
            </w:r>
            <w:r w:rsidRPr="00E01693">
              <w:rPr>
                <w:rFonts w:asciiTheme="minorHAnsi" w:hAnsiTheme="minorHAnsi" w:cstheme="minorHAnsi"/>
                <w:spacing w:val="1"/>
                <w:w w:val="101"/>
                <w:sz w:val="22"/>
                <w:szCs w:val="22"/>
              </w:rPr>
              <w:t>o</w:t>
            </w:r>
            <w:r w:rsidRPr="00E01693">
              <w:rPr>
                <w:rFonts w:asciiTheme="minorHAnsi" w:hAnsiTheme="minorHAnsi" w:cstheme="minorHAnsi"/>
                <w:w w:val="101"/>
                <w:sz w:val="22"/>
                <w:szCs w:val="22"/>
              </w:rPr>
              <w:t>l</w:t>
            </w:r>
            <w:r w:rsidRPr="00E01693">
              <w:rPr>
                <w:rFonts w:asciiTheme="minorHAnsi" w:hAnsiTheme="minorHAnsi" w:cstheme="minorHAnsi"/>
                <w:spacing w:val="1"/>
                <w:w w:val="101"/>
                <w:sz w:val="22"/>
                <w:szCs w:val="22"/>
              </w:rPr>
              <w:t>v</w:t>
            </w:r>
            <w:r w:rsidRPr="00E01693">
              <w:rPr>
                <w:rFonts w:asciiTheme="minorHAnsi" w:hAnsiTheme="minorHAnsi" w:cstheme="minorHAnsi"/>
                <w:w w:val="101"/>
                <w:sz w:val="22"/>
                <w:szCs w:val="22"/>
              </w:rPr>
              <w:t>i</w:t>
            </w:r>
            <w:r w:rsidRPr="00E01693">
              <w:rPr>
                <w:rFonts w:asciiTheme="minorHAnsi" w:hAnsiTheme="minorHAnsi" w:cstheme="minorHAnsi"/>
                <w:spacing w:val="3"/>
                <w:w w:val="101"/>
                <w:sz w:val="22"/>
                <w:szCs w:val="22"/>
              </w:rPr>
              <w:t>n</w:t>
            </w:r>
            <w:r w:rsidRPr="00E01693">
              <w:rPr>
                <w:rFonts w:asciiTheme="minorHAnsi" w:hAnsiTheme="minorHAnsi" w:cstheme="minorHAnsi"/>
                <w:w w:val="101"/>
                <w:sz w:val="22"/>
                <w:szCs w:val="22"/>
              </w:rPr>
              <w:t>g</w:t>
            </w:r>
          </w:p>
        </w:tc>
        <w:tc>
          <w:tcPr>
            <w:tcW w:w="422" w:type="dxa"/>
            <w:tcBorders>
              <w:top w:val="nil"/>
              <w:left w:val="nil"/>
              <w:bottom w:val="nil"/>
              <w:right w:val="nil"/>
            </w:tcBorders>
          </w:tcPr>
          <w:p w14:paraId="1182351B" w14:textId="77777777" w:rsidR="00FD033D" w:rsidRPr="00E01693" w:rsidRDefault="00DD5B06">
            <w:pPr>
              <w:spacing w:before="41"/>
              <w:ind w:left="160"/>
              <w:rPr>
                <w:rFonts w:asciiTheme="minorHAnsi" w:eastAsia="Microsoft Sans Serif" w:hAnsiTheme="minorHAnsi" w:cstheme="minorHAnsi"/>
                <w:sz w:val="22"/>
                <w:szCs w:val="22"/>
              </w:rPr>
            </w:pPr>
            <w:r w:rsidRPr="00E01693">
              <w:rPr>
                <w:rFonts w:asciiTheme="minorHAnsi" w:eastAsia="Microsoft Sans Serif" w:hAnsiTheme="minorHAnsi" w:cstheme="minorHAnsi"/>
                <w:w w:val="342"/>
                <w:sz w:val="22"/>
                <w:szCs w:val="22"/>
              </w:rPr>
              <w:t xml:space="preserve"> </w:t>
            </w:r>
          </w:p>
        </w:tc>
        <w:tc>
          <w:tcPr>
            <w:tcW w:w="2501" w:type="dxa"/>
            <w:tcBorders>
              <w:top w:val="nil"/>
              <w:left w:val="nil"/>
              <w:bottom w:val="nil"/>
              <w:right w:val="nil"/>
            </w:tcBorders>
          </w:tcPr>
          <w:p w14:paraId="4B3C15F0" w14:textId="77777777" w:rsidR="00FD033D" w:rsidRPr="00E01693" w:rsidRDefault="00DD5B06">
            <w:pPr>
              <w:spacing w:before="1"/>
              <w:ind w:left="89"/>
              <w:rPr>
                <w:rFonts w:asciiTheme="minorHAnsi" w:hAnsiTheme="minorHAnsi" w:cstheme="minorHAnsi"/>
                <w:sz w:val="22"/>
                <w:szCs w:val="22"/>
              </w:rPr>
            </w:pPr>
            <w:r w:rsidRPr="00E01693">
              <w:rPr>
                <w:rFonts w:asciiTheme="minorHAnsi" w:hAnsiTheme="minorHAnsi" w:cstheme="minorHAnsi"/>
                <w:sz w:val="22"/>
                <w:szCs w:val="22"/>
              </w:rPr>
              <w:t>Stat</w:t>
            </w:r>
            <w:r w:rsidRPr="00E01693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u</w:t>
            </w:r>
            <w:r w:rsidRPr="00E01693">
              <w:rPr>
                <w:rFonts w:asciiTheme="minorHAnsi" w:hAnsiTheme="minorHAnsi" w:cstheme="minorHAnsi"/>
                <w:sz w:val="22"/>
                <w:szCs w:val="22"/>
              </w:rPr>
              <w:t>t</w:t>
            </w:r>
            <w:r w:rsidRPr="00E01693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o</w:t>
            </w:r>
            <w:r w:rsidRPr="00E01693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>r</w:t>
            </w:r>
            <w:r w:rsidRPr="00E01693">
              <w:rPr>
                <w:rFonts w:asciiTheme="minorHAnsi" w:hAnsiTheme="minorHAnsi" w:cstheme="minorHAnsi"/>
                <w:sz w:val="22"/>
                <w:szCs w:val="22"/>
              </w:rPr>
              <w:t>y</w:t>
            </w:r>
            <w:r w:rsidRPr="00E01693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 xml:space="preserve"> </w:t>
            </w:r>
            <w:r w:rsidRPr="00E01693">
              <w:rPr>
                <w:rFonts w:asciiTheme="minorHAnsi" w:hAnsiTheme="minorHAnsi" w:cstheme="minorHAnsi"/>
                <w:w w:val="101"/>
                <w:sz w:val="22"/>
                <w:szCs w:val="22"/>
              </w:rPr>
              <w:t>C</w:t>
            </w:r>
            <w:r w:rsidRPr="00E01693">
              <w:rPr>
                <w:rFonts w:asciiTheme="minorHAnsi" w:hAnsiTheme="minorHAnsi" w:cstheme="minorHAnsi"/>
                <w:spacing w:val="1"/>
                <w:w w:val="101"/>
                <w:sz w:val="22"/>
                <w:szCs w:val="22"/>
              </w:rPr>
              <w:t>o</w:t>
            </w:r>
            <w:r w:rsidRPr="00E01693">
              <w:rPr>
                <w:rFonts w:asciiTheme="minorHAnsi" w:hAnsiTheme="minorHAnsi" w:cstheme="minorHAnsi"/>
                <w:spacing w:val="-2"/>
                <w:w w:val="101"/>
                <w:sz w:val="22"/>
                <w:szCs w:val="22"/>
              </w:rPr>
              <w:t>mp</w:t>
            </w:r>
            <w:r w:rsidRPr="00E01693">
              <w:rPr>
                <w:rFonts w:asciiTheme="minorHAnsi" w:hAnsiTheme="minorHAnsi" w:cstheme="minorHAnsi"/>
                <w:spacing w:val="2"/>
                <w:w w:val="101"/>
                <w:sz w:val="22"/>
                <w:szCs w:val="22"/>
              </w:rPr>
              <w:t>l</w:t>
            </w:r>
            <w:r w:rsidRPr="00E01693">
              <w:rPr>
                <w:rFonts w:asciiTheme="minorHAnsi" w:hAnsiTheme="minorHAnsi" w:cstheme="minorHAnsi"/>
                <w:w w:val="101"/>
                <w:sz w:val="22"/>
                <w:szCs w:val="22"/>
              </w:rPr>
              <w:t>ia</w:t>
            </w:r>
            <w:r w:rsidRPr="00E01693">
              <w:rPr>
                <w:rFonts w:asciiTheme="minorHAnsi" w:hAnsiTheme="minorHAnsi" w:cstheme="minorHAnsi"/>
                <w:spacing w:val="1"/>
                <w:w w:val="101"/>
                <w:sz w:val="22"/>
                <w:szCs w:val="22"/>
              </w:rPr>
              <w:t>n</w:t>
            </w:r>
            <w:r w:rsidRPr="00E01693">
              <w:rPr>
                <w:rFonts w:asciiTheme="minorHAnsi" w:hAnsiTheme="minorHAnsi" w:cstheme="minorHAnsi"/>
                <w:w w:val="101"/>
                <w:sz w:val="22"/>
                <w:szCs w:val="22"/>
              </w:rPr>
              <w:t>ce</w:t>
            </w:r>
          </w:p>
        </w:tc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</w:tcPr>
          <w:p w14:paraId="5B227CD1" w14:textId="77777777" w:rsidR="00FD033D" w:rsidRPr="00E01693" w:rsidRDefault="00DD5B06">
            <w:pPr>
              <w:spacing w:before="41"/>
              <w:ind w:left="161"/>
              <w:rPr>
                <w:rFonts w:asciiTheme="minorHAnsi" w:eastAsia="Microsoft Sans Serif" w:hAnsiTheme="minorHAnsi" w:cstheme="minorHAnsi"/>
                <w:sz w:val="22"/>
                <w:szCs w:val="22"/>
              </w:rPr>
            </w:pPr>
            <w:r w:rsidRPr="00E01693">
              <w:rPr>
                <w:rFonts w:asciiTheme="minorHAnsi" w:eastAsia="Microsoft Sans Serif" w:hAnsiTheme="minorHAnsi" w:cstheme="minorHAnsi"/>
                <w:w w:val="342"/>
                <w:sz w:val="22"/>
                <w:szCs w:val="22"/>
              </w:rPr>
              <w:t xml:space="preserve"> </w:t>
            </w:r>
          </w:p>
        </w:tc>
        <w:tc>
          <w:tcPr>
            <w:tcW w:w="3973" w:type="dxa"/>
            <w:tcBorders>
              <w:top w:val="nil"/>
              <w:left w:val="nil"/>
              <w:bottom w:val="nil"/>
              <w:right w:val="nil"/>
            </w:tcBorders>
          </w:tcPr>
          <w:p w14:paraId="551B3597" w14:textId="77777777" w:rsidR="00FD033D" w:rsidRPr="00E01693" w:rsidRDefault="00DD5B06">
            <w:pPr>
              <w:spacing w:before="1"/>
              <w:ind w:left="89"/>
              <w:rPr>
                <w:rFonts w:asciiTheme="minorHAnsi" w:hAnsiTheme="minorHAnsi" w:cstheme="minorHAnsi"/>
                <w:sz w:val="22"/>
                <w:szCs w:val="22"/>
              </w:rPr>
            </w:pPr>
            <w:r w:rsidRPr="00E01693">
              <w:rPr>
                <w:rFonts w:asciiTheme="minorHAnsi" w:hAnsiTheme="minorHAnsi" w:cstheme="minorHAnsi"/>
                <w:sz w:val="22"/>
                <w:szCs w:val="22"/>
              </w:rPr>
              <w:t>C</w:t>
            </w:r>
            <w:r w:rsidRPr="00E01693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h</w:t>
            </w:r>
            <w:r w:rsidRPr="00E01693">
              <w:rPr>
                <w:rFonts w:asciiTheme="minorHAnsi" w:hAnsiTheme="minorHAnsi" w:cstheme="minorHAnsi"/>
                <w:sz w:val="22"/>
                <w:szCs w:val="22"/>
              </w:rPr>
              <w:t>a</w:t>
            </w:r>
            <w:r w:rsidRPr="00E01693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n</w:t>
            </w:r>
            <w:r w:rsidRPr="00E01693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g</w:t>
            </w:r>
            <w:r w:rsidRPr="00E01693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E01693">
              <w:rPr>
                <w:rFonts w:asciiTheme="minorHAnsi" w:hAnsiTheme="minorHAnsi" w:cstheme="minorHAnsi"/>
                <w:spacing w:val="9"/>
                <w:sz w:val="22"/>
                <w:szCs w:val="22"/>
              </w:rPr>
              <w:t xml:space="preserve"> </w:t>
            </w:r>
            <w:r w:rsidRPr="00E01693">
              <w:rPr>
                <w:rFonts w:asciiTheme="minorHAnsi" w:hAnsiTheme="minorHAnsi" w:cstheme="minorHAnsi"/>
                <w:sz w:val="22"/>
                <w:szCs w:val="22"/>
              </w:rPr>
              <w:t>a</w:t>
            </w:r>
            <w:r w:rsidRPr="00E01693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n</w:t>
            </w:r>
            <w:r w:rsidRPr="00E01693">
              <w:rPr>
                <w:rFonts w:asciiTheme="minorHAnsi" w:hAnsiTheme="minorHAnsi" w:cstheme="minorHAnsi"/>
                <w:sz w:val="22"/>
                <w:szCs w:val="22"/>
              </w:rPr>
              <w:t>d</w:t>
            </w:r>
            <w:r w:rsidRPr="00E01693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 xml:space="preserve"> </w:t>
            </w:r>
            <w:r w:rsidRPr="00E01693">
              <w:rPr>
                <w:rFonts w:asciiTheme="minorHAnsi" w:hAnsiTheme="minorHAnsi" w:cstheme="minorHAnsi"/>
                <w:sz w:val="22"/>
                <w:szCs w:val="22"/>
              </w:rPr>
              <w:t>C</w:t>
            </w:r>
            <w:r w:rsidRPr="00E01693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o</w:t>
            </w:r>
            <w:r w:rsidRPr="00E01693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n</w:t>
            </w:r>
            <w:r w:rsidRPr="00E01693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f</w:t>
            </w:r>
            <w:r w:rsidRPr="00E01693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l</w:t>
            </w:r>
            <w:r w:rsidRPr="00E01693">
              <w:rPr>
                <w:rFonts w:asciiTheme="minorHAnsi" w:hAnsiTheme="minorHAnsi" w:cstheme="minorHAnsi"/>
                <w:sz w:val="22"/>
                <w:szCs w:val="22"/>
              </w:rPr>
              <w:t>ict</w:t>
            </w:r>
            <w:r w:rsidRPr="00E01693">
              <w:rPr>
                <w:rFonts w:asciiTheme="minorHAnsi" w:hAnsiTheme="minorHAnsi" w:cstheme="minorHAnsi"/>
                <w:spacing w:val="10"/>
                <w:sz w:val="22"/>
                <w:szCs w:val="22"/>
              </w:rPr>
              <w:t xml:space="preserve"> </w:t>
            </w:r>
            <w:r w:rsidRPr="00E01693">
              <w:rPr>
                <w:rFonts w:asciiTheme="minorHAnsi" w:hAnsiTheme="minorHAnsi" w:cstheme="minorHAnsi"/>
                <w:spacing w:val="-1"/>
                <w:w w:val="101"/>
                <w:sz w:val="22"/>
                <w:szCs w:val="22"/>
              </w:rPr>
              <w:t>M</w:t>
            </w:r>
            <w:r w:rsidRPr="00E01693">
              <w:rPr>
                <w:rFonts w:asciiTheme="minorHAnsi" w:hAnsiTheme="minorHAnsi" w:cstheme="minorHAnsi"/>
                <w:spacing w:val="2"/>
                <w:w w:val="101"/>
                <w:sz w:val="22"/>
                <w:szCs w:val="22"/>
              </w:rPr>
              <w:t>a</w:t>
            </w:r>
            <w:r w:rsidRPr="00E01693">
              <w:rPr>
                <w:rFonts w:asciiTheme="minorHAnsi" w:hAnsiTheme="minorHAnsi" w:cstheme="minorHAnsi"/>
                <w:spacing w:val="-2"/>
                <w:w w:val="101"/>
                <w:sz w:val="22"/>
                <w:szCs w:val="22"/>
              </w:rPr>
              <w:t>n</w:t>
            </w:r>
            <w:r w:rsidRPr="00E01693">
              <w:rPr>
                <w:rFonts w:asciiTheme="minorHAnsi" w:hAnsiTheme="minorHAnsi" w:cstheme="minorHAnsi"/>
                <w:spacing w:val="2"/>
                <w:w w:val="101"/>
                <w:sz w:val="22"/>
                <w:szCs w:val="22"/>
              </w:rPr>
              <w:t>a</w:t>
            </w:r>
            <w:r w:rsidRPr="00E01693">
              <w:rPr>
                <w:rFonts w:asciiTheme="minorHAnsi" w:hAnsiTheme="minorHAnsi" w:cstheme="minorHAnsi"/>
                <w:spacing w:val="-2"/>
                <w:w w:val="101"/>
                <w:sz w:val="22"/>
                <w:szCs w:val="22"/>
              </w:rPr>
              <w:t>g</w:t>
            </w:r>
            <w:r w:rsidRPr="00E01693">
              <w:rPr>
                <w:rFonts w:asciiTheme="minorHAnsi" w:hAnsiTheme="minorHAnsi" w:cstheme="minorHAnsi"/>
                <w:spacing w:val="2"/>
                <w:w w:val="101"/>
                <w:sz w:val="22"/>
                <w:szCs w:val="22"/>
              </w:rPr>
              <w:t>e</w:t>
            </w:r>
            <w:r w:rsidRPr="00E01693">
              <w:rPr>
                <w:rFonts w:asciiTheme="minorHAnsi" w:hAnsiTheme="minorHAnsi" w:cstheme="minorHAnsi"/>
                <w:spacing w:val="-2"/>
                <w:w w:val="101"/>
                <w:sz w:val="22"/>
                <w:szCs w:val="22"/>
              </w:rPr>
              <w:t>m</w:t>
            </w:r>
            <w:r w:rsidRPr="00E01693">
              <w:rPr>
                <w:rFonts w:asciiTheme="minorHAnsi" w:hAnsiTheme="minorHAnsi" w:cstheme="minorHAnsi"/>
                <w:spacing w:val="-3"/>
                <w:w w:val="101"/>
                <w:sz w:val="22"/>
                <w:szCs w:val="22"/>
              </w:rPr>
              <w:t>e</w:t>
            </w:r>
            <w:r w:rsidRPr="00E01693">
              <w:rPr>
                <w:rFonts w:asciiTheme="minorHAnsi" w:hAnsiTheme="minorHAnsi" w:cstheme="minorHAnsi"/>
                <w:spacing w:val="1"/>
                <w:w w:val="101"/>
                <w:sz w:val="22"/>
                <w:szCs w:val="22"/>
              </w:rPr>
              <w:t>n</w:t>
            </w:r>
            <w:r w:rsidRPr="00E01693">
              <w:rPr>
                <w:rFonts w:asciiTheme="minorHAnsi" w:hAnsiTheme="minorHAnsi" w:cstheme="minorHAnsi"/>
                <w:w w:val="101"/>
                <w:sz w:val="22"/>
                <w:szCs w:val="22"/>
              </w:rPr>
              <w:t>t</w:t>
            </w:r>
          </w:p>
        </w:tc>
      </w:tr>
    </w:tbl>
    <w:p w14:paraId="31A10AF0" w14:textId="77777777" w:rsidR="00FD033D" w:rsidRPr="00E01693" w:rsidRDefault="00FD033D">
      <w:pPr>
        <w:spacing w:before="10" w:line="220" w:lineRule="exact"/>
        <w:rPr>
          <w:rFonts w:asciiTheme="minorHAnsi" w:hAnsiTheme="minorHAnsi" w:cstheme="minorHAnsi"/>
          <w:sz w:val="22"/>
          <w:szCs w:val="22"/>
        </w:rPr>
      </w:pPr>
    </w:p>
    <w:p w14:paraId="0A2D5C8D" w14:textId="77777777" w:rsidR="00FD033D" w:rsidRPr="00E01693" w:rsidRDefault="00DD5B06">
      <w:pPr>
        <w:spacing w:before="33"/>
        <w:ind w:left="116"/>
        <w:rPr>
          <w:rFonts w:asciiTheme="minorHAnsi" w:hAnsiTheme="minorHAnsi" w:cstheme="minorHAnsi"/>
          <w:sz w:val="22"/>
          <w:szCs w:val="22"/>
        </w:rPr>
      </w:pPr>
      <w:r w:rsidRPr="00E01693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E01693">
        <w:rPr>
          <w:rFonts w:asciiTheme="minorHAnsi" w:hAnsiTheme="minorHAnsi" w:cstheme="minorHAnsi"/>
          <w:b/>
          <w:spacing w:val="-2"/>
          <w:sz w:val="22"/>
          <w:szCs w:val="22"/>
        </w:rPr>
        <w:t>O</w:t>
      </w:r>
      <w:r w:rsidRPr="00E01693">
        <w:rPr>
          <w:rFonts w:asciiTheme="minorHAnsi" w:hAnsiTheme="minorHAnsi" w:cstheme="minorHAnsi"/>
          <w:b/>
          <w:sz w:val="22"/>
          <w:szCs w:val="22"/>
        </w:rPr>
        <w:t>M</w:t>
      </w:r>
      <w:r w:rsidRPr="00E01693">
        <w:rPr>
          <w:rFonts w:asciiTheme="minorHAnsi" w:hAnsiTheme="minorHAnsi" w:cstheme="minorHAnsi"/>
          <w:b/>
          <w:spacing w:val="1"/>
          <w:sz w:val="22"/>
          <w:szCs w:val="22"/>
        </w:rPr>
        <w:t>P</w:t>
      </w:r>
      <w:r w:rsidRPr="00E01693">
        <w:rPr>
          <w:rFonts w:asciiTheme="minorHAnsi" w:hAnsiTheme="minorHAnsi" w:cstheme="minorHAnsi"/>
          <w:b/>
          <w:spacing w:val="-1"/>
          <w:sz w:val="22"/>
          <w:szCs w:val="22"/>
        </w:rPr>
        <w:t>U</w:t>
      </w:r>
      <w:r w:rsidRPr="00E01693">
        <w:rPr>
          <w:rFonts w:asciiTheme="minorHAnsi" w:hAnsiTheme="minorHAnsi" w:cstheme="minorHAnsi"/>
          <w:b/>
          <w:sz w:val="22"/>
          <w:szCs w:val="22"/>
        </w:rPr>
        <w:t>TER</w:t>
      </w:r>
      <w:r w:rsidRPr="00E01693">
        <w:rPr>
          <w:rFonts w:asciiTheme="minorHAnsi" w:hAnsiTheme="minorHAnsi" w:cstheme="minorHAnsi"/>
          <w:b/>
          <w:spacing w:val="15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b/>
          <w:w w:val="101"/>
          <w:sz w:val="22"/>
          <w:szCs w:val="22"/>
        </w:rPr>
        <w:t>S</w:t>
      </w:r>
      <w:r w:rsidRPr="00E01693">
        <w:rPr>
          <w:rFonts w:asciiTheme="minorHAnsi" w:hAnsiTheme="minorHAnsi" w:cstheme="minorHAnsi"/>
          <w:b/>
          <w:spacing w:val="-2"/>
          <w:w w:val="101"/>
          <w:sz w:val="22"/>
          <w:szCs w:val="22"/>
        </w:rPr>
        <w:t>K</w:t>
      </w:r>
      <w:r w:rsidRPr="00E01693">
        <w:rPr>
          <w:rFonts w:asciiTheme="minorHAnsi" w:hAnsiTheme="minorHAnsi" w:cstheme="minorHAnsi"/>
          <w:b/>
          <w:w w:val="101"/>
          <w:sz w:val="22"/>
          <w:szCs w:val="22"/>
        </w:rPr>
        <w:t>ILLS</w:t>
      </w:r>
    </w:p>
    <w:p w14:paraId="09444C04" w14:textId="77777777" w:rsidR="00FD033D" w:rsidRPr="00E01693" w:rsidRDefault="00FD033D">
      <w:pPr>
        <w:spacing w:before="7" w:line="100" w:lineRule="exact"/>
        <w:rPr>
          <w:rFonts w:asciiTheme="minorHAnsi" w:hAnsiTheme="minorHAnsi" w:cstheme="minorHAnsi"/>
          <w:sz w:val="22"/>
          <w:szCs w:val="22"/>
        </w:rPr>
      </w:pPr>
    </w:p>
    <w:p w14:paraId="1C24F12C" w14:textId="77777777" w:rsidR="00FD033D" w:rsidRPr="00E01693" w:rsidRDefault="00DD5B06">
      <w:pPr>
        <w:ind w:left="222"/>
        <w:rPr>
          <w:rFonts w:asciiTheme="minorHAnsi" w:hAnsiTheme="minorHAnsi" w:cstheme="minorHAnsi"/>
          <w:sz w:val="22"/>
          <w:szCs w:val="22"/>
        </w:rPr>
      </w:pPr>
      <w:r w:rsidRPr="00E01693">
        <w:rPr>
          <w:rFonts w:asciiTheme="minorHAnsi" w:eastAsia="Microsoft Sans Serif" w:hAnsiTheme="minorHAnsi" w:cstheme="minorHAnsi"/>
          <w:w w:val="342"/>
          <w:sz w:val="22"/>
          <w:szCs w:val="22"/>
        </w:rPr>
        <w:t xml:space="preserve"> </w:t>
      </w:r>
      <w:r w:rsidRPr="00E01693">
        <w:rPr>
          <w:rFonts w:asciiTheme="minorHAnsi" w:eastAsia="Microsoft Sans Serif" w:hAnsiTheme="minorHAnsi" w:cstheme="minorHAnsi"/>
          <w:sz w:val="22"/>
          <w:szCs w:val="22"/>
        </w:rPr>
        <w:t xml:space="preserve">   </w:t>
      </w:r>
      <w:r w:rsidRPr="00E01693">
        <w:rPr>
          <w:rFonts w:asciiTheme="minorHAnsi" w:eastAsia="Microsoft Sans Serif" w:hAnsiTheme="minorHAnsi" w:cstheme="minorHAnsi"/>
          <w:spacing w:val="-24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pacing w:val="-1"/>
          <w:sz w:val="22"/>
          <w:szCs w:val="22"/>
        </w:rPr>
        <w:t>Off</w:t>
      </w:r>
      <w:r w:rsidRPr="00E01693">
        <w:rPr>
          <w:rFonts w:asciiTheme="minorHAnsi" w:hAnsiTheme="minorHAnsi" w:cstheme="minorHAnsi"/>
          <w:sz w:val="22"/>
          <w:szCs w:val="22"/>
        </w:rPr>
        <w:t>ice</w:t>
      </w:r>
      <w:r w:rsidRPr="00E01693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E01693">
        <w:rPr>
          <w:rFonts w:asciiTheme="minorHAnsi" w:hAnsiTheme="minorHAnsi" w:cstheme="minorHAnsi"/>
          <w:sz w:val="22"/>
          <w:szCs w:val="22"/>
        </w:rPr>
        <w:t>a</w:t>
      </w:r>
      <w:r w:rsidRPr="00E01693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E01693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E01693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E01693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E01693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E01693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E01693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E01693">
        <w:rPr>
          <w:rFonts w:asciiTheme="minorHAnsi" w:hAnsiTheme="minorHAnsi" w:cstheme="minorHAnsi"/>
          <w:sz w:val="22"/>
          <w:szCs w:val="22"/>
        </w:rPr>
        <w:t xml:space="preserve">t      </w:t>
      </w:r>
      <w:r w:rsidRPr="00E01693">
        <w:rPr>
          <w:rFonts w:asciiTheme="minorHAnsi" w:hAnsiTheme="minorHAnsi" w:cstheme="minorHAnsi"/>
          <w:spacing w:val="37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z w:val="22"/>
          <w:szCs w:val="22"/>
        </w:rPr>
        <w:t xml:space="preserve">:  </w:t>
      </w:r>
      <w:r w:rsidRPr="00E01693">
        <w:rPr>
          <w:rFonts w:asciiTheme="minorHAnsi" w:hAnsiTheme="minorHAnsi" w:cstheme="minorHAnsi"/>
          <w:spacing w:val="49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E01693">
        <w:rPr>
          <w:rFonts w:asciiTheme="minorHAnsi" w:hAnsiTheme="minorHAnsi" w:cstheme="minorHAnsi"/>
          <w:sz w:val="22"/>
          <w:szCs w:val="22"/>
        </w:rPr>
        <w:t>S</w:t>
      </w:r>
      <w:r w:rsidRPr="00E01693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pacing w:val="-1"/>
          <w:sz w:val="22"/>
          <w:szCs w:val="22"/>
        </w:rPr>
        <w:t>Off</w:t>
      </w:r>
      <w:r w:rsidRPr="00E01693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E01693">
        <w:rPr>
          <w:rFonts w:asciiTheme="minorHAnsi" w:hAnsiTheme="minorHAnsi" w:cstheme="minorHAnsi"/>
          <w:sz w:val="22"/>
          <w:szCs w:val="22"/>
        </w:rPr>
        <w:t>ce</w:t>
      </w:r>
      <w:r w:rsidRPr="00E01693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pacing w:val="4"/>
          <w:sz w:val="22"/>
          <w:szCs w:val="22"/>
        </w:rPr>
        <w:t>(</w:t>
      </w:r>
      <w:r w:rsidRPr="00E01693">
        <w:rPr>
          <w:rFonts w:asciiTheme="minorHAnsi" w:hAnsiTheme="minorHAnsi" w:cstheme="minorHAnsi"/>
          <w:spacing w:val="-4"/>
          <w:sz w:val="22"/>
          <w:szCs w:val="22"/>
        </w:rPr>
        <w:t>W</w:t>
      </w:r>
      <w:r w:rsidRPr="00E01693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E01693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01693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E01693">
        <w:rPr>
          <w:rFonts w:asciiTheme="minorHAnsi" w:hAnsiTheme="minorHAnsi" w:cstheme="minorHAnsi"/>
          <w:sz w:val="22"/>
          <w:szCs w:val="22"/>
        </w:rPr>
        <w:t>,</w:t>
      </w:r>
      <w:r w:rsidRPr="00E01693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E01693">
        <w:rPr>
          <w:rFonts w:asciiTheme="minorHAnsi" w:hAnsiTheme="minorHAnsi" w:cstheme="minorHAnsi"/>
          <w:spacing w:val="3"/>
          <w:sz w:val="22"/>
          <w:szCs w:val="22"/>
        </w:rPr>
        <w:t>x</w:t>
      </w:r>
      <w:r w:rsidRPr="00E01693">
        <w:rPr>
          <w:rFonts w:asciiTheme="minorHAnsi" w:hAnsiTheme="minorHAnsi" w:cstheme="minorHAnsi"/>
          <w:sz w:val="22"/>
          <w:szCs w:val="22"/>
        </w:rPr>
        <w:t>c</w:t>
      </w:r>
      <w:r w:rsidRPr="00E01693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E01693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E01693">
        <w:rPr>
          <w:rFonts w:asciiTheme="minorHAnsi" w:hAnsiTheme="minorHAnsi" w:cstheme="minorHAnsi"/>
          <w:sz w:val="22"/>
          <w:szCs w:val="22"/>
        </w:rPr>
        <w:t>,</w:t>
      </w:r>
      <w:r w:rsidRPr="00E01693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z w:val="22"/>
          <w:szCs w:val="22"/>
        </w:rPr>
        <w:t>P</w:t>
      </w:r>
      <w:r w:rsidRPr="00E01693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E01693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E01693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E01693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E01693">
        <w:rPr>
          <w:rFonts w:asciiTheme="minorHAnsi" w:hAnsiTheme="minorHAnsi" w:cstheme="minorHAnsi"/>
          <w:spacing w:val="-3"/>
          <w:sz w:val="22"/>
          <w:szCs w:val="22"/>
        </w:rPr>
        <w:t>P</w:t>
      </w:r>
      <w:r w:rsidRPr="00E01693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E01693">
        <w:rPr>
          <w:rFonts w:asciiTheme="minorHAnsi" w:hAnsiTheme="minorHAnsi" w:cstheme="minorHAnsi"/>
          <w:sz w:val="22"/>
          <w:szCs w:val="22"/>
        </w:rPr>
        <w:t>i</w:t>
      </w:r>
      <w:r w:rsidRPr="00E01693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E01693">
        <w:rPr>
          <w:rFonts w:asciiTheme="minorHAnsi" w:hAnsiTheme="minorHAnsi" w:cstheme="minorHAnsi"/>
          <w:sz w:val="22"/>
          <w:szCs w:val="22"/>
        </w:rPr>
        <w:t>t</w:t>
      </w:r>
      <w:r w:rsidRPr="00E01693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z w:val="22"/>
          <w:szCs w:val="22"/>
        </w:rPr>
        <w:t>&amp;</w:t>
      </w:r>
      <w:r w:rsidRPr="00E01693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pacing w:val="-1"/>
          <w:w w:val="101"/>
          <w:sz w:val="22"/>
          <w:szCs w:val="22"/>
        </w:rPr>
        <w:t>A</w:t>
      </w:r>
      <w:r w:rsidRPr="00E01693">
        <w:rPr>
          <w:rFonts w:asciiTheme="minorHAnsi" w:hAnsiTheme="minorHAnsi" w:cstheme="minorHAnsi"/>
          <w:w w:val="101"/>
          <w:sz w:val="22"/>
          <w:szCs w:val="22"/>
        </w:rPr>
        <w:t>ccess)</w:t>
      </w:r>
    </w:p>
    <w:p w14:paraId="5044F5E8" w14:textId="511C12FB" w:rsidR="00FD033D" w:rsidRPr="00E01693" w:rsidRDefault="00DD5B06">
      <w:pPr>
        <w:spacing w:before="4"/>
        <w:ind w:left="222"/>
        <w:rPr>
          <w:rFonts w:asciiTheme="minorHAnsi" w:hAnsiTheme="minorHAnsi" w:cstheme="minorHAnsi"/>
          <w:sz w:val="22"/>
          <w:szCs w:val="22"/>
        </w:rPr>
      </w:pPr>
      <w:r w:rsidRPr="00E01693">
        <w:rPr>
          <w:rFonts w:asciiTheme="minorHAnsi" w:eastAsia="Microsoft Sans Serif" w:hAnsiTheme="minorHAnsi" w:cstheme="minorHAnsi"/>
          <w:w w:val="342"/>
          <w:sz w:val="22"/>
          <w:szCs w:val="22"/>
        </w:rPr>
        <w:t xml:space="preserve"> </w:t>
      </w:r>
      <w:r w:rsidRPr="00E01693">
        <w:rPr>
          <w:rFonts w:asciiTheme="minorHAnsi" w:eastAsia="Microsoft Sans Serif" w:hAnsiTheme="minorHAnsi" w:cstheme="minorHAnsi"/>
          <w:sz w:val="22"/>
          <w:szCs w:val="22"/>
        </w:rPr>
        <w:t xml:space="preserve">   </w:t>
      </w:r>
      <w:r w:rsidRPr="00E01693">
        <w:rPr>
          <w:rFonts w:asciiTheme="minorHAnsi" w:eastAsia="Microsoft Sans Serif" w:hAnsiTheme="minorHAnsi" w:cstheme="minorHAnsi"/>
          <w:spacing w:val="-24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E01693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E01693">
        <w:rPr>
          <w:rFonts w:asciiTheme="minorHAnsi" w:hAnsiTheme="minorHAnsi" w:cstheme="minorHAnsi"/>
          <w:sz w:val="22"/>
          <w:szCs w:val="22"/>
        </w:rPr>
        <w:t>e</w:t>
      </w:r>
      <w:r w:rsidRPr="00E01693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E01693">
        <w:rPr>
          <w:rFonts w:asciiTheme="minorHAnsi" w:hAnsiTheme="minorHAnsi" w:cstheme="minorHAnsi"/>
          <w:sz w:val="22"/>
          <w:szCs w:val="22"/>
        </w:rPr>
        <w:t>at</w:t>
      </w:r>
      <w:r w:rsidRPr="00E01693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E01693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E01693">
        <w:rPr>
          <w:rFonts w:asciiTheme="minorHAnsi" w:hAnsiTheme="minorHAnsi" w:cstheme="minorHAnsi"/>
          <w:sz w:val="22"/>
          <w:szCs w:val="22"/>
        </w:rPr>
        <w:t>g</w:t>
      </w:r>
      <w:r w:rsidRPr="00E01693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pacing w:val="5"/>
          <w:sz w:val="22"/>
          <w:szCs w:val="22"/>
        </w:rPr>
        <w:t>S</w:t>
      </w:r>
      <w:r w:rsidRPr="00E01693">
        <w:rPr>
          <w:rFonts w:asciiTheme="minorHAnsi" w:hAnsiTheme="minorHAnsi" w:cstheme="minorHAnsi"/>
          <w:spacing w:val="-6"/>
          <w:sz w:val="22"/>
          <w:szCs w:val="22"/>
        </w:rPr>
        <w:t>y</w:t>
      </w:r>
      <w:r w:rsidRPr="00E01693">
        <w:rPr>
          <w:rFonts w:asciiTheme="minorHAnsi" w:hAnsiTheme="minorHAnsi" w:cstheme="minorHAnsi"/>
          <w:sz w:val="22"/>
          <w:szCs w:val="22"/>
        </w:rPr>
        <w:t>s</w:t>
      </w:r>
      <w:r w:rsidRPr="00E01693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E01693">
        <w:rPr>
          <w:rFonts w:asciiTheme="minorHAnsi" w:hAnsiTheme="minorHAnsi" w:cstheme="minorHAnsi"/>
          <w:sz w:val="22"/>
          <w:szCs w:val="22"/>
        </w:rPr>
        <w:t>e</w:t>
      </w:r>
      <w:r w:rsidRPr="00E01693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E01693">
        <w:rPr>
          <w:rFonts w:asciiTheme="minorHAnsi" w:hAnsiTheme="minorHAnsi" w:cstheme="minorHAnsi"/>
          <w:sz w:val="22"/>
          <w:szCs w:val="22"/>
        </w:rPr>
        <w:t xml:space="preserve">s        </w:t>
      </w:r>
      <w:r w:rsidRPr="00E01693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z w:val="22"/>
          <w:szCs w:val="22"/>
        </w:rPr>
        <w:t xml:space="preserve">:  </w:t>
      </w:r>
      <w:r w:rsidRPr="00E01693">
        <w:rPr>
          <w:rFonts w:asciiTheme="minorHAnsi" w:hAnsiTheme="minorHAnsi" w:cstheme="minorHAnsi"/>
          <w:spacing w:val="49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pacing w:val="-4"/>
          <w:sz w:val="22"/>
          <w:szCs w:val="22"/>
        </w:rPr>
        <w:t>W</w:t>
      </w:r>
      <w:r w:rsidRPr="00E01693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E01693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E01693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E01693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E01693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E01693">
        <w:rPr>
          <w:rFonts w:asciiTheme="minorHAnsi" w:hAnsiTheme="minorHAnsi" w:cstheme="minorHAnsi"/>
          <w:sz w:val="22"/>
          <w:szCs w:val="22"/>
        </w:rPr>
        <w:t>s</w:t>
      </w:r>
      <w:r w:rsidRPr="00E01693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E01693">
        <w:rPr>
          <w:rFonts w:asciiTheme="minorHAnsi" w:hAnsiTheme="minorHAnsi" w:cstheme="minorHAnsi"/>
          <w:sz w:val="22"/>
          <w:szCs w:val="22"/>
        </w:rPr>
        <w:t>T</w:t>
      </w:r>
      <w:r w:rsidRPr="00E01693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z w:val="22"/>
          <w:szCs w:val="22"/>
        </w:rPr>
        <w:t>/</w:t>
      </w:r>
      <w:r w:rsidRPr="00E01693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pacing w:val="-2"/>
          <w:w w:val="101"/>
          <w:sz w:val="22"/>
          <w:szCs w:val="22"/>
        </w:rPr>
        <w:t>2</w:t>
      </w:r>
      <w:r w:rsidRPr="00E01693">
        <w:rPr>
          <w:rFonts w:asciiTheme="minorHAnsi" w:hAnsiTheme="minorHAnsi" w:cstheme="minorHAnsi"/>
          <w:spacing w:val="1"/>
          <w:w w:val="101"/>
          <w:sz w:val="22"/>
          <w:szCs w:val="22"/>
        </w:rPr>
        <w:t>00</w:t>
      </w:r>
      <w:r w:rsidRPr="00E01693">
        <w:rPr>
          <w:rFonts w:asciiTheme="minorHAnsi" w:hAnsiTheme="minorHAnsi" w:cstheme="minorHAnsi"/>
          <w:spacing w:val="-2"/>
          <w:w w:val="101"/>
          <w:sz w:val="22"/>
          <w:szCs w:val="22"/>
        </w:rPr>
        <w:t>0</w:t>
      </w:r>
      <w:r w:rsidRPr="00E01693">
        <w:rPr>
          <w:rFonts w:asciiTheme="minorHAnsi" w:hAnsiTheme="minorHAnsi" w:cstheme="minorHAnsi"/>
          <w:w w:val="101"/>
          <w:sz w:val="22"/>
          <w:szCs w:val="22"/>
        </w:rPr>
        <w:t>.</w:t>
      </w:r>
    </w:p>
    <w:p w14:paraId="009AA5B8" w14:textId="77777777" w:rsidR="00FD033D" w:rsidRPr="00E01693" w:rsidRDefault="00DD5B06">
      <w:pPr>
        <w:spacing w:before="4"/>
        <w:ind w:left="222"/>
        <w:rPr>
          <w:rFonts w:asciiTheme="minorHAnsi" w:hAnsiTheme="minorHAnsi" w:cstheme="minorHAnsi"/>
          <w:sz w:val="22"/>
          <w:szCs w:val="22"/>
        </w:rPr>
      </w:pPr>
      <w:r w:rsidRPr="00E01693">
        <w:rPr>
          <w:rFonts w:asciiTheme="minorHAnsi" w:eastAsia="Microsoft Sans Serif" w:hAnsiTheme="minorHAnsi" w:cstheme="minorHAnsi"/>
          <w:w w:val="342"/>
          <w:sz w:val="22"/>
          <w:szCs w:val="22"/>
        </w:rPr>
        <w:t xml:space="preserve"> </w:t>
      </w:r>
      <w:r w:rsidRPr="00E01693">
        <w:rPr>
          <w:rFonts w:asciiTheme="minorHAnsi" w:eastAsia="Microsoft Sans Serif" w:hAnsiTheme="minorHAnsi" w:cstheme="minorHAnsi"/>
          <w:sz w:val="22"/>
          <w:szCs w:val="22"/>
        </w:rPr>
        <w:t xml:space="preserve">   </w:t>
      </w:r>
      <w:r w:rsidRPr="00E01693">
        <w:rPr>
          <w:rFonts w:asciiTheme="minorHAnsi" w:eastAsia="Microsoft Sans Serif" w:hAnsiTheme="minorHAnsi" w:cstheme="minorHAnsi"/>
          <w:spacing w:val="-24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E01693">
        <w:rPr>
          <w:rFonts w:asciiTheme="minorHAnsi" w:hAnsiTheme="minorHAnsi" w:cstheme="minorHAnsi"/>
          <w:sz w:val="22"/>
          <w:szCs w:val="22"/>
        </w:rPr>
        <w:t>B</w:t>
      </w:r>
      <w:r w:rsidRPr="00E01693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E01693">
        <w:rPr>
          <w:rFonts w:asciiTheme="minorHAnsi" w:hAnsiTheme="minorHAnsi" w:cstheme="minorHAnsi"/>
          <w:sz w:val="22"/>
          <w:szCs w:val="22"/>
        </w:rPr>
        <w:t xml:space="preserve">S                           </w:t>
      </w:r>
      <w:r w:rsidRPr="00E01693">
        <w:rPr>
          <w:rFonts w:asciiTheme="minorHAnsi" w:hAnsiTheme="minorHAnsi" w:cstheme="minorHAnsi"/>
          <w:spacing w:val="35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z w:val="22"/>
          <w:szCs w:val="22"/>
        </w:rPr>
        <w:t xml:space="preserve">:  </w:t>
      </w:r>
      <w:r w:rsidRPr="00E01693">
        <w:rPr>
          <w:rFonts w:asciiTheme="minorHAnsi" w:hAnsiTheme="minorHAnsi" w:cstheme="minorHAnsi"/>
          <w:spacing w:val="49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pacing w:val="-1"/>
          <w:sz w:val="22"/>
          <w:szCs w:val="22"/>
        </w:rPr>
        <w:t>Or</w:t>
      </w:r>
      <w:r w:rsidRPr="00E01693">
        <w:rPr>
          <w:rFonts w:asciiTheme="minorHAnsi" w:hAnsiTheme="minorHAnsi" w:cstheme="minorHAnsi"/>
          <w:sz w:val="22"/>
          <w:szCs w:val="22"/>
        </w:rPr>
        <w:t>acle,</w:t>
      </w:r>
      <w:r w:rsidRPr="00E01693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E01693">
        <w:rPr>
          <w:rFonts w:asciiTheme="minorHAnsi" w:hAnsiTheme="minorHAnsi" w:cstheme="minorHAnsi"/>
          <w:sz w:val="22"/>
          <w:szCs w:val="22"/>
        </w:rPr>
        <w:t>is</w:t>
      </w:r>
      <w:r w:rsidRPr="00E01693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E01693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E01693">
        <w:rPr>
          <w:rFonts w:asciiTheme="minorHAnsi" w:hAnsiTheme="minorHAnsi" w:cstheme="minorHAnsi"/>
          <w:sz w:val="22"/>
          <w:szCs w:val="22"/>
        </w:rPr>
        <w:t>l</w:t>
      </w:r>
      <w:r w:rsidRPr="00E01693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z w:val="22"/>
          <w:szCs w:val="22"/>
        </w:rPr>
        <w:t>Basic,</w:t>
      </w:r>
      <w:r w:rsidRPr="00E01693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E01693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E01693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E01693">
        <w:rPr>
          <w:rFonts w:asciiTheme="minorHAnsi" w:hAnsiTheme="minorHAnsi" w:cstheme="minorHAnsi"/>
          <w:sz w:val="22"/>
          <w:szCs w:val="22"/>
        </w:rPr>
        <w:t>el</w:t>
      </w:r>
      <w:r w:rsidRPr="00E01693">
        <w:rPr>
          <w:rFonts w:asciiTheme="minorHAnsi" w:hAnsiTheme="minorHAnsi" w:cstheme="minorHAnsi"/>
          <w:spacing w:val="1"/>
          <w:sz w:val="22"/>
          <w:szCs w:val="22"/>
        </w:rPr>
        <w:t>op</w:t>
      </w:r>
      <w:r w:rsidRPr="00E01693">
        <w:rPr>
          <w:rFonts w:asciiTheme="minorHAnsi" w:hAnsiTheme="minorHAnsi" w:cstheme="minorHAnsi"/>
          <w:sz w:val="22"/>
          <w:szCs w:val="22"/>
        </w:rPr>
        <w:t>er</w:t>
      </w:r>
      <w:r w:rsidRPr="00E01693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pacing w:val="1"/>
          <w:sz w:val="22"/>
          <w:szCs w:val="22"/>
        </w:rPr>
        <w:t>2</w:t>
      </w:r>
      <w:r w:rsidRPr="00E01693">
        <w:rPr>
          <w:rFonts w:asciiTheme="minorHAnsi" w:hAnsiTheme="minorHAnsi" w:cstheme="minorHAnsi"/>
          <w:spacing w:val="-2"/>
          <w:sz w:val="22"/>
          <w:szCs w:val="22"/>
        </w:rPr>
        <w:t>0</w:t>
      </w:r>
      <w:r w:rsidRPr="00E01693">
        <w:rPr>
          <w:rFonts w:asciiTheme="minorHAnsi" w:hAnsiTheme="minorHAnsi" w:cstheme="minorHAnsi"/>
          <w:spacing w:val="1"/>
          <w:sz w:val="22"/>
          <w:szCs w:val="22"/>
        </w:rPr>
        <w:t>00</w:t>
      </w:r>
      <w:r w:rsidRPr="00E01693">
        <w:rPr>
          <w:rFonts w:asciiTheme="minorHAnsi" w:hAnsiTheme="minorHAnsi" w:cstheme="minorHAnsi"/>
          <w:sz w:val="22"/>
          <w:szCs w:val="22"/>
        </w:rPr>
        <w:t>,</w:t>
      </w:r>
      <w:r w:rsidRPr="00E01693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E01693">
        <w:rPr>
          <w:rFonts w:asciiTheme="minorHAnsi" w:hAnsiTheme="minorHAnsi" w:cstheme="minorHAnsi"/>
          <w:sz w:val="22"/>
          <w:szCs w:val="22"/>
        </w:rPr>
        <w:t>S</w:t>
      </w:r>
      <w:r w:rsidRPr="00E01693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pacing w:val="-1"/>
          <w:w w:val="101"/>
          <w:sz w:val="22"/>
          <w:szCs w:val="22"/>
        </w:rPr>
        <w:t>A</w:t>
      </w:r>
      <w:r w:rsidRPr="00E01693">
        <w:rPr>
          <w:rFonts w:asciiTheme="minorHAnsi" w:hAnsiTheme="minorHAnsi" w:cstheme="minorHAnsi"/>
          <w:w w:val="101"/>
          <w:sz w:val="22"/>
          <w:szCs w:val="22"/>
        </w:rPr>
        <w:t>c</w:t>
      </w:r>
      <w:r w:rsidRPr="00E01693">
        <w:rPr>
          <w:rFonts w:asciiTheme="minorHAnsi" w:hAnsiTheme="minorHAnsi" w:cstheme="minorHAnsi"/>
          <w:spacing w:val="2"/>
          <w:w w:val="101"/>
          <w:sz w:val="22"/>
          <w:szCs w:val="22"/>
        </w:rPr>
        <w:t>c</w:t>
      </w:r>
      <w:r w:rsidRPr="00E01693">
        <w:rPr>
          <w:rFonts w:asciiTheme="minorHAnsi" w:hAnsiTheme="minorHAnsi" w:cstheme="minorHAnsi"/>
          <w:spacing w:val="-3"/>
          <w:w w:val="101"/>
          <w:sz w:val="22"/>
          <w:szCs w:val="22"/>
        </w:rPr>
        <w:t>e</w:t>
      </w:r>
      <w:r w:rsidRPr="00E01693">
        <w:rPr>
          <w:rFonts w:asciiTheme="minorHAnsi" w:hAnsiTheme="minorHAnsi" w:cstheme="minorHAnsi"/>
          <w:spacing w:val="3"/>
          <w:w w:val="101"/>
          <w:sz w:val="22"/>
          <w:szCs w:val="22"/>
        </w:rPr>
        <w:t>s</w:t>
      </w:r>
      <w:r w:rsidRPr="00E01693">
        <w:rPr>
          <w:rFonts w:asciiTheme="minorHAnsi" w:hAnsiTheme="minorHAnsi" w:cstheme="minorHAnsi"/>
          <w:w w:val="101"/>
          <w:sz w:val="22"/>
          <w:szCs w:val="22"/>
        </w:rPr>
        <w:t>s.</w:t>
      </w:r>
    </w:p>
    <w:p w14:paraId="47D42E8D" w14:textId="77777777" w:rsidR="00FD033D" w:rsidRPr="00E01693" w:rsidRDefault="00DD5B06">
      <w:pPr>
        <w:spacing w:before="4" w:line="260" w:lineRule="exact"/>
        <w:ind w:left="222"/>
        <w:rPr>
          <w:rFonts w:asciiTheme="minorHAnsi" w:hAnsiTheme="minorHAnsi" w:cstheme="minorHAnsi"/>
          <w:sz w:val="22"/>
          <w:szCs w:val="22"/>
        </w:rPr>
      </w:pPr>
      <w:r w:rsidRPr="00E01693">
        <w:rPr>
          <w:rFonts w:asciiTheme="minorHAnsi" w:eastAsia="Microsoft Sans Serif" w:hAnsiTheme="minorHAnsi" w:cstheme="minorHAnsi"/>
          <w:w w:val="342"/>
          <w:position w:val="-1"/>
          <w:sz w:val="22"/>
          <w:szCs w:val="22"/>
        </w:rPr>
        <w:t xml:space="preserve"> </w:t>
      </w:r>
      <w:r w:rsidRPr="00E01693">
        <w:rPr>
          <w:rFonts w:asciiTheme="minorHAnsi" w:eastAsia="Microsoft Sans Serif" w:hAnsiTheme="minorHAnsi" w:cstheme="minorHAnsi"/>
          <w:position w:val="-1"/>
          <w:sz w:val="22"/>
          <w:szCs w:val="22"/>
        </w:rPr>
        <w:t xml:space="preserve">   </w:t>
      </w:r>
      <w:r w:rsidRPr="00E01693">
        <w:rPr>
          <w:rFonts w:asciiTheme="minorHAnsi" w:eastAsia="Microsoft Sans Serif" w:hAnsiTheme="minorHAnsi" w:cstheme="minorHAnsi"/>
          <w:spacing w:val="-24"/>
          <w:position w:val="-1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pacing w:val="-1"/>
          <w:position w:val="-1"/>
          <w:sz w:val="22"/>
          <w:szCs w:val="22"/>
        </w:rPr>
        <w:t>N</w:t>
      </w:r>
      <w:r w:rsidRPr="00E01693">
        <w:rPr>
          <w:rFonts w:asciiTheme="minorHAnsi" w:hAnsiTheme="minorHAnsi" w:cstheme="minorHAnsi"/>
          <w:position w:val="-1"/>
          <w:sz w:val="22"/>
          <w:szCs w:val="22"/>
        </w:rPr>
        <w:t>et</w:t>
      </w:r>
      <w:r w:rsidRPr="00E01693">
        <w:rPr>
          <w:rFonts w:asciiTheme="minorHAnsi" w:hAnsiTheme="minorHAnsi" w:cstheme="minorHAnsi"/>
          <w:spacing w:val="-1"/>
          <w:position w:val="-1"/>
          <w:sz w:val="22"/>
          <w:szCs w:val="22"/>
        </w:rPr>
        <w:t>w</w:t>
      </w:r>
      <w:r w:rsidRPr="00E01693">
        <w:rPr>
          <w:rFonts w:asciiTheme="minorHAnsi" w:hAnsiTheme="minorHAnsi" w:cstheme="minorHAnsi"/>
          <w:spacing w:val="1"/>
          <w:position w:val="-1"/>
          <w:sz w:val="22"/>
          <w:szCs w:val="22"/>
        </w:rPr>
        <w:t>or</w:t>
      </w:r>
      <w:r w:rsidRPr="00E01693">
        <w:rPr>
          <w:rFonts w:asciiTheme="minorHAnsi" w:hAnsiTheme="minorHAnsi" w:cstheme="minorHAnsi"/>
          <w:spacing w:val="-4"/>
          <w:position w:val="-1"/>
          <w:sz w:val="22"/>
          <w:szCs w:val="22"/>
        </w:rPr>
        <w:t>k</w:t>
      </w:r>
      <w:r w:rsidRPr="00E01693">
        <w:rPr>
          <w:rFonts w:asciiTheme="minorHAnsi" w:hAnsiTheme="minorHAnsi" w:cstheme="minorHAnsi"/>
          <w:spacing w:val="2"/>
          <w:position w:val="-1"/>
          <w:sz w:val="22"/>
          <w:szCs w:val="22"/>
        </w:rPr>
        <w:t>i</w:t>
      </w:r>
      <w:r w:rsidRPr="00E01693">
        <w:rPr>
          <w:rFonts w:asciiTheme="minorHAnsi" w:hAnsiTheme="minorHAnsi" w:cstheme="minorHAnsi"/>
          <w:spacing w:val="1"/>
          <w:position w:val="-1"/>
          <w:sz w:val="22"/>
          <w:szCs w:val="22"/>
        </w:rPr>
        <w:t>n</w:t>
      </w:r>
      <w:r w:rsidRPr="00E01693">
        <w:rPr>
          <w:rFonts w:asciiTheme="minorHAnsi" w:hAnsiTheme="minorHAnsi" w:cstheme="minorHAnsi"/>
          <w:position w:val="-1"/>
          <w:sz w:val="22"/>
          <w:szCs w:val="22"/>
        </w:rPr>
        <w:t xml:space="preserve">g                   </w:t>
      </w:r>
      <w:r w:rsidRPr="00E01693">
        <w:rPr>
          <w:rFonts w:asciiTheme="minorHAnsi" w:hAnsiTheme="minorHAnsi" w:cstheme="minorHAnsi"/>
          <w:spacing w:val="45"/>
          <w:position w:val="-1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position w:val="-1"/>
          <w:sz w:val="22"/>
          <w:szCs w:val="22"/>
        </w:rPr>
        <w:t xml:space="preserve">:  </w:t>
      </w:r>
      <w:r w:rsidRPr="00E01693">
        <w:rPr>
          <w:rFonts w:asciiTheme="minorHAnsi" w:hAnsiTheme="minorHAnsi" w:cstheme="minorHAnsi"/>
          <w:spacing w:val="49"/>
          <w:position w:val="-1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position w:val="-1"/>
          <w:sz w:val="22"/>
          <w:szCs w:val="22"/>
        </w:rPr>
        <w:t>C</w:t>
      </w:r>
      <w:r w:rsidRPr="00E01693">
        <w:rPr>
          <w:rFonts w:asciiTheme="minorHAnsi" w:hAnsiTheme="minorHAnsi" w:cstheme="minorHAnsi"/>
          <w:spacing w:val="2"/>
          <w:position w:val="-1"/>
          <w:sz w:val="22"/>
          <w:szCs w:val="22"/>
        </w:rPr>
        <w:t>l</w:t>
      </w:r>
      <w:r w:rsidRPr="00E01693">
        <w:rPr>
          <w:rFonts w:asciiTheme="minorHAnsi" w:hAnsiTheme="minorHAnsi" w:cstheme="minorHAnsi"/>
          <w:position w:val="-1"/>
          <w:sz w:val="22"/>
          <w:szCs w:val="22"/>
        </w:rPr>
        <w:t>ie</w:t>
      </w:r>
      <w:r w:rsidRPr="00E01693">
        <w:rPr>
          <w:rFonts w:asciiTheme="minorHAnsi" w:hAnsiTheme="minorHAnsi" w:cstheme="minorHAnsi"/>
          <w:spacing w:val="-2"/>
          <w:position w:val="-1"/>
          <w:sz w:val="22"/>
          <w:szCs w:val="22"/>
        </w:rPr>
        <w:t>n</w:t>
      </w:r>
      <w:r w:rsidRPr="00E01693">
        <w:rPr>
          <w:rFonts w:asciiTheme="minorHAnsi" w:hAnsiTheme="minorHAnsi" w:cstheme="minorHAnsi"/>
          <w:position w:val="-1"/>
          <w:sz w:val="22"/>
          <w:szCs w:val="22"/>
        </w:rPr>
        <w:t>t</w:t>
      </w:r>
      <w:r w:rsidRPr="00E01693">
        <w:rPr>
          <w:rFonts w:asciiTheme="minorHAnsi" w:hAnsiTheme="minorHAnsi" w:cstheme="minorHAnsi"/>
          <w:spacing w:val="8"/>
          <w:position w:val="-1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pacing w:val="-3"/>
          <w:position w:val="-1"/>
          <w:sz w:val="22"/>
          <w:szCs w:val="22"/>
        </w:rPr>
        <w:t>S</w:t>
      </w:r>
      <w:r w:rsidRPr="00E01693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E01693">
        <w:rPr>
          <w:rFonts w:asciiTheme="minorHAnsi" w:hAnsiTheme="minorHAnsi" w:cstheme="minorHAnsi"/>
          <w:spacing w:val="-1"/>
          <w:position w:val="-1"/>
          <w:sz w:val="22"/>
          <w:szCs w:val="22"/>
        </w:rPr>
        <w:t>r</w:t>
      </w:r>
      <w:r w:rsidRPr="00E01693">
        <w:rPr>
          <w:rFonts w:asciiTheme="minorHAnsi" w:hAnsiTheme="minorHAnsi" w:cstheme="minorHAnsi"/>
          <w:spacing w:val="1"/>
          <w:position w:val="-1"/>
          <w:sz w:val="22"/>
          <w:szCs w:val="22"/>
        </w:rPr>
        <w:t>v</w:t>
      </w:r>
      <w:r w:rsidRPr="00E01693">
        <w:rPr>
          <w:rFonts w:asciiTheme="minorHAnsi" w:hAnsiTheme="minorHAnsi" w:cstheme="minorHAnsi"/>
          <w:position w:val="-1"/>
          <w:sz w:val="22"/>
          <w:szCs w:val="22"/>
        </w:rPr>
        <w:t>er</w:t>
      </w:r>
      <w:r w:rsidRPr="00E01693">
        <w:rPr>
          <w:rFonts w:asciiTheme="minorHAnsi" w:hAnsiTheme="minorHAnsi" w:cstheme="minorHAnsi"/>
          <w:spacing w:val="8"/>
          <w:position w:val="-1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pacing w:val="1"/>
          <w:w w:val="101"/>
          <w:position w:val="-1"/>
          <w:sz w:val="22"/>
          <w:szCs w:val="22"/>
        </w:rPr>
        <w:t>T</w:t>
      </w:r>
      <w:r w:rsidRPr="00E01693">
        <w:rPr>
          <w:rFonts w:asciiTheme="minorHAnsi" w:hAnsiTheme="minorHAnsi" w:cstheme="minorHAnsi"/>
          <w:spacing w:val="-3"/>
          <w:w w:val="101"/>
          <w:position w:val="-1"/>
          <w:sz w:val="22"/>
          <w:szCs w:val="22"/>
        </w:rPr>
        <w:t>e</w:t>
      </w:r>
      <w:r w:rsidRPr="00E01693">
        <w:rPr>
          <w:rFonts w:asciiTheme="minorHAnsi" w:hAnsiTheme="minorHAnsi" w:cstheme="minorHAnsi"/>
          <w:w w:val="101"/>
          <w:position w:val="-1"/>
          <w:sz w:val="22"/>
          <w:szCs w:val="22"/>
        </w:rPr>
        <w:t>c</w:t>
      </w:r>
      <w:r w:rsidRPr="00E01693">
        <w:rPr>
          <w:rFonts w:asciiTheme="minorHAnsi" w:hAnsiTheme="minorHAnsi" w:cstheme="minorHAnsi"/>
          <w:spacing w:val="1"/>
          <w:w w:val="101"/>
          <w:position w:val="-1"/>
          <w:sz w:val="22"/>
          <w:szCs w:val="22"/>
        </w:rPr>
        <w:t>hn</w:t>
      </w:r>
      <w:r w:rsidRPr="00E01693">
        <w:rPr>
          <w:rFonts w:asciiTheme="minorHAnsi" w:hAnsiTheme="minorHAnsi" w:cstheme="minorHAnsi"/>
          <w:spacing w:val="-2"/>
          <w:w w:val="101"/>
          <w:position w:val="-1"/>
          <w:sz w:val="22"/>
          <w:szCs w:val="22"/>
        </w:rPr>
        <w:t>o</w:t>
      </w:r>
      <w:r w:rsidRPr="00E01693">
        <w:rPr>
          <w:rFonts w:asciiTheme="minorHAnsi" w:hAnsiTheme="minorHAnsi" w:cstheme="minorHAnsi"/>
          <w:spacing w:val="2"/>
          <w:w w:val="101"/>
          <w:position w:val="-1"/>
          <w:sz w:val="22"/>
          <w:szCs w:val="22"/>
        </w:rPr>
        <w:t>l</w:t>
      </w:r>
      <w:r w:rsidRPr="00E01693">
        <w:rPr>
          <w:rFonts w:asciiTheme="minorHAnsi" w:hAnsiTheme="minorHAnsi" w:cstheme="minorHAnsi"/>
          <w:spacing w:val="1"/>
          <w:w w:val="101"/>
          <w:position w:val="-1"/>
          <w:sz w:val="22"/>
          <w:szCs w:val="22"/>
        </w:rPr>
        <w:t>og</w:t>
      </w:r>
      <w:r w:rsidRPr="00E01693">
        <w:rPr>
          <w:rFonts w:asciiTheme="minorHAnsi" w:hAnsiTheme="minorHAnsi" w:cstheme="minorHAnsi"/>
          <w:w w:val="101"/>
          <w:position w:val="-1"/>
          <w:sz w:val="22"/>
          <w:szCs w:val="22"/>
        </w:rPr>
        <w:t>y</w:t>
      </w:r>
    </w:p>
    <w:p w14:paraId="320AC598" w14:textId="77777777" w:rsidR="00FD033D" w:rsidRPr="00E01693" w:rsidRDefault="00FD033D">
      <w:pPr>
        <w:spacing w:line="120" w:lineRule="exact"/>
        <w:rPr>
          <w:rFonts w:asciiTheme="minorHAnsi" w:hAnsiTheme="minorHAnsi" w:cstheme="minorHAnsi"/>
          <w:sz w:val="22"/>
          <w:szCs w:val="22"/>
        </w:rPr>
      </w:pPr>
    </w:p>
    <w:p w14:paraId="624B2C83" w14:textId="77777777" w:rsidR="00FD033D" w:rsidRPr="00E01693" w:rsidRDefault="00FD033D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8F784B0" w14:textId="77777777" w:rsidR="00FD033D" w:rsidRPr="00E01693" w:rsidRDefault="00DD5B06">
      <w:pPr>
        <w:spacing w:before="33"/>
        <w:ind w:left="116"/>
        <w:rPr>
          <w:rFonts w:asciiTheme="minorHAnsi" w:hAnsiTheme="minorHAnsi" w:cstheme="minorHAnsi"/>
          <w:sz w:val="22"/>
          <w:szCs w:val="22"/>
        </w:rPr>
      </w:pPr>
      <w:r w:rsidRPr="00E01693">
        <w:rPr>
          <w:rFonts w:asciiTheme="minorHAnsi" w:hAnsiTheme="minorHAnsi" w:cstheme="minorHAnsi"/>
          <w:b/>
          <w:spacing w:val="-2"/>
          <w:sz w:val="22"/>
          <w:szCs w:val="22"/>
        </w:rPr>
        <w:t>K</w:t>
      </w:r>
      <w:r w:rsidRPr="00E01693">
        <w:rPr>
          <w:rFonts w:asciiTheme="minorHAnsi" w:hAnsiTheme="minorHAnsi" w:cstheme="minorHAnsi"/>
          <w:b/>
          <w:sz w:val="22"/>
          <w:szCs w:val="22"/>
        </w:rPr>
        <w:t>EY</w:t>
      </w:r>
      <w:r w:rsidRPr="00E01693">
        <w:rPr>
          <w:rFonts w:asciiTheme="minorHAnsi" w:hAnsiTheme="minorHAnsi" w:cstheme="minorHAnsi"/>
          <w:b/>
          <w:spacing w:val="5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b/>
          <w:spacing w:val="2"/>
          <w:sz w:val="22"/>
          <w:szCs w:val="22"/>
        </w:rPr>
        <w:t>C</w:t>
      </w:r>
      <w:r w:rsidRPr="00E01693">
        <w:rPr>
          <w:rFonts w:asciiTheme="minorHAnsi" w:hAnsiTheme="minorHAnsi" w:cstheme="minorHAnsi"/>
          <w:b/>
          <w:spacing w:val="-2"/>
          <w:sz w:val="22"/>
          <w:szCs w:val="22"/>
        </w:rPr>
        <w:t>O</w:t>
      </w:r>
      <w:r w:rsidRPr="00E01693">
        <w:rPr>
          <w:rFonts w:asciiTheme="minorHAnsi" w:hAnsiTheme="minorHAnsi" w:cstheme="minorHAnsi"/>
          <w:b/>
          <w:spacing w:val="3"/>
          <w:sz w:val="22"/>
          <w:szCs w:val="22"/>
        </w:rPr>
        <w:t>M</w:t>
      </w:r>
      <w:r w:rsidRPr="00E01693">
        <w:rPr>
          <w:rFonts w:asciiTheme="minorHAnsi" w:hAnsiTheme="minorHAnsi" w:cstheme="minorHAnsi"/>
          <w:b/>
          <w:spacing w:val="-1"/>
          <w:sz w:val="22"/>
          <w:szCs w:val="22"/>
        </w:rPr>
        <w:t>P</w:t>
      </w:r>
      <w:r w:rsidRPr="00E01693">
        <w:rPr>
          <w:rFonts w:asciiTheme="minorHAnsi" w:hAnsiTheme="minorHAnsi" w:cstheme="minorHAnsi"/>
          <w:b/>
          <w:sz w:val="22"/>
          <w:szCs w:val="22"/>
        </w:rPr>
        <w:t>E</w:t>
      </w:r>
      <w:r w:rsidRPr="00E01693">
        <w:rPr>
          <w:rFonts w:asciiTheme="minorHAnsi" w:hAnsiTheme="minorHAnsi" w:cstheme="minorHAnsi"/>
          <w:b/>
          <w:spacing w:val="3"/>
          <w:sz w:val="22"/>
          <w:szCs w:val="22"/>
        </w:rPr>
        <w:t>T</w:t>
      </w:r>
      <w:r w:rsidRPr="00E01693">
        <w:rPr>
          <w:rFonts w:asciiTheme="minorHAnsi" w:hAnsiTheme="minorHAnsi" w:cstheme="minorHAnsi"/>
          <w:b/>
          <w:sz w:val="22"/>
          <w:szCs w:val="22"/>
        </w:rPr>
        <w:t>E</w:t>
      </w:r>
      <w:r w:rsidRPr="00E01693">
        <w:rPr>
          <w:rFonts w:asciiTheme="minorHAnsi" w:hAnsiTheme="minorHAnsi" w:cstheme="minorHAnsi"/>
          <w:b/>
          <w:spacing w:val="-1"/>
          <w:sz w:val="22"/>
          <w:szCs w:val="22"/>
        </w:rPr>
        <w:t>NC</w:t>
      </w:r>
      <w:r w:rsidRPr="00E01693">
        <w:rPr>
          <w:rFonts w:asciiTheme="minorHAnsi" w:hAnsiTheme="minorHAnsi" w:cstheme="minorHAnsi"/>
          <w:b/>
          <w:sz w:val="22"/>
          <w:szCs w:val="22"/>
        </w:rPr>
        <w:t>I</w:t>
      </w:r>
      <w:r w:rsidRPr="00E01693">
        <w:rPr>
          <w:rFonts w:asciiTheme="minorHAnsi" w:hAnsiTheme="minorHAnsi" w:cstheme="minorHAnsi"/>
          <w:b/>
          <w:spacing w:val="-2"/>
          <w:sz w:val="22"/>
          <w:szCs w:val="22"/>
        </w:rPr>
        <w:t>E</w:t>
      </w:r>
      <w:r w:rsidRPr="00E01693">
        <w:rPr>
          <w:rFonts w:asciiTheme="minorHAnsi" w:hAnsiTheme="minorHAnsi" w:cstheme="minorHAnsi"/>
          <w:b/>
          <w:sz w:val="22"/>
          <w:szCs w:val="22"/>
        </w:rPr>
        <w:t>S</w:t>
      </w:r>
      <w:r w:rsidRPr="00E01693">
        <w:rPr>
          <w:rFonts w:asciiTheme="minorHAnsi" w:hAnsiTheme="minorHAnsi" w:cstheme="minorHAnsi"/>
          <w:b/>
          <w:spacing w:val="19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b/>
          <w:spacing w:val="-1"/>
          <w:sz w:val="22"/>
          <w:szCs w:val="22"/>
        </w:rPr>
        <w:t>AN</w:t>
      </w:r>
      <w:r w:rsidRPr="00E01693">
        <w:rPr>
          <w:rFonts w:asciiTheme="minorHAnsi" w:hAnsiTheme="minorHAnsi" w:cstheme="minorHAnsi"/>
          <w:b/>
          <w:sz w:val="22"/>
          <w:szCs w:val="22"/>
        </w:rPr>
        <w:t>D</w:t>
      </w:r>
      <w:r w:rsidRPr="00E01693">
        <w:rPr>
          <w:rFonts w:asciiTheme="minorHAnsi" w:hAnsiTheme="minorHAnsi" w:cstheme="minorHAnsi"/>
          <w:b/>
          <w:spacing w:val="9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b/>
          <w:w w:val="101"/>
          <w:sz w:val="22"/>
          <w:szCs w:val="22"/>
        </w:rPr>
        <w:t>S</w:t>
      </w:r>
      <w:r w:rsidRPr="00E01693">
        <w:rPr>
          <w:rFonts w:asciiTheme="minorHAnsi" w:hAnsiTheme="minorHAnsi" w:cstheme="minorHAnsi"/>
          <w:b/>
          <w:spacing w:val="-2"/>
          <w:w w:val="101"/>
          <w:sz w:val="22"/>
          <w:szCs w:val="22"/>
        </w:rPr>
        <w:t>K</w:t>
      </w:r>
      <w:r w:rsidRPr="00E01693">
        <w:rPr>
          <w:rFonts w:asciiTheme="minorHAnsi" w:hAnsiTheme="minorHAnsi" w:cstheme="minorHAnsi"/>
          <w:b/>
          <w:w w:val="101"/>
          <w:sz w:val="22"/>
          <w:szCs w:val="22"/>
        </w:rPr>
        <w:t>IL</w:t>
      </w:r>
      <w:r w:rsidRPr="00E01693">
        <w:rPr>
          <w:rFonts w:asciiTheme="minorHAnsi" w:hAnsiTheme="minorHAnsi" w:cstheme="minorHAnsi"/>
          <w:b/>
          <w:spacing w:val="3"/>
          <w:w w:val="101"/>
          <w:sz w:val="22"/>
          <w:szCs w:val="22"/>
        </w:rPr>
        <w:t>L</w:t>
      </w:r>
      <w:r w:rsidRPr="00E01693">
        <w:rPr>
          <w:rFonts w:asciiTheme="minorHAnsi" w:hAnsiTheme="minorHAnsi" w:cstheme="minorHAnsi"/>
          <w:b/>
          <w:w w:val="101"/>
          <w:sz w:val="22"/>
          <w:szCs w:val="22"/>
        </w:rPr>
        <w:t>S</w:t>
      </w:r>
    </w:p>
    <w:p w14:paraId="4AAA51BE" w14:textId="77777777" w:rsidR="00FD033D" w:rsidRPr="00E01693" w:rsidRDefault="00FD033D">
      <w:pPr>
        <w:spacing w:before="5" w:line="100" w:lineRule="exact"/>
        <w:rPr>
          <w:rFonts w:asciiTheme="minorHAnsi" w:hAnsiTheme="minorHAnsi" w:cstheme="minorHAnsi"/>
          <w:sz w:val="22"/>
          <w:szCs w:val="22"/>
        </w:rPr>
      </w:pPr>
    </w:p>
    <w:p w14:paraId="030EBEF8" w14:textId="77777777" w:rsidR="00FD033D" w:rsidRPr="00E01693" w:rsidRDefault="00DD5B06">
      <w:pPr>
        <w:spacing w:line="243" w:lineRule="auto"/>
        <w:ind w:left="466" w:right="152" w:hanging="350"/>
        <w:rPr>
          <w:rFonts w:asciiTheme="minorHAnsi" w:hAnsiTheme="minorHAnsi" w:cstheme="minorHAnsi"/>
          <w:sz w:val="22"/>
          <w:szCs w:val="22"/>
        </w:rPr>
      </w:pPr>
      <w:r w:rsidRPr="00E01693">
        <w:rPr>
          <w:rFonts w:asciiTheme="minorHAnsi" w:eastAsia="Microsoft Sans Serif" w:hAnsiTheme="minorHAnsi" w:cstheme="minorHAnsi"/>
          <w:w w:val="342"/>
          <w:sz w:val="22"/>
          <w:szCs w:val="22"/>
        </w:rPr>
        <w:t xml:space="preserve"> </w:t>
      </w:r>
      <w:r w:rsidRPr="00E01693">
        <w:rPr>
          <w:rFonts w:asciiTheme="minorHAnsi" w:eastAsia="Microsoft Sans Serif" w:hAnsiTheme="minorHAnsi" w:cstheme="minorHAnsi"/>
          <w:sz w:val="22"/>
          <w:szCs w:val="22"/>
        </w:rPr>
        <w:t xml:space="preserve">   </w:t>
      </w:r>
      <w:r w:rsidRPr="00E01693">
        <w:rPr>
          <w:rFonts w:asciiTheme="minorHAnsi" w:eastAsia="Microsoft Sans Serif" w:hAnsiTheme="minorHAnsi" w:cstheme="minorHAnsi"/>
          <w:spacing w:val="-24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b/>
          <w:sz w:val="22"/>
          <w:szCs w:val="22"/>
        </w:rPr>
        <w:t>Le</w:t>
      </w:r>
      <w:r w:rsidRPr="00E01693">
        <w:rPr>
          <w:rFonts w:asciiTheme="minorHAnsi" w:hAnsiTheme="minorHAnsi" w:cstheme="minorHAnsi"/>
          <w:b/>
          <w:spacing w:val="1"/>
          <w:sz w:val="22"/>
          <w:szCs w:val="22"/>
        </w:rPr>
        <w:t>v</w:t>
      </w:r>
      <w:r w:rsidRPr="00E01693">
        <w:rPr>
          <w:rFonts w:asciiTheme="minorHAnsi" w:hAnsiTheme="minorHAnsi" w:cstheme="minorHAnsi"/>
          <w:b/>
          <w:spacing w:val="-3"/>
          <w:sz w:val="22"/>
          <w:szCs w:val="22"/>
        </w:rPr>
        <w:t>e</w:t>
      </w:r>
      <w:r w:rsidRPr="00E01693">
        <w:rPr>
          <w:rFonts w:asciiTheme="minorHAnsi" w:hAnsiTheme="minorHAnsi" w:cstheme="minorHAnsi"/>
          <w:b/>
          <w:sz w:val="22"/>
          <w:szCs w:val="22"/>
        </w:rPr>
        <w:t>r</w:t>
      </w:r>
      <w:r w:rsidRPr="00E01693">
        <w:rPr>
          <w:rFonts w:asciiTheme="minorHAnsi" w:hAnsiTheme="minorHAnsi" w:cstheme="minorHAnsi"/>
          <w:b/>
          <w:spacing w:val="1"/>
          <w:sz w:val="22"/>
          <w:szCs w:val="22"/>
        </w:rPr>
        <w:t>ag</w:t>
      </w:r>
      <w:r w:rsidRPr="00E01693">
        <w:rPr>
          <w:rFonts w:asciiTheme="minorHAnsi" w:hAnsiTheme="minorHAnsi" w:cstheme="minorHAnsi"/>
          <w:b/>
          <w:sz w:val="22"/>
          <w:szCs w:val="22"/>
        </w:rPr>
        <w:t>e</w:t>
      </w:r>
      <w:r w:rsidRPr="00E01693">
        <w:rPr>
          <w:rFonts w:asciiTheme="minorHAnsi" w:hAnsiTheme="minorHAnsi" w:cstheme="minorHAnsi"/>
          <w:b/>
          <w:spacing w:val="11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E01693">
        <w:rPr>
          <w:rFonts w:asciiTheme="minorHAnsi" w:hAnsiTheme="minorHAnsi" w:cstheme="minorHAnsi"/>
          <w:spacing w:val="3"/>
          <w:sz w:val="22"/>
          <w:szCs w:val="22"/>
        </w:rPr>
        <w:t>x</w:t>
      </w:r>
      <w:r w:rsidRPr="00E01693">
        <w:rPr>
          <w:rFonts w:asciiTheme="minorHAnsi" w:hAnsiTheme="minorHAnsi" w:cstheme="minorHAnsi"/>
          <w:sz w:val="22"/>
          <w:szCs w:val="22"/>
        </w:rPr>
        <w:t>te</w:t>
      </w:r>
      <w:r w:rsidRPr="00E01693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E01693">
        <w:rPr>
          <w:rFonts w:asciiTheme="minorHAnsi" w:hAnsiTheme="minorHAnsi" w:cstheme="minorHAnsi"/>
          <w:sz w:val="22"/>
          <w:szCs w:val="22"/>
        </w:rPr>
        <w:t>si</w:t>
      </w:r>
      <w:r w:rsidRPr="00E01693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E01693">
        <w:rPr>
          <w:rFonts w:asciiTheme="minorHAnsi" w:hAnsiTheme="minorHAnsi" w:cstheme="minorHAnsi"/>
          <w:sz w:val="22"/>
          <w:szCs w:val="22"/>
        </w:rPr>
        <w:t>e</w:t>
      </w:r>
      <w:r w:rsidRPr="00E01693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E01693">
        <w:rPr>
          <w:rFonts w:asciiTheme="minorHAnsi" w:hAnsiTheme="minorHAnsi" w:cstheme="minorHAnsi"/>
          <w:sz w:val="22"/>
          <w:szCs w:val="22"/>
        </w:rPr>
        <w:t>R</w:t>
      </w:r>
      <w:r w:rsidRPr="00E01693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E01693">
        <w:rPr>
          <w:rFonts w:asciiTheme="minorHAnsi" w:hAnsiTheme="minorHAnsi" w:cstheme="minorHAnsi"/>
          <w:sz w:val="22"/>
          <w:szCs w:val="22"/>
        </w:rPr>
        <w:t>a</w:t>
      </w:r>
      <w:r w:rsidRPr="00E01693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E01693">
        <w:rPr>
          <w:rFonts w:asciiTheme="minorHAnsi" w:hAnsiTheme="minorHAnsi" w:cstheme="minorHAnsi"/>
          <w:spacing w:val="-2"/>
          <w:sz w:val="22"/>
          <w:szCs w:val="22"/>
        </w:rPr>
        <w:t>kg</w:t>
      </w:r>
      <w:r w:rsidRPr="00E01693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E01693">
        <w:rPr>
          <w:rFonts w:asciiTheme="minorHAnsi" w:hAnsiTheme="minorHAnsi" w:cstheme="minorHAnsi"/>
          <w:spacing w:val="1"/>
          <w:sz w:val="22"/>
          <w:szCs w:val="22"/>
        </w:rPr>
        <w:t>ou</w:t>
      </w:r>
      <w:r w:rsidRPr="00E01693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E01693">
        <w:rPr>
          <w:rFonts w:asciiTheme="minorHAnsi" w:hAnsiTheme="minorHAnsi" w:cstheme="minorHAnsi"/>
          <w:sz w:val="22"/>
          <w:szCs w:val="22"/>
        </w:rPr>
        <w:t>d</w:t>
      </w:r>
      <w:r w:rsidRPr="00E01693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E01693">
        <w:rPr>
          <w:rFonts w:asciiTheme="minorHAnsi" w:hAnsiTheme="minorHAnsi" w:cstheme="minorHAnsi"/>
          <w:sz w:val="22"/>
          <w:szCs w:val="22"/>
        </w:rPr>
        <w:t>o</w:t>
      </w:r>
      <w:r w:rsidRPr="00E01693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z w:val="22"/>
          <w:szCs w:val="22"/>
        </w:rPr>
        <w:t>e</w:t>
      </w:r>
      <w:r w:rsidRPr="00E01693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E01693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E01693">
        <w:rPr>
          <w:rFonts w:asciiTheme="minorHAnsi" w:hAnsiTheme="minorHAnsi" w:cstheme="minorHAnsi"/>
          <w:sz w:val="22"/>
          <w:szCs w:val="22"/>
        </w:rPr>
        <w:t>ect</w:t>
      </w:r>
      <w:r w:rsidRPr="00E01693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E01693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E01693">
        <w:rPr>
          <w:rFonts w:asciiTheme="minorHAnsi" w:hAnsiTheme="minorHAnsi" w:cstheme="minorHAnsi"/>
          <w:sz w:val="22"/>
          <w:szCs w:val="22"/>
        </w:rPr>
        <w:t>ely</w:t>
      </w:r>
      <w:r w:rsidRPr="00E01693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E01693">
        <w:rPr>
          <w:rFonts w:asciiTheme="minorHAnsi" w:hAnsiTheme="minorHAnsi" w:cstheme="minorHAnsi"/>
          <w:sz w:val="22"/>
          <w:szCs w:val="22"/>
        </w:rPr>
        <w:t>a</w:t>
      </w:r>
      <w:r w:rsidRPr="00E01693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E01693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E01693">
        <w:rPr>
          <w:rFonts w:asciiTheme="minorHAnsi" w:hAnsiTheme="minorHAnsi" w:cstheme="minorHAnsi"/>
          <w:spacing w:val="-4"/>
          <w:sz w:val="22"/>
          <w:szCs w:val="22"/>
        </w:rPr>
        <w:t>g</w:t>
      </w:r>
      <w:r w:rsidRPr="00E01693">
        <w:rPr>
          <w:rFonts w:asciiTheme="minorHAnsi" w:hAnsiTheme="minorHAnsi" w:cstheme="minorHAnsi"/>
          <w:sz w:val="22"/>
          <w:szCs w:val="22"/>
        </w:rPr>
        <w:t>e</w:t>
      </w:r>
      <w:r w:rsidRPr="00E01693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01693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E01693">
        <w:rPr>
          <w:rFonts w:asciiTheme="minorHAnsi" w:hAnsiTheme="minorHAnsi" w:cstheme="minorHAnsi"/>
          <w:sz w:val="22"/>
          <w:szCs w:val="22"/>
        </w:rPr>
        <w:t>c</w:t>
      </w:r>
      <w:r w:rsidRPr="00E01693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E01693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E01693">
        <w:rPr>
          <w:rFonts w:asciiTheme="minorHAnsi" w:hAnsiTheme="minorHAnsi" w:cstheme="minorHAnsi"/>
          <w:sz w:val="22"/>
          <w:szCs w:val="22"/>
        </w:rPr>
        <w:t>i</w:t>
      </w:r>
      <w:r w:rsidRPr="00E01693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E01693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E01693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E01693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E01693">
        <w:rPr>
          <w:rFonts w:asciiTheme="minorHAnsi" w:hAnsiTheme="minorHAnsi" w:cstheme="minorHAnsi"/>
          <w:sz w:val="22"/>
          <w:szCs w:val="22"/>
        </w:rPr>
        <w:t>t,</w:t>
      </w:r>
      <w:r w:rsidRPr="00E01693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E01693">
        <w:rPr>
          <w:rFonts w:asciiTheme="minorHAnsi" w:hAnsiTheme="minorHAnsi" w:cstheme="minorHAnsi"/>
          <w:sz w:val="22"/>
          <w:szCs w:val="22"/>
        </w:rPr>
        <w:t>e</w:t>
      </w:r>
      <w:r w:rsidRPr="00E01693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01693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E01693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E01693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01693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E01693">
        <w:rPr>
          <w:rFonts w:asciiTheme="minorHAnsi" w:hAnsiTheme="minorHAnsi" w:cstheme="minorHAnsi"/>
          <w:sz w:val="22"/>
          <w:szCs w:val="22"/>
        </w:rPr>
        <w:t>a</w:t>
      </w:r>
      <w:r w:rsidRPr="00E01693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E01693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E01693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E01693">
        <w:rPr>
          <w:rFonts w:asciiTheme="minorHAnsi" w:hAnsiTheme="minorHAnsi" w:cstheme="minorHAnsi"/>
          <w:sz w:val="22"/>
          <w:szCs w:val="22"/>
        </w:rPr>
        <w:t>,</w:t>
      </w:r>
      <w:r w:rsidRPr="00E01693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z w:val="22"/>
          <w:szCs w:val="22"/>
        </w:rPr>
        <w:t>c</w:t>
      </w:r>
      <w:r w:rsidRPr="00E01693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E01693">
        <w:rPr>
          <w:rFonts w:asciiTheme="minorHAnsi" w:hAnsiTheme="minorHAnsi" w:cstheme="minorHAnsi"/>
          <w:spacing w:val="-2"/>
          <w:sz w:val="22"/>
          <w:szCs w:val="22"/>
        </w:rPr>
        <w:t>mp</w:t>
      </w:r>
      <w:r w:rsidRPr="00E01693">
        <w:rPr>
          <w:rFonts w:asciiTheme="minorHAnsi" w:hAnsiTheme="minorHAnsi" w:cstheme="minorHAnsi"/>
          <w:sz w:val="22"/>
          <w:szCs w:val="22"/>
        </w:rPr>
        <w:t>e</w:t>
      </w:r>
      <w:r w:rsidRPr="00E01693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E01693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E01693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E01693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E01693">
        <w:rPr>
          <w:rFonts w:asciiTheme="minorHAnsi" w:hAnsiTheme="minorHAnsi" w:cstheme="minorHAnsi"/>
          <w:sz w:val="22"/>
          <w:szCs w:val="22"/>
        </w:rPr>
        <w:t>i</w:t>
      </w:r>
      <w:r w:rsidRPr="00E01693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E01693">
        <w:rPr>
          <w:rFonts w:asciiTheme="minorHAnsi" w:hAnsiTheme="minorHAnsi" w:cstheme="minorHAnsi"/>
          <w:sz w:val="22"/>
          <w:szCs w:val="22"/>
        </w:rPr>
        <w:t>n</w:t>
      </w:r>
      <w:r w:rsidRPr="00E01693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E01693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E01693">
        <w:rPr>
          <w:rFonts w:asciiTheme="minorHAnsi" w:hAnsiTheme="minorHAnsi" w:cstheme="minorHAnsi"/>
          <w:sz w:val="22"/>
          <w:szCs w:val="22"/>
        </w:rPr>
        <w:t>d</w:t>
      </w:r>
      <w:r w:rsidRPr="00E01693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pacing w:val="1"/>
          <w:w w:val="101"/>
          <w:sz w:val="22"/>
          <w:szCs w:val="22"/>
        </w:rPr>
        <w:t>b</w:t>
      </w:r>
      <w:r w:rsidRPr="00E01693">
        <w:rPr>
          <w:rFonts w:asciiTheme="minorHAnsi" w:hAnsiTheme="minorHAnsi" w:cstheme="minorHAnsi"/>
          <w:w w:val="101"/>
          <w:sz w:val="22"/>
          <w:szCs w:val="22"/>
        </w:rPr>
        <w:t>e</w:t>
      </w:r>
      <w:r w:rsidRPr="00E01693">
        <w:rPr>
          <w:rFonts w:asciiTheme="minorHAnsi" w:hAnsiTheme="minorHAnsi" w:cstheme="minorHAnsi"/>
          <w:spacing w:val="-2"/>
          <w:w w:val="101"/>
          <w:sz w:val="22"/>
          <w:szCs w:val="22"/>
        </w:rPr>
        <w:t>n</w:t>
      </w:r>
      <w:r w:rsidRPr="00E01693">
        <w:rPr>
          <w:rFonts w:asciiTheme="minorHAnsi" w:hAnsiTheme="minorHAnsi" w:cstheme="minorHAnsi"/>
          <w:w w:val="101"/>
          <w:sz w:val="22"/>
          <w:szCs w:val="22"/>
        </w:rPr>
        <w:t>e</w:t>
      </w:r>
      <w:r w:rsidRPr="00E01693">
        <w:rPr>
          <w:rFonts w:asciiTheme="minorHAnsi" w:hAnsiTheme="minorHAnsi" w:cstheme="minorHAnsi"/>
          <w:spacing w:val="-1"/>
          <w:w w:val="101"/>
          <w:sz w:val="22"/>
          <w:szCs w:val="22"/>
        </w:rPr>
        <w:t>f</w:t>
      </w:r>
      <w:r w:rsidRPr="00E01693">
        <w:rPr>
          <w:rFonts w:asciiTheme="minorHAnsi" w:hAnsiTheme="minorHAnsi" w:cstheme="minorHAnsi"/>
          <w:w w:val="101"/>
          <w:sz w:val="22"/>
          <w:szCs w:val="22"/>
        </w:rPr>
        <w:t>i</w:t>
      </w:r>
      <w:r w:rsidRPr="00E01693">
        <w:rPr>
          <w:rFonts w:asciiTheme="minorHAnsi" w:hAnsiTheme="minorHAnsi" w:cstheme="minorHAnsi"/>
          <w:spacing w:val="2"/>
          <w:w w:val="101"/>
          <w:sz w:val="22"/>
          <w:szCs w:val="22"/>
        </w:rPr>
        <w:t>t</w:t>
      </w:r>
      <w:r w:rsidRPr="00E01693">
        <w:rPr>
          <w:rFonts w:asciiTheme="minorHAnsi" w:hAnsiTheme="minorHAnsi" w:cstheme="minorHAnsi"/>
          <w:w w:val="101"/>
          <w:sz w:val="22"/>
          <w:szCs w:val="22"/>
        </w:rPr>
        <w:t>s, sta</w:t>
      </w:r>
      <w:r w:rsidRPr="00E01693">
        <w:rPr>
          <w:rFonts w:asciiTheme="minorHAnsi" w:hAnsiTheme="minorHAnsi" w:cstheme="minorHAnsi"/>
          <w:spacing w:val="-1"/>
          <w:w w:val="101"/>
          <w:sz w:val="22"/>
          <w:szCs w:val="22"/>
        </w:rPr>
        <w:t>f</w:t>
      </w:r>
      <w:r w:rsidRPr="00E01693">
        <w:rPr>
          <w:rFonts w:asciiTheme="minorHAnsi" w:hAnsiTheme="minorHAnsi" w:cstheme="minorHAnsi"/>
          <w:w w:val="101"/>
          <w:sz w:val="22"/>
          <w:szCs w:val="22"/>
        </w:rPr>
        <w:t>f</w:t>
      </w:r>
      <w:r w:rsidRPr="00E01693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E01693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E01693">
        <w:rPr>
          <w:rFonts w:asciiTheme="minorHAnsi" w:hAnsiTheme="minorHAnsi" w:cstheme="minorHAnsi"/>
          <w:sz w:val="22"/>
          <w:szCs w:val="22"/>
        </w:rPr>
        <w:t>ai</w:t>
      </w:r>
      <w:r w:rsidRPr="00E01693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E01693">
        <w:rPr>
          <w:rFonts w:asciiTheme="minorHAnsi" w:hAnsiTheme="minorHAnsi" w:cstheme="minorHAnsi"/>
          <w:sz w:val="22"/>
          <w:szCs w:val="22"/>
        </w:rPr>
        <w:t>i</w:t>
      </w:r>
      <w:r w:rsidRPr="00E01693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E01693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E01693">
        <w:rPr>
          <w:rFonts w:asciiTheme="minorHAnsi" w:hAnsiTheme="minorHAnsi" w:cstheme="minorHAnsi"/>
          <w:sz w:val="22"/>
          <w:szCs w:val="22"/>
        </w:rPr>
        <w:t>,</w:t>
      </w:r>
      <w:r w:rsidRPr="00E01693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E01693">
        <w:rPr>
          <w:rFonts w:asciiTheme="minorHAnsi" w:hAnsiTheme="minorHAnsi" w:cstheme="minorHAnsi"/>
          <w:spacing w:val="-2"/>
          <w:sz w:val="22"/>
          <w:szCs w:val="22"/>
        </w:rPr>
        <w:t>mp</w:t>
      </w:r>
      <w:r w:rsidRPr="00E01693">
        <w:rPr>
          <w:rFonts w:asciiTheme="minorHAnsi" w:hAnsiTheme="minorHAnsi" w:cstheme="minorHAnsi"/>
          <w:sz w:val="22"/>
          <w:szCs w:val="22"/>
        </w:rPr>
        <w:t>l</w:t>
      </w:r>
      <w:r w:rsidRPr="00E01693">
        <w:rPr>
          <w:rFonts w:asciiTheme="minorHAnsi" w:hAnsiTheme="minorHAnsi" w:cstheme="minorHAnsi"/>
          <w:spacing w:val="6"/>
          <w:sz w:val="22"/>
          <w:szCs w:val="22"/>
        </w:rPr>
        <w:t>o</w:t>
      </w:r>
      <w:r w:rsidRPr="00E01693">
        <w:rPr>
          <w:rFonts w:asciiTheme="minorHAnsi" w:hAnsiTheme="minorHAnsi" w:cstheme="minorHAnsi"/>
          <w:spacing w:val="-4"/>
          <w:sz w:val="22"/>
          <w:szCs w:val="22"/>
        </w:rPr>
        <w:t>y</w:t>
      </w:r>
      <w:r w:rsidRPr="00E01693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E01693">
        <w:rPr>
          <w:rFonts w:asciiTheme="minorHAnsi" w:hAnsiTheme="minorHAnsi" w:cstheme="minorHAnsi"/>
          <w:sz w:val="22"/>
          <w:szCs w:val="22"/>
        </w:rPr>
        <w:t>e</w:t>
      </w:r>
      <w:r w:rsidRPr="00E01693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01693">
        <w:rPr>
          <w:rFonts w:asciiTheme="minorHAnsi" w:hAnsiTheme="minorHAnsi" w:cstheme="minorHAnsi"/>
          <w:sz w:val="22"/>
          <w:szCs w:val="22"/>
        </w:rPr>
        <w:t>elati</w:t>
      </w:r>
      <w:r w:rsidRPr="00E01693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E01693">
        <w:rPr>
          <w:rFonts w:asciiTheme="minorHAnsi" w:hAnsiTheme="minorHAnsi" w:cstheme="minorHAnsi"/>
          <w:sz w:val="22"/>
          <w:szCs w:val="22"/>
        </w:rPr>
        <w:t>s,</w:t>
      </w:r>
      <w:r w:rsidRPr="00E01693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z w:val="22"/>
          <w:szCs w:val="22"/>
        </w:rPr>
        <w:t>c</w:t>
      </w:r>
      <w:r w:rsidRPr="00E01693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E01693">
        <w:rPr>
          <w:rFonts w:asciiTheme="minorHAnsi" w:hAnsiTheme="minorHAnsi" w:cstheme="minorHAnsi"/>
          <w:spacing w:val="-2"/>
          <w:sz w:val="22"/>
          <w:szCs w:val="22"/>
        </w:rPr>
        <w:t>mp</w:t>
      </w:r>
      <w:r w:rsidRPr="00E01693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E01693">
        <w:rPr>
          <w:rFonts w:asciiTheme="minorHAnsi" w:hAnsiTheme="minorHAnsi" w:cstheme="minorHAnsi"/>
          <w:sz w:val="22"/>
          <w:szCs w:val="22"/>
        </w:rPr>
        <w:t>ia</w:t>
      </w:r>
      <w:r w:rsidRPr="00E01693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E01693">
        <w:rPr>
          <w:rFonts w:asciiTheme="minorHAnsi" w:hAnsiTheme="minorHAnsi" w:cstheme="minorHAnsi"/>
          <w:sz w:val="22"/>
          <w:szCs w:val="22"/>
        </w:rPr>
        <w:t>ce</w:t>
      </w:r>
      <w:r w:rsidRPr="00E01693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E01693">
        <w:rPr>
          <w:rFonts w:asciiTheme="minorHAnsi" w:hAnsiTheme="minorHAnsi" w:cstheme="minorHAnsi"/>
          <w:sz w:val="22"/>
          <w:szCs w:val="22"/>
        </w:rPr>
        <w:t>f</w:t>
      </w:r>
      <w:r w:rsidRPr="00E01693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E01693">
        <w:rPr>
          <w:rFonts w:asciiTheme="minorHAnsi" w:hAnsiTheme="minorHAnsi" w:cstheme="minorHAnsi"/>
          <w:sz w:val="22"/>
          <w:szCs w:val="22"/>
        </w:rPr>
        <w:t>a</w:t>
      </w:r>
      <w:r w:rsidRPr="00E01693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E01693">
        <w:rPr>
          <w:rFonts w:asciiTheme="minorHAnsi" w:hAnsiTheme="minorHAnsi" w:cstheme="minorHAnsi"/>
          <w:sz w:val="22"/>
          <w:szCs w:val="22"/>
        </w:rPr>
        <w:t>s,</w:t>
      </w:r>
      <w:r w:rsidRPr="00E01693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z w:val="22"/>
          <w:szCs w:val="22"/>
        </w:rPr>
        <w:t>R</w:t>
      </w:r>
      <w:r w:rsidRPr="00E01693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E01693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E01693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E01693">
        <w:rPr>
          <w:rFonts w:asciiTheme="minorHAnsi" w:hAnsiTheme="minorHAnsi" w:cstheme="minorHAnsi"/>
          <w:sz w:val="22"/>
          <w:szCs w:val="22"/>
        </w:rPr>
        <w:t>lati</w:t>
      </w:r>
      <w:r w:rsidRPr="00E01693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E01693">
        <w:rPr>
          <w:rFonts w:asciiTheme="minorHAnsi" w:hAnsiTheme="minorHAnsi" w:cstheme="minorHAnsi"/>
          <w:sz w:val="22"/>
          <w:szCs w:val="22"/>
        </w:rPr>
        <w:t>s,</w:t>
      </w:r>
      <w:r w:rsidRPr="00E01693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z w:val="22"/>
          <w:szCs w:val="22"/>
        </w:rPr>
        <w:t>i</w:t>
      </w:r>
      <w:r w:rsidRPr="00E01693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E01693">
        <w:rPr>
          <w:rFonts w:asciiTheme="minorHAnsi" w:hAnsiTheme="minorHAnsi" w:cstheme="minorHAnsi"/>
          <w:spacing w:val="1"/>
          <w:sz w:val="22"/>
          <w:szCs w:val="22"/>
        </w:rPr>
        <w:t>po</w:t>
      </w:r>
      <w:r w:rsidRPr="00E01693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E01693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E01693">
        <w:rPr>
          <w:rFonts w:asciiTheme="minorHAnsi" w:hAnsiTheme="minorHAnsi" w:cstheme="minorHAnsi"/>
          <w:sz w:val="22"/>
          <w:szCs w:val="22"/>
        </w:rPr>
        <w:t>a</w:t>
      </w:r>
      <w:r w:rsidRPr="00E01693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E01693">
        <w:rPr>
          <w:rFonts w:asciiTheme="minorHAnsi" w:hAnsiTheme="minorHAnsi" w:cstheme="minorHAnsi"/>
          <w:sz w:val="22"/>
          <w:szCs w:val="22"/>
        </w:rPr>
        <w:t>t</w:t>
      </w:r>
      <w:r w:rsidRPr="00E01693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E01693">
        <w:rPr>
          <w:rFonts w:asciiTheme="minorHAnsi" w:hAnsiTheme="minorHAnsi" w:cstheme="minorHAnsi"/>
          <w:sz w:val="22"/>
          <w:szCs w:val="22"/>
        </w:rPr>
        <w:t>ecisi</w:t>
      </w:r>
      <w:r w:rsidRPr="00E01693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E01693">
        <w:rPr>
          <w:rFonts w:asciiTheme="minorHAnsi" w:hAnsiTheme="minorHAnsi" w:cstheme="minorHAnsi"/>
          <w:sz w:val="22"/>
          <w:szCs w:val="22"/>
        </w:rPr>
        <w:t>s</w:t>
      </w:r>
      <w:r w:rsidRPr="00E01693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z w:val="22"/>
          <w:szCs w:val="22"/>
        </w:rPr>
        <w:t>a</w:t>
      </w:r>
      <w:r w:rsidRPr="00E01693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E01693">
        <w:rPr>
          <w:rFonts w:asciiTheme="minorHAnsi" w:hAnsiTheme="minorHAnsi" w:cstheme="minorHAnsi"/>
          <w:sz w:val="22"/>
          <w:szCs w:val="22"/>
        </w:rPr>
        <w:t>d</w:t>
      </w:r>
      <w:r w:rsidRPr="00E01693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E01693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E01693">
        <w:rPr>
          <w:rFonts w:asciiTheme="minorHAnsi" w:hAnsiTheme="minorHAnsi" w:cstheme="minorHAnsi"/>
          <w:sz w:val="22"/>
          <w:szCs w:val="22"/>
        </w:rPr>
        <w:t>eir</w:t>
      </w:r>
      <w:r w:rsidRPr="00E01693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pacing w:val="2"/>
          <w:w w:val="101"/>
          <w:sz w:val="22"/>
          <w:szCs w:val="22"/>
        </w:rPr>
        <w:t>e</w:t>
      </w:r>
      <w:r w:rsidRPr="00E01693">
        <w:rPr>
          <w:rFonts w:asciiTheme="minorHAnsi" w:hAnsiTheme="minorHAnsi" w:cstheme="minorHAnsi"/>
          <w:spacing w:val="1"/>
          <w:w w:val="101"/>
          <w:sz w:val="22"/>
          <w:szCs w:val="22"/>
        </w:rPr>
        <w:t>x</w:t>
      </w:r>
      <w:r w:rsidRPr="00E01693">
        <w:rPr>
          <w:rFonts w:asciiTheme="minorHAnsi" w:hAnsiTheme="minorHAnsi" w:cstheme="minorHAnsi"/>
          <w:w w:val="101"/>
          <w:sz w:val="22"/>
          <w:szCs w:val="22"/>
        </w:rPr>
        <w:t>ec</w:t>
      </w:r>
      <w:r w:rsidRPr="00E01693">
        <w:rPr>
          <w:rFonts w:asciiTheme="minorHAnsi" w:hAnsiTheme="minorHAnsi" w:cstheme="minorHAnsi"/>
          <w:spacing w:val="1"/>
          <w:w w:val="101"/>
          <w:sz w:val="22"/>
          <w:szCs w:val="22"/>
        </w:rPr>
        <w:t>u</w:t>
      </w:r>
      <w:r w:rsidRPr="00E01693">
        <w:rPr>
          <w:rFonts w:asciiTheme="minorHAnsi" w:hAnsiTheme="minorHAnsi" w:cstheme="minorHAnsi"/>
          <w:w w:val="101"/>
          <w:sz w:val="22"/>
          <w:szCs w:val="22"/>
        </w:rPr>
        <w:t>ti</w:t>
      </w:r>
      <w:r w:rsidRPr="00E01693">
        <w:rPr>
          <w:rFonts w:asciiTheme="minorHAnsi" w:hAnsiTheme="minorHAnsi" w:cstheme="minorHAnsi"/>
          <w:spacing w:val="1"/>
          <w:w w:val="101"/>
          <w:sz w:val="22"/>
          <w:szCs w:val="22"/>
        </w:rPr>
        <w:t>on</w:t>
      </w:r>
      <w:r w:rsidRPr="00E01693">
        <w:rPr>
          <w:rFonts w:asciiTheme="minorHAnsi" w:hAnsiTheme="minorHAnsi" w:cstheme="minorHAnsi"/>
          <w:w w:val="101"/>
          <w:sz w:val="22"/>
          <w:szCs w:val="22"/>
        </w:rPr>
        <w:t>.</w:t>
      </w:r>
    </w:p>
    <w:p w14:paraId="67C0D482" w14:textId="77777777" w:rsidR="00FD033D" w:rsidRPr="00E01693" w:rsidRDefault="00DD5B06">
      <w:pPr>
        <w:spacing w:before="41"/>
        <w:ind w:left="116"/>
        <w:rPr>
          <w:rFonts w:asciiTheme="minorHAnsi" w:hAnsiTheme="minorHAnsi" w:cstheme="minorHAnsi"/>
          <w:sz w:val="22"/>
          <w:szCs w:val="22"/>
        </w:rPr>
      </w:pPr>
      <w:r w:rsidRPr="00E01693">
        <w:rPr>
          <w:rFonts w:asciiTheme="minorHAnsi" w:eastAsia="Microsoft Sans Serif" w:hAnsiTheme="minorHAnsi" w:cstheme="minorHAnsi"/>
          <w:w w:val="342"/>
          <w:sz w:val="22"/>
          <w:szCs w:val="22"/>
        </w:rPr>
        <w:t xml:space="preserve"> </w:t>
      </w:r>
      <w:r w:rsidRPr="00E01693">
        <w:rPr>
          <w:rFonts w:asciiTheme="minorHAnsi" w:eastAsia="Microsoft Sans Serif" w:hAnsiTheme="minorHAnsi" w:cstheme="minorHAnsi"/>
          <w:sz w:val="22"/>
          <w:szCs w:val="22"/>
        </w:rPr>
        <w:t xml:space="preserve">   </w:t>
      </w:r>
      <w:r w:rsidRPr="00E01693">
        <w:rPr>
          <w:rFonts w:asciiTheme="minorHAnsi" w:eastAsia="Microsoft Sans Serif" w:hAnsiTheme="minorHAnsi" w:cstheme="minorHAnsi"/>
          <w:spacing w:val="-24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b/>
          <w:spacing w:val="3"/>
          <w:sz w:val="22"/>
          <w:szCs w:val="22"/>
        </w:rPr>
        <w:t>I</w:t>
      </w:r>
      <w:r w:rsidRPr="00E01693">
        <w:rPr>
          <w:rFonts w:asciiTheme="minorHAnsi" w:hAnsiTheme="minorHAnsi" w:cstheme="minorHAnsi"/>
          <w:b/>
          <w:spacing w:val="-2"/>
          <w:sz w:val="22"/>
          <w:szCs w:val="22"/>
        </w:rPr>
        <w:t>m</w:t>
      </w:r>
      <w:r w:rsidRPr="00E01693">
        <w:rPr>
          <w:rFonts w:asciiTheme="minorHAnsi" w:hAnsiTheme="minorHAnsi" w:cstheme="minorHAnsi"/>
          <w:b/>
          <w:spacing w:val="-3"/>
          <w:sz w:val="22"/>
          <w:szCs w:val="22"/>
        </w:rPr>
        <w:t>p</w:t>
      </w:r>
      <w:r w:rsidRPr="00E01693">
        <w:rPr>
          <w:rFonts w:asciiTheme="minorHAnsi" w:hAnsiTheme="minorHAnsi" w:cstheme="minorHAnsi"/>
          <w:b/>
          <w:sz w:val="22"/>
          <w:szCs w:val="22"/>
        </w:rPr>
        <w:t>l</w:t>
      </w:r>
      <w:r w:rsidRPr="00E01693">
        <w:rPr>
          <w:rFonts w:asciiTheme="minorHAnsi" w:hAnsiTheme="minorHAnsi" w:cstheme="minorHAnsi"/>
          <w:b/>
          <w:spacing w:val="2"/>
          <w:sz w:val="22"/>
          <w:szCs w:val="22"/>
        </w:rPr>
        <w:t>e</w:t>
      </w:r>
      <w:r w:rsidRPr="00E01693">
        <w:rPr>
          <w:rFonts w:asciiTheme="minorHAnsi" w:hAnsiTheme="minorHAnsi" w:cstheme="minorHAnsi"/>
          <w:b/>
          <w:spacing w:val="-2"/>
          <w:sz w:val="22"/>
          <w:szCs w:val="22"/>
        </w:rPr>
        <w:t>m</w:t>
      </w:r>
      <w:r w:rsidRPr="00E01693">
        <w:rPr>
          <w:rFonts w:asciiTheme="minorHAnsi" w:hAnsiTheme="minorHAnsi" w:cstheme="minorHAnsi"/>
          <w:b/>
          <w:spacing w:val="2"/>
          <w:sz w:val="22"/>
          <w:szCs w:val="22"/>
        </w:rPr>
        <w:t>e</w:t>
      </w:r>
      <w:r w:rsidRPr="00E01693">
        <w:rPr>
          <w:rFonts w:asciiTheme="minorHAnsi" w:hAnsiTheme="minorHAnsi" w:cstheme="minorHAnsi"/>
          <w:b/>
          <w:sz w:val="22"/>
          <w:szCs w:val="22"/>
        </w:rPr>
        <w:t>nt</w:t>
      </w:r>
      <w:r w:rsidRPr="00E01693">
        <w:rPr>
          <w:rFonts w:asciiTheme="minorHAnsi" w:hAnsiTheme="minorHAnsi" w:cstheme="minorHAnsi"/>
          <w:b/>
          <w:spacing w:val="13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b/>
          <w:spacing w:val="-3"/>
          <w:sz w:val="22"/>
          <w:szCs w:val="22"/>
        </w:rPr>
        <w:t>h</w:t>
      </w:r>
      <w:r w:rsidRPr="00E01693">
        <w:rPr>
          <w:rFonts w:asciiTheme="minorHAnsi" w:hAnsiTheme="minorHAnsi" w:cstheme="minorHAnsi"/>
          <w:b/>
          <w:spacing w:val="2"/>
          <w:sz w:val="22"/>
          <w:szCs w:val="22"/>
        </w:rPr>
        <w:t>i</w:t>
      </w:r>
      <w:r w:rsidRPr="00E01693">
        <w:rPr>
          <w:rFonts w:asciiTheme="minorHAnsi" w:hAnsiTheme="minorHAnsi" w:cstheme="minorHAnsi"/>
          <w:b/>
          <w:spacing w:val="1"/>
          <w:sz w:val="22"/>
          <w:szCs w:val="22"/>
        </w:rPr>
        <w:t>g</w:t>
      </w:r>
      <w:r w:rsidRPr="00E01693">
        <w:rPr>
          <w:rFonts w:asciiTheme="minorHAnsi" w:hAnsiTheme="minorHAnsi" w:cstheme="minorHAnsi"/>
          <w:b/>
          <w:sz w:val="22"/>
          <w:szCs w:val="22"/>
        </w:rPr>
        <w:t>her</w:t>
      </w:r>
      <w:r w:rsidRPr="00E01693">
        <w:rPr>
          <w:rFonts w:asciiTheme="minorHAnsi" w:hAnsiTheme="minorHAnsi" w:cstheme="minorHAnsi"/>
          <w:b/>
          <w:spacing w:val="8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b/>
          <w:spacing w:val="-3"/>
          <w:sz w:val="22"/>
          <w:szCs w:val="22"/>
        </w:rPr>
        <w:t>p</w:t>
      </w:r>
      <w:r w:rsidRPr="00E01693">
        <w:rPr>
          <w:rFonts w:asciiTheme="minorHAnsi" w:hAnsiTheme="minorHAnsi" w:cstheme="minorHAnsi"/>
          <w:b/>
          <w:spacing w:val="2"/>
          <w:sz w:val="22"/>
          <w:szCs w:val="22"/>
        </w:rPr>
        <w:t>e</w:t>
      </w:r>
      <w:r w:rsidRPr="00E01693">
        <w:rPr>
          <w:rFonts w:asciiTheme="minorHAnsi" w:hAnsiTheme="minorHAnsi" w:cstheme="minorHAnsi"/>
          <w:b/>
          <w:sz w:val="22"/>
          <w:szCs w:val="22"/>
        </w:rPr>
        <w:t>r</w:t>
      </w:r>
      <w:r w:rsidRPr="00E01693">
        <w:rPr>
          <w:rFonts w:asciiTheme="minorHAnsi" w:hAnsiTheme="minorHAnsi" w:cstheme="minorHAnsi"/>
          <w:b/>
          <w:spacing w:val="1"/>
          <w:sz w:val="22"/>
          <w:szCs w:val="22"/>
        </w:rPr>
        <w:t>fo</w:t>
      </w:r>
      <w:r w:rsidRPr="00E01693">
        <w:rPr>
          <w:rFonts w:asciiTheme="minorHAnsi" w:hAnsiTheme="minorHAnsi" w:cstheme="minorHAnsi"/>
          <w:b/>
          <w:sz w:val="22"/>
          <w:szCs w:val="22"/>
        </w:rPr>
        <w:t>r</w:t>
      </w:r>
      <w:r w:rsidRPr="00E01693">
        <w:rPr>
          <w:rFonts w:asciiTheme="minorHAnsi" w:hAnsiTheme="minorHAnsi" w:cstheme="minorHAnsi"/>
          <w:b/>
          <w:spacing w:val="-2"/>
          <w:sz w:val="22"/>
          <w:szCs w:val="22"/>
        </w:rPr>
        <w:t>m</w:t>
      </w:r>
      <w:r w:rsidRPr="00E01693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E01693">
        <w:rPr>
          <w:rFonts w:asciiTheme="minorHAnsi" w:hAnsiTheme="minorHAnsi" w:cstheme="minorHAnsi"/>
          <w:b/>
          <w:sz w:val="22"/>
          <w:szCs w:val="22"/>
        </w:rPr>
        <w:t>nce</w:t>
      </w:r>
      <w:r w:rsidRPr="00E01693">
        <w:rPr>
          <w:rFonts w:asciiTheme="minorHAnsi" w:hAnsiTheme="minorHAnsi" w:cstheme="minorHAnsi"/>
          <w:b/>
          <w:spacing w:val="13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b/>
          <w:sz w:val="22"/>
          <w:szCs w:val="22"/>
        </w:rPr>
        <w:t>s</w:t>
      </w:r>
      <w:r w:rsidRPr="00E01693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E01693">
        <w:rPr>
          <w:rFonts w:asciiTheme="minorHAnsi" w:hAnsiTheme="minorHAnsi" w:cstheme="minorHAnsi"/>
          <w:b/>
          <w:spacing w:val="3"/>
          <w:sz w:val="22"/>
          <w:szCs w:val="22"/>
        </w:rPr>
        <w:t>a</w:t>
      </w:r>
      <w:r w:rsidRPr="00E01693">
        <w:rPr>
          <w:rFonts w:asciiTheme="minorHAnsi" w:hAnsiTheme="minorHAnsi" w:cstheme="minorHAnsi"/>
          <w:b/>
          <w:spacing w:val="2"/>
          <w:sz w:val="22"/>
          <w:szCs w:val="22"/>
        </w:rPr>
        <w:t>n</w:t>
      </w:r>
      <w:r w:rsidRPr="00E01693">
        <w:rPr>
          <w:rFonts w:asciiTheme="minorHAnsi" w:hAnsiTheme="minorHAnsi" w:cstheme="minorHAnsi"/>
          <w:b/>
          <w:spacing w:val="-3"/>
          <w:sz w:val="22"/>
          <w:szCs w:val="22"/>
        </w:rPr>
        <w:t>d</w:t>
      </w:r>
      <w:r w:rsidRPr="00E01693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E01693">
        <w:rPr>
          <w:rFonts w:asciiTheme="minorHAnsi" w:hAnsiTheme="minorHAnsi" w:cstheme="minorHAnsi"/>
          <w:b/>
          <w:spacing w:val="2"/>
          <w:sz w:val="22"/>
          <w:szCs w:val="22"/>
        </w:rPr>
        <w:t>r</w:t>
      </w:r>
      <w:r w:rsidRPr="00E01693">
        <w:rPr>
          <w:rFonts w:asciiTheme="minorHAnsi" w:hAnsiTheme="minorHAnsi" w:cstheme="minorHAnsi"/>
          <w:b/>
          <w:spacing w:val="-3"/>
          <w:sz w:val="22"/>
          <w:szCs w:val="22"/>
        </w:rPr>
        <w:t>d</w:t>
      </w:r>
      <w:r w:rsidRPr="00E01693">
        <w:rPr>
          <w:rFonts w:asciiTheme="minorHAnsi" w:hAnsiTheme="minorHAnsi" w:cstheme="minorHAnsi"/>
          <w:b/>
          <w:sz w:val="22"/>
          <w:szCs w:val="22"/>
        </w:rPr>
        <w:t>s</w:t>
      </w:r>
      <w:r w:rsidRPr="00E01693">
        <w:rPr>
          <w:rFonts w:asciiTheme="minorHAnsi" w:hAnsiTheme="minorHAnsi" w:cstheme="minorHAnsi"/>
          <w:b/>
          <w:spacing w:val="10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E01693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E01693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E01693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E01693">
        <w:rPr>
          <w:rFonts w:asciiTheme="minorHAnsi" w:hAnsiTheme="minorHAnsi" w:cstheme="minorHAnsi"/>
          <w:spacing w:val="3"/>
          <w:sz w:val="22"/>
          <w:szCs w:val="22"/>
        </w:rPr>
        <w:t>u</w:t>
      </w:r>
      <w:r w:rsidRPr="00E01693">
        <w:rPr>
          <w:rFonts w:asciiTheme="minorHAnsi" w:hAnsiTheme="minorHAnsi" w:cstheme="minorHAnsi"/>
          <w:spacing w:val="-4"/>
          <w:sz w:val="22"/>
          <w:szCs w:val="22"/>
        </w:rPr>
        <w:t>g</w:t>
      </w:r>
      <w:r w:rsidRPr="00E01693">
        <w:rPr>
          <w:rFonts w:asciiTheme="minorHAnsi" w:hAnsiTheme="minorHAnsi" w:cstheme="minorHAnsi"/>
          <w:sz w:val="22"/>
          <w:szCs w:val="22"/>
        </w:rPr>
        <w:t>h</w:t>
      </w:r>
      <w:r w:rsidRPr="00E01693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pacing w:val="4"/>
          <w:sz w:val="22"/>
          <w:szCs w:val="22"/>
        </w:rPr>
        <w:t>O</w:t>
      </w:r>
      <w:r w:rsidRPr="00E01693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01693">
        <w:rPr>
          <w:rFonts w:asciiTheme="minorHAnsi" w:hAnsiTheme="minorHAnsi" w:cstheme="minorHAnsi"/>
          <w:spacing w:val="-4"/>
          <w:sz w:val="22"/>
          <w:szCs w:val="22"/>
        </w:rPr>
        <w:t>g</w:t>
      </w:r>
      <w:r w:rsidRPr="00E01693">
        <w:rPr>
          <w:rFonts w:asciiTheme="minorHAnsi" w:hAnsiTheme="minorHAnsi" w:cstheme="minorHAnsi"/>
          <w:sz w:val="22"/>
          <w:szCs w:val="22"/>
        </w:rPr>
        <w:t>a</w:t>
      </w:r>
      <w:r w:rsidRPr="00E01693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E01693">
        <w:rPr>
          <w:rFonts w:asciiTheme="minorHAnsi" w:hAnsiTheme="minorHAnsi" w:cstheme="minorHAnsi"/>
          <w:sz w:val="22"/>
          <w:szCs w:val="22"/>
        </w:rPr>
        <w:t>izati</w:t>
      </w:r>
      <w:r w:rsidRPr="00E01693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E01693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E01693">
        <w:rPr>
          <w:rFonts w:asciiTheme="minorHAnsi" w:hAnsiTheme="minorHAnsi" w:cstheme="minorHAnsi"/>
          <w:sz w:val="22"/>
          <w:szCs w:val="22"/>
        </w:rPr>
        <w:t>l</w:t>
      </w:r>
      <w:r w:rsidRPr="00E01693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E01693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E01693">
        <w:rPr>
          <w:rFonts w:asciiTheme="minorHAnsi" w:hAnsiTheme="minorHAnsi" w:cstheme="minorHAnsi"/>
          <w:sz w:val="22"/>
          <w:szCs w:val="22"/>
        </w:rPr>
        <w:t>e</w:t>
      </w:r>
      <w:r w:rsidRPr="00E01693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01693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E01693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E01693">
        <w:rPr>
          <w:rFonts w:asciiTheme="minorHAnsi" w:hAnsiTheme="minorHAnsi" w:cstheme="minorHAnsi"/>
          <w:sz w:val="22"/>
          <w:szCs w:val="22"/>
        </w:rPr>
        <w:t>i</w:t>
      </w:r>
      <w:r w:rsidRPr="00E01693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E01693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E01693">
        <w:rPr>
          <w:rFonts w:asciiTheme="minorHAnsi" w:hAnsiTheme="minorHAnsi" w:cstheme="minorHAnsi"/>
          <w:sz w:val="22"/>
          <w:szCs w:val="22"/>
        </w:rPr>
        <w:t>s</w:t>
      </w:r>
      <w:r w:rsidRPr="00E01693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E01693">
        <w:rPr>
          <w:rFonts w:asciiTheme="minorHAnsi" w:hAnsiTheme="minorHAnsi" w:cstheme="minorHAnsi"/>
          <w:sz w:val="22"/>
          <w:szCs w:val="22"/>
        </w:rPr>
        <w:t>a</w:t>
      </w:r>
      <w:r w:rsidRPr="00E01693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E01693">
        <w:rPr>
          <w:rFonts w:asciiTheme="minorHAnsi" w:hAnsiTheme="minorHAnsi" w:cstheme="minorHAnsi"/>
          <w:sz w:val="22"/>
          <w:szCs w:val="22"/>
        </w:rPr>
        <w:t>a</w:t>
      </w:r>
      <w:r w:rsidRPr="00E01693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E01693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E01693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E01693">
        <w:rPr>
          <w:rFonts w:asciiTheme="minorHAnsi" w:hAnsiTheme="minorHAnsi" w:cstheme="minorHAnsi"/>
          <w:sz w:val="22"/>
          <w:szCs w:val="22"/>
        </w:rPr>
        <w:t>e</w:t>
      </w:r>
      <w:r w:rsidRPr="00E01693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E01693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E01693">
        <w:rPr>
          <w:rFonts w:asciiTheme="minorHAnsi" w:hAnsiTheme="minorHAnsi" w:cstheme="minorHAnsi"/>
          <w:sz w:val="22"/>
          <w:szCs w:val="22"/>
        </w:rPr>
        <w:t>,</w:t>
      </w:r>
      <w:r w:rsidRPr="00E01693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pacing w:val="1"/>
          <w:w w:val="101"/>
          <w:sz w:val="22"/>
          <w:szCs w:val="22"/>
        </w:rPr>
        <w:t>T</w:t>
      </w:r>
      <w:r w:rsidRPr="00E01693">
        <w:rPr>
          <w:rFonts w:asciiTheme="minorHAnsi" w:hAnsiTheme="minorHAnsi" w:cstheme="minorHAnsi"/>
          <w:w w:val="101"/>
          <w:sz w:val="22"/>
          <w:szCs w:val="22"/>
        </w:rPr>
        <w:t>i</w:t>
      </w:r>
      <w:r w:rsidRPr="00E01693">
        <w:rPr>
          <w:rFonts w:asciiTheme="minorHAnsi" w:hAnsiTheme="minorHAnsi" w:cstheme="minorHAnsi"/>
          <w:spacing w:val="1"/>
          <w:w w:val="101"/>
          <w:sz w:val="22"/>
          <w:szCs w:val="22"/>
        </w:rPr>
        <w:t>m</w:t>
      </w:r>
      <w:r w:rsidRPr="00E01693">
        <w:rPr>
          <w:rFonts w:asciiTheme="minorHAnsi" w:hAnsiTheme="minorHAnsi" w:cstheme="minorHAnsi"/>
          <w:w w:val="101"/>
          <w:sz w:val="22"/>
          <w:szCs w:val="22"/>
        </w:rPr>
        <w:t>e</w:t>
      </w:r>
    </w:p>
    <w:p w14:paraId="6BA563B5" w14:textId="77777777" w:rsidR="00FD033D" w:rsidRPr="00E01693" w:rsidRDefault="00DD5B06">
      <w:pPr>
        <w:spacing w:before="4"/>
        <w:ind w:left="466"/>
        <w:rPr>
          <w:rFonts w:asciiTheme="minorHAnsi" w:hAnsiTheme="minorHAnsi" w:cstheme="minorHAnsi"/>
          <w:sz w:val="22"/>
          <w:szCs w:val="22"/>
        </w:rPr>
      </w:pPr>
      <w:r w:rsidRPr="00E01693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E01693">
        <w:rPr>
          <w:rFonts w:asciiTheme="minorHAnsi" w:hAnsiTheme="minorHAnsi" w:cstheme="minorHAnsi"/>
          <w:sz w:val="22"/>
          <w:szCs w:val="22"/>
        </w:rPr>
        <w:t>a</w:t>
      </w:r>
      <w:r w:rsidRPr="00E01693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E01693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E01693">
        <w:rPr>
          <w:rFonts w:asciiTheme="minorHAnsi" w:hAnsiTheme="minorHAnsi" w:cstheme="minorHAnsi"/>
          <w:spacing w:val="-4"/>
          <w:sz w:val="22"/>
          <w:szCs w:val="22"/>
        </w:rPr>
        <w:t>g</w:t>
      </w:r>
      <w:r w:rsidRPr="00E01693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E01693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E01693">
        <w:rPr>
          <w:rFonts w:asciiTheme="minorHAnsi" w:hAnsiTheme="minorHAnsi" w:cstheme="minorHAnsi"/>
          <w:sz w:val="22"/>
          <w:szCs w:val="22"/>
        </w:rPr>
        <w:t>e</w:t>
      </w:r>
      <w:r w:rsidRPr="00E01693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E01693">
        <w:rPr>
          <w:rFonts w:asciiTheme="minorHAnsi" w:hAnsiTheme="minorHAnsi" w:cstheme="minorHAnsi"/>
          <w:sz w:val="22"/>
          <w:szCs w:val="22"/>
        </w:rPr>
        <w:t>t,</w:t>
      </w:r>
      <w:r w:rsidRPr="00E01693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E01693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01693">
        <w:rPr>
          <w:rFonts w:asciiTheme="minorHAnsi" w:hAnsiTheme="minorHAnsi" w:cstheme="minorHAnsi"/>
          <w:sz w:val="22"/>
          <w:szCs w:val="22"/>
        </w:rPr>
        <w:t>ai</w:t>
      </w:r>
      <w:r w:rsidRPr="00E01693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E01693">
        <w:rPr>
          <w:rFonts w:asciiTheme="minorHAnsi" w:hAnsiTheme="minorHAnsi" w:cstheme="minorHAnsi"/>
          <w:sz w:val="22"/>
          <w:szCs w:val="22"/>
        </w:rPr>
        <w:t>i</w:t>
      </w:r>
      <w:r w:rsidRPr="00E01693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E01693">
        <w:rPr>
          <w:rFonts w:asciiTheme="minorHAnsi" w:hAnsiTheme="minorHAnsi" w:cstheme="minorHAnsi"/>
          <w:spacing w:val="-6"/>
          <w:sz w:val="22"/>
          <w:szCs w:val="22"/>
        </w:rPr>
        <w:t>g</w:t>
      </w:r>
      <w:r w:rsidRPr="00E01693">
        <w:rPr>
          <w:rFonts w:asciiTheme="minorHAnsi" w:hAnsiTheme="minorHAnsi" w:cstheme="minorHAnsi"/>
          <w:sz w:val="22"/>
          <w:szCs w:val="22"/>
        </w:rPr>
        <w:t>,</w:t>
      </w:r>
      <w:r w:rsidRPr="00E01693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E01693">
        <w:rPr>
          <w:rFonts w:asciiTheme="minorHAnsi" w:hAnsiTheme="minorHAnsi" w:cstheme="minorHAnsi"/>
          <w:sz w:val="22"/>
          <w:szCs w:val="22"/>
        </w:rPr>
        <w:t>e</w:t>
      </w:r>
      <w:r w:rsidRPr="00E01693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E01693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E01693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E01693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E01693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E01693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E01693">
        <w:rPr>
          <w:rFonts w:asciiTheme="minorHAnsi" w:hAnsiTheme="minorHAnsi" w:cstheme="minorHAnsi"/>
          <w:sz w:val="22"/>
          <w:szCs w:val="22"/>
        </w:rPr>
        <w:t>e</w:t>
      </w:r>
      <w:r w:rsidRPr="00E01693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E01693">
        <w:rPr>
          <w:rFonts w:asciiTheme="minorHAnsi" w:hAnsiTheme="minorHAnsi" w:cstheme="minorHAnsi"/>
          <w:sz w:val="22"/>
          <w:szCs w:val="22"/>
        </w:rPr>
        <w:t>t</w:t>
      </w:r>
      <w:r w:rsidRPr="00E01693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z w:val="22"/>
          <w:szCs w:val="22"/>
        </w:rPr>
        <w:t>a</w:t>
      </w:r>
      <w:r w:rsidRPr="00E01693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E01693">
        <w:rPr>
          <w:rFonts w:asciiTheme="minorHAnsi" w:hAnsiTheme="minorHAnsi" w:cstheme="minorHAnsi"/>
          <w:sz w:val="22"/>
          <w:szCs w:val="22"/>
        </w:rPr>
        <w:t>d</w:t>
      </w:r>
      <w:r w:rsidRPr="00E01693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E01693">
        <w:rPr>
          <w:rFonts w:asciiTheme="minorHAnsi" w:hAnsiTheme="minorHAnsi" w:cstheme="minorHAnsi"/>
          <w:spacing w:val="1"/>
          <w:sz w:val="22"/>
          <w:szCs w:val="22"/>
        </w:rPr>
        <w:t>um</w:t>
      </w:r>
      <w:r w:rsidRPr="00E01693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E01693">
        <w:rPr>
          <w:rFonts w:asciiTheme="minorHAnsi" w:hAnsiTheme="minorHAnsi" w:cstheme="minorHAnsi"/>
          <w:sz w:val="22"/>
          <w:szCs w:val="22"/>
        </w:rPr>
        <w:t>n</w:t>
      </w:r>
      <w:r w:rsidRPr="00E01693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z w:val="22"/>
          <w:szCs w:val="22"/>
        </w:rPr>
        <w:t>Res</w:t>
      </w:r>
      <w:r w:rsidRPr="00E01693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E01693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E01693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E01693">
        <w:rPr>
          <w:rFonts w:asciiTheme="minorHAnsi" w:hAnsiTheme="minorHAnsi" w:cstheme="minorHAnsi"/>
          <w:sz w:val="22"/>
          <w:szCs w:val="22"/>
        </w:rPr>
        <w:t>ces</w:t>
      </w:r>
      <w:r w:rsidRPr="00E01693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pacing w:val="-1"/>
          <w:w w:val="101"/>
          <w:sz w:val="22"/>
          <w:szCs w:val="22"/>
        </w:rPr>
        <w:t>M</w:t>
      </w:r>
      <w:r w:rsidRPr="00E01693">
        <w:rPr>
          <w:rFonts w:asciiTheme="minorHAnsi" w:hAnsiTheme="minorHAnsi" w:cstheme="minorHAnsi"/>
          <w:w w:val="101"/>
          <w:sz w:val="22"/>
          <w:szCs w:val="22"/>
        </w:rPr>
        <w:t>a</w:t>
      </w:r>
      <w:r w:rsidRPr="00E01693">
        <w:rPr>
          <w:rFonts w:asciiTheme="minorHAnsi" w:hAnsiTheme="minorHAnsi" w:cstheme="minorHAnsi"/>
          <w:spacing w:val="1"/>
          <w:w w:val="101"/>
          <w:sz w:val="22"/>
          <w:szCs w:val="22"/>
        </w:rPr>
        <w:t>n</w:t>
      </w:r>
      <w:r w:rsidRPr="00E01693">
        <w:rPr>
          <w:rFonts w:asciiTheme="minorHAnsi" w:hAnsiTheme="minorHAnsi" w:cstheme="minorHAnsi"/>
          <w:spacing w:val="2"/>
          <w:w w:val="101"/>
          <w:sz w:val="22"/>
          <w:szCs w:val="22"/>
        </w:rPr>
        <w:t>a</w:t>
      </w:r>
      <w:r w:rsidRPr="00E01693">
        <w:rPr>
          <w:rFonts w:asciiTheme="minorHAnsi" w:hAnsiTheme="minorHAnsi" w:cstheme="minorHAnsi"/>
          <w:spacing w:val="-2"/>
          <w:w w:val="101"/>
          <w:sz w:val="22"/>
          <w:szCs w:val="22"/>
        </w:rPr>
        <w:t>g</w:t>
      </w:r>
      <w:r w:rsidRPr="00E01693">
        <w:rPr>
          <w:rFonts w:asciiTheme="minorHAnsi" w:hAnsiTheme="minorHAnsi" w:cstheme="minorHAnsi"/>
          <w:spacing w:val="2"/>
          <w:w w:val="101"/>
          <w:sz w:val="22"/>
          <w:szCs w:val="22"/>
        </w:rPr>
        <w:t>e</w:t>
      </w:r>
      <w:r w:rsidRPr="00E01693">
        <w:rPr>
          <w:rFonts w:asciiTheme="minorHAnsi" w:hAnsiTheme="minorHAnsi" w:cstheme="minorHAnsi"/>
          <w:spacing w:val="-2"/>
          <w:w w:val="101"/>
          <w:sz w:val="22"/>
          <w:szCs w:val="22"/>
        </w:rPr>
        <w:t>m</w:t>
      </w:r>
      <w:r w:rsidRPr="00E01693">
        <w:rPr>
          <w:rFonts w:asciiTheme="minorHAnsi" w:hAnsiTheme="minorHAnsi" w:cstheme="minorHAnsi"/>
          <w:w w:val="101"/>
          <w:sz w:val="22"/>
          <w:szCs w:val="22"/>
        </w:rPr>
        <w:t>e</w:t>
      </w:r>
      <w:r w:rsidRPr="00E01693">
        <w:rPr>
          <w:rFonts w:asciiTheme="minorHAnsi" w:hAnsiTheme="minorHAnsi" w:cstheme="minorHAnsi"/>
          <w:spacing w:val="1"/>
          <w:w w:val="101"/>
          <w:sz w:val="22"/>
          <w:szCs w:val="22"/>
        </w:rPr>
        <w:t>n</w:t>
      </w:r>
      <w:r w:rsidRPr="00E01693">
        <w:rPr>
          <w:rFonts w:asciiTheme="minorHAnsi" w:hAnsiTheme="minorHAnsi" w:cstheme="minorHAnsi"/>
          <w:w w:val="101"/>
          <w:sz w:val="22"/>
          <w:szCs w:val="22"/>
        </w:rPr>
        <w:t>t.</w:t>
      </w:r>
    </w:p>
    <w:p w14:paraId="42EEF77D" w14:textId="77777777" w:rsidR="00FD033D" w:rsidRPr="00E01693" w:rsidRDefault="00DD5B06">
      <w:pPr>
        <w:spacing w:before="40" w:line="243" w:lineRule="auto"/>
        <w:ind w:left="466" w:right="763" w:hanging="350"/>
        <w:rPr>
          <w:rFonts w:asciiTheme="minorHAnsi" w:hAnsiTheme="minorHAnsi" w:cstheme="minorHAnsi"/>
          <w:sz w:val="22"/>
          <w:szCs w:val="22"/>
        </w:rPr>
      </w:pPr>
      <w:r w:rsidRPr="00E01693">
        <w:rPr>
          <w:rFonts w:asciiTheme="minorHAnsi" w:eastAsia="Microsoft Sans Serif" w:hAnsiTheme="minorHAnsi" w:cstheme="minorHAnsi"/>
          <w:w w:val="342"/>
          <w:sz w:val="22"/>
          <w:szCs w:val="22"/>
        </w:rPr>
        <w:t xml:space="preserve"> </w:t>
      </w:r>
      <w:r w:rsidRPr="00E01693">
        <w:rPr>
          <w:rFonts w:asciiTheme="minorHAnsi" w:eastAsia="Microsoft Sans Serif" w:hAnsiTheme="minorHAnsi" w:cstheme="minorHAnsi"/>
          <w:sz w:val="22"/>
          <w:szCs w:val="22"/>
        </w:rPr>
        <w:t xml:space="preserve">   </w:t>
      </w:r>
      <w:r w:rsidRPr="00E01693">
        <w:rPr>
          <w:rFonts w:asciiTheme="minorHAnsi" w:eastAsia="Microsoft Sans Serif" w:hAnsiTheme="minorHAnsi" w:cstheme="minorHAnsi"/>
          <w:spacing w:val="-24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E01693">
        <w:rPr>
          <w:rFonts w:asciiTheme="minorHAnsi" w:hAnsiTheme="minorHAnsi" w:cstheme="minorHAnsi"/>
          <w:b/>
          <w:sz w:val="22"/>
          <w:szCs w:val="22"/>
        </w:rPr>
        <w:t>ec</w:t>
      </w:r>
      <w:r w:rsidRPr="00E01693">
        <w:rPr>
          <w:rFonts w:asciiTheme="minorHAnsi" w:hAnsiTheme="minorHAnsi" w:cstheme="minorHAnsi"/>
          <w:b/>
          <w:spacing w:val="-2"/>
          <w:sz w:val="22"/>
          <w:szCs w:val="22"/>
        </w:rPr>
        <w:t>o</w:t>
      </w:r>
      <w:r w:rsidRPr="00E01693">
        <w:rPr>
          <w:rFonts w:asciiTheme="minorHAnsi" w:hAnsiTheme="minorHAnsi" w:cstheme="minorHAnsi"/>
          <w:b/>
          <w:spacing w:val="2"/>
          <w:sz w:val="22"/>
          <w:szCs w:val="22"/>
        </w:rPr>
        <w:t>r</w:t>
      </w:r>
      <w:r w:rsidRPr="00E01693">
        <w:rPr>
          <w:rFonts w:asciiTheme="minorHAnsi" w:hAnsiTheme="minorHAnsi" w:cstheme="minorHAnsi"/>
          <w:b/>
          <w:sz w:val="22"/>
          <w:szCs w:val="22"/>
        </w:rPr>
        <w:t>ds</w:t>
      </w:r>
      <w:r w:rsidRPr="00E01693">
        <w:rPr>
          <w:rFonts w:asciiTheme="minorHAnsi" w:hAnsiTheme="minorHAnsi" w:cstheme="minorHAnsi"/>
          <w:b/>
          <w:spacing w:val="8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E01693">
        <w:rPr>
          <w:rFonts w:asciiTheme="minorHAnsi" w:hAnsiTheme="minorHAnsi" w:cstheme="minorHAnsi"/>
          <w:b/>
          <w:sz w:val="22"/>
          <w:szCs w:val="22"/>
        </w:rPr>
        <w:t>f</w:t>
      </w:r>
      <w:r w:rsidRPr="00E01693">
        <w:rPr>
          <w:rFonts w:asciiTheme="minorHAnsi" w:hAnsiTheme="minorHAnsi" w:cstheme="minorHAnsi"/>
          <w:b/>
          <w:spacing w:val="4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E01693">
        <w:rPr>
          <w:rFonts w:asciiTheme="minorHAnsi" w:hAnsiTheme="minorHAnsi" w:cstheme="minorHAnsi"/>
          <w:b/>
          <w:spacing w:val="-3"/>
          <w:sz w:val="22"/>
          <w:szCs w:val="22"/>
        </w:rPr>
        <w:t>c</w:t>
      </w:r>
      <w:r w:rsidRPr="00E01693">
        <w:rPr>
          <w:rFonts w:asciiTheme="minorHAnsi" w:hAnsiTheme="minorHAnsi" w:cstheme="minorHAnsi"/>
          <w:b/>
          <w:sz w:val="22"/>
          <w:szCs w:val="22"/>
        </w:rPr>
        <w:t>c</w:t>
      </w:r>
      <w:r w:rsidRPr="00E01693">
        <w:rPr>
          <w:rFonts w:asciiTheme="minorHAnsi" w:hAnsiTheme="minorHAnsi" w:cstheme="minorHAnsi"/>
          <w:b/>
          <w:spacing w:val="3"/>
          <w:sz w:val="22"/>
          <w:szCs w:val="22"/>
        </w:rPr>
        <w:t>o</w:t>
      </w:r>
      <w:r w:rsidRPr="00E01693">
        <w:rPr>
          <w:rFonts w:asciiTheme="minorHAnsi" w:hAnsiTheme="minorHAnsi" w:cstheme="minorHAnsi"/>
          <w:b/>
          <w:spacing w:val="-2"/>
          <w:sz w:val="22"/>
          <w:szCs w:val="22"/>
        </w:rPr>
        <w:t>m</w:t>
      </w:r>
      <w:r w:rsidRPr="00E01693">
        <w:rPr>
          <w:rFonts w:asciiTheme="minorHAnsi" w:hAnsiTheme="minorHAnsi" w:cstheme="minorHAnsi"/>
          <w:b/>
          <w:sz w:val="22"/>
          <w:szCs w:val="22"/>
        </w:rPr>
        <w:t>pl</w:t>
      </w:r>
      <w:r w:rsidRPr="00E01693">
        <w:rPr>
          <w:rFonts w:asciiTheme="minorHAnsi" w:hAnsiTheme="minorHAnsi" w:cstheme="minorHAnsi"/>
          <w:b/>
          <w:spacing w:val="2"/>
          <w:sz w:val="22"/>
          <w:szCs w:val="22"/>
        </w:rPr>
        <w:t>i</w:t>
      </w:r>
      <w:r w:rsidRPr="00E01693">
        <w:rPr>
          <w:rFonts w:asciiTheme="minorHAnsi" w:hAnsiTheme="minorHAnsi" w:cstheme="minorHAnsi"/>
          <w:b/>
          <w:sz w:val="22"/>
          <w:szCs w:val="22"/>
        </w:rPr>
        <w:t>sh</w:t>
      </w:r>
      <w:r w:rsidRPr="00E01693">
        <w:rPr>
          <w:rFonts w:asciiTheme="minorHAnsi" w:hAnsiTheme="minorHAnsi" w:cstheme="minorHAnsi"/>
          <w:b/>
          <w:spacing w:val="-2"/>
          <w:sz w:val="22"/>
          <w:szCs w:val="22"/>
        </w:rPr>
        <w:t>m</w:t>
      </w:r>
      <w:r w:rsidRPr="00E01693">
        <w:rPr>
          <w:rFonts w:asciiTheme="minorHAnsi" w:hAnsiTheme="minorHAnsi" w:cstheme="minorHAnsi"/>
          <w:b/>
          <w:spacing w:val="2"/>
          <w:sz w:val="22"/>
          <w:szCs w:val="22"/>
        </w:rPr>
        <w:t>e</w:t>
      </w:r>
      <w:r w:rsidRPr="00E01693">
        <w:rPr>
          <w:rFonts w:asciiTheme="minorHAnsi" w:hAnsiTheme="minorHAnsi" w:cstheme="minorHAnsi"/>
          <w:b/>
          <w:sz w:val="22"/>
          <w:szCs w:val="22"/>
        </w:rPr>
        <w:t>n</w:t>
      </w:r>
      <w:r w:rsidRPr="00E01693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E01693">
        <w:rPr>
          <w:rFonts w:asciiTheme="minorHAnsi" w:hAnsiTheme="minorHAnsi" w:cstheme="minorHAnsi"/>
          <w:b/>
          <w:sz w:val="22"/>
          <w:szCs w:val="22"/>
        </w:rPr>
        <w:t>s</w:t>
      </w:r>
      <w:r w:rsidRPr="00E01693">
        <w:rPr>
          <w:rFonts w:asciiTheme="minorHAnsi" w:hAnsiTheme="minorHAnsi" w:cstheme="minorHAnsi"/>
          <w:b/>
          <w:spacing w:val="20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E01693">
        <w:rPr>
          <w:rFonts w:asciiTheme="minorHAnsi" w:hAnsiTheme="minorHAnsi" w:cstheme="minorHAnsi"/>
          <w:sz w:val="22"/>
          <w:szCs w:val="22"/>
        </w:rPr>
        <w:t>ased</w:t>
      </w:r>
      <w:r w:rsidRPr="00E01693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E01693">
        <w:rPr>
          <w:rFonts w:asciiTheme="minorHAnsi" w:hAnsiTheme="minorHAnsi" w:cstheme="minorHAnsi"/>
          <w:sz w:val="22"/>
          <w:szCs w:val="22"/>
        </w:rPr>
        <w:t>n</w:t>
      </w:r>
      <w:r w:rsidRPr="00E01693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E01693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E01693">
        <w:rPr>
          <w:rFonts w:asciiTheme="minorHAnsi" w:hAnsiTheme="minorHAnsi" w:cstheme="minorHAnsi"/>
          <w:sz w:val="22"/>
          <w:szCs w:val="22"/>
        </w:rPr>
        <w:t>i</w:t>
      </w:r>
      <w:r w:rsidRPr="00E01693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E01693">
        <w:rPr>
          <w:rFonts w:asciiTheme="minorHAnsi" w:hAnsiTheme="minorHAnsi" w:cstheme="minorHAnsi"/>
          <w:sz w:val="22"/>
          <w:szCs w:val="22"/>
        </w:rPr>
        <w:t>i</w:t>
      </w:r>
      <w:r w:rsidRPr="00E01693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E01693">
        <w:rPr>
          <w:rFonts w:asciiTheme="minorHAnsi" w:hAnsiTheme="minorHAnsi" w:cstheme="minorHAnsi"/>
          <w:sz w:val="22"/>
          <w:szCs w:val="22"/>
        </w:rPr>
        <w:t>y</w:t>
      </w:r>
      <w:r w:rsidRPr="00E01693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z w:val="22"/>
          <w:szCs w:val="22"/>
        </w:rPr>
        <w:t>to</w:t>
      </w:r>
      <w:r w:rsidRPr="00E01693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E01693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E01693">
        <w:rPr>
          <w:rFonts w:asciiTheme="minorHAnsi" w:hAnsiTheme="minorHAnsi" w:cstheme="minorHAnsi"/>
          <w:sz w:val="22"/>
          <w:szCs w:val="22"/>
        </w:rPr>
        <w:t>t</w:t>
      </w:r>
      <w:r w:rsidRPr="00E01693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E01693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E01693">
        <w:rPr>
          <w:rFonts w:asciiTheme="minorHAnsi" w:hAnsiTheme="minorHAnsi" w:cstheme="minorHAnsi"/>
          <w:sz w:val="22"/>
          <w:szCs w:val="22"/>
        </w:rPr>
        <w:t>ate</w:t>
      </w:r>
      <w:r w:rsidRPr="00E01693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E01693">
        <w:rPr>
          <w:rFonts w:asciiTheme="minorHAnsi" w:hAnsiTheme="minorHAnsi" w:cstheme="minorHAnsi"/>
          <w:sz w:val="22"/>
          <w:szCs w:val="22"/>
        </w:rPr>
        <w:t>e</w:t>
      </w:r>
      <w:r w:rsidRPr="00E01693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E01693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E01693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E01693">
        <w:rPr>
          <w:rFonts w:asciiTheme="minorHAnsi" w:hAnsiTheme="minorHAnsi" w:cstheme="minorHAnsi"/>
          <w:sz w:val="22"/>
          <w:szCs w:val="22"/>
        </w:rPr>
        <w:t>e,</w:t>
      </w:r>
      <w:r w:rsidRPr="00E01693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z w:val="22"/>
          <w:szCs w:val="22"/>
        </w:rPr>
        <w:t>c</w:t>
      </w:r>
      <w:r w:rsidRPr="00E01693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E01693">
        <w:rPr>
          <w:rFonts w:asciiTheme="minorHAnsi" w:hAnsiTheme="minorHAnsi" w:cstheme="minorHAnsi"/>
          <w:spacing w:val="1"/>
          <w:sz w:val="22"/>
          <w:szCs w:val="22"/>
        </w:rPr>
        <w:t>nd</w:t>
      </w:r>
      <w:r w:rsidRPr="00E01693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E01693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E01693">
        <w:rPr>
          <w:rFonts w:asciiTheme="minorHAnsi" w:hAnsiTheme="minorHAnsi" w:cstheme="minorHAnsi"/>
          <w:sz w:val="22"/>
          <w:szCs w:val="22"/>
        </w:rPr>
        <w:t>t</w:t>
      </w:r>
      <w:r w:rsidRPr="00E01693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z w:val="22"/>
          <w:szCs w:val="22"/>
        </w:rPr>
        <w:t>e</w:t>
      </w:r>
      <w:r w:rsidRPr="00E01693">
        <w:rPr>
          <w:rFonts w:asciiTheme="minorHAnsi" w:hAnsiTheme="minorHAnsi" w:cstheme="minorHAnsi"/>
          <w:spacing w:val="-1"/>
          <w:sz w:val="22"/>
          <w:szCs w:val="22"/>
        </w:rPr>
        <w:t>ff</w:t>
      </w:r>
      <w:r w:rsidRPr="00E01693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E01693">
        <w:rPr>
          <w:rFonts w:asciiTheme="minorHAnsi" w:hAnsiTheme="minorHAnsi" w:cstheme="minorHAnsi"/>
          <w:sz w:val="22"/>
          <w:szCs w:val="22"/>
        </w:rPr>
        <w:t>cti</w:t>
      </w:r>
      <w:r w:rsidRPr="00E01693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E01693">
        <w:rPr>
          <w:rFonts w:asciiTheme="minorHAnsi" w:hAnsiTheme="minorHAnsi" w:cstheme="minorHAnsi"/>
          <w:sz w:val="22"/>
          <w:szCs w:val="22"/>
        </w:rPr>
        <w:t>e</w:t>
      </w:r>
      <w:r w:rsidRPr="00E01693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z w:val="22"/>
          <w:szCs w:val="22"/>
        </w:rPr>
        <w:t>t</w:t>
      </w:r>
      <w:r w:rsidRPr="00E01693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E01693">
        <w:rPr>
          <w:rFonts w:asciiTheme="minorHAnsi" w:hAnsiTheme="minorHAnsi" w:cstheme="minorHAnsi"/>
          <w:sz w:val="22"/>
          <w:szCs w:val="22"/>
        </w:rPr>
        <w:t>ai</w:t>
      </w:r>
      <w:r w:rsidRPr="00E01693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E01693">
        <w:rPr>
          <w:rFonts w:asciiTheme="minorHAnsi" w:hAnsiTheme="minorHAnsi" w:cstheme="minorHAnsi"/>
          <w:sz w:val="22"/>
          <w:szCs w:val="22"/>
        </w:rPr>
        <w:t>i</w:t>
      </w:r>
      <w:r w:rsidRPr="00E01693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E01693">
        <w:rPr>
          <w:rFonts w:asciiTheme="minorHAnsi" w:hAnsiTheme="minorHAnsi" w:cstheme="minorHAnsi"/>
          <w:sz w:val="22"/>
          <w:szCs w:val="22"/>
        </w:rPr>
        <w:t>g</w:t>
      </w:r>
      <w:r w:rsidRPr="00E01693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z w:val="22"/>
          <w:szCs w:val="22"/>
        </w:rPr>
        <w:t>sessi</w:t>
      </w:r>
      <w:r w:rsidRPr="00E01693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E01693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E01693">
        <w:rPr>
          <w:rFonts w:asciiTheme="minorHAnsi" w:hAnsiTheme="minorHAnsi" w:cstheme="minorHAnsi"/>
          <w:sz w:val="22"/>
          <w:szCs w:val="22"/>
        </w:rPr>
        <w:t>s,</w:t>
      </w:r>
      <w:r w:rsidRPr="00E01693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w w:val="101"/>
          <w:sz w:val="22"/>
          <w:szCs w:val="22"/>
        </w:rPr>
        <w:t>a</w:t>
      </w:r>
      <w:r w:rsidRPr="00E01693">
        <w:rPr>
          <w:rFonts w:asciiTheme="minorHAnsi" w:hAnsiTheme="minorHAnsi" w:cstheme="minorHAnsi"/>
          <w:spacing w:val="-2"/>
          <w:w w:val="101"/>
          <w:sz w:val="22"/>
          <w:szCs w:val="22"/>
        </w:rPr>
        <w:t>n</w:t>
      </w:r>
      <w:r w:rsidRPr="00E01693">
        <w:rPr>
          <w:rFonts w:asciiTheme="minorHAnsi" w:hAnsiTheme="minorHAnsi" w:cstheme="minorHAnsi"/>
          <w:w w:val="101"/>
          <w:sz w:val="22"/>
          <w:szCs w:val="22"/>
        </w:rPr>
        <w:t xml:space="preserve">d </w:t>
      </w:r>
      <w:r w:rsidRPr="00E01693">
        <w:rPr>
          <w:rFonts w:asciiTheme="minorHAnsi" w:hAnsiTheme="minorHAnsi" w:cstheme="minorHAnsi"/>
          <w:sz w:val="22"/>
          <w:szCs w:val="22"/>
        </w:rPr>
        <w:t>a</w:t>
      </w:r>
      <w:r w:rsidRPr="00E01693">
        <w:rPr>
          <w:rFonts w:asciiTheme="minorHAnsi" w:hAnsiTheme="minorHAnsi" w:cstheme="minorHAnsi"/>
          <w:spacing w:val="-3"/>
          <w:sz w:val="22"/>
          <w:szCs w:val="22"/>
        </w:rPr>
        <w:t>c</w:t>
      </w:r>
      <w:r w:rsidRPr="00E01693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E01693">
        <w:rPr>
          <w:rFonts w:asciiTheme="minorHAnsi" w:hAnsiTheme="minorHAnsi" w:cstheme="minorHAnsi"/>
          <w:sz w:val="22"/>
          <w:szCs w:val="22"/>
        </w:rPr>
        <w:t>ie</w:t>
      </w:r>
      <w:r w:rsidRPr="00E01693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E01693">
        <w:rPr>
          <w:rFonts w:asciiTheme="minorHAnsi" w:hAnsiTheme="minorHAnsi" w:cstheme="minorHAnsi"/>
          <w:sz w:val="22"/>
          <w:szCs w:val="22"/>
        </w:rPr>
        <w:t>e</w:t>
      </w:r>
      <w:r w:rsidRPr="00E01693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E01693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E01693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E01693">
        <w:rPr>
          <w:rFonts w:asciiTheme="minorHAnsi" w:hAnsiTheme="minorHAnsi" w:cstheme="minorHAnsi"/>
          <w:sz w:val="22"/>
          <w:szCs w:val="22"/>
        </w:rPr>
        <w:t>t</w:t>
      </w:r>
      <w:r w:rsidRPr="00E01693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E01693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E01693">
        <w:rPr>
          <w:rFonts w:asciiTheme="minorHAnsi" w:hAnsiTheme="minorHAnsi" w:cstheme="minorHAnsi"/>
          <w:spacing w:val="1"/>
          <w:sz w:val="22"/>
          <w:szCs w:val="22"/>
        </w:rPr>
        <w:t>-</w:t>
      </w:r>
      <w:r w:rsidRPr="00E01693">
        <w:rPr>
          <w:rFonts w:asciiTheme="minorHAnsi" w:hAnsiTheme="minorHAnsi" w:cstheme="minorHAnsi"/>
          <w:sz w:val="22"/>
          <w:szCs w:val="22"/>
        </w:rPr>
        <w:t>li</w:t>
      </w:r>
      <w:r w:rsidRPr="00E01693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E01693">
        <w:rPr>
          <w:rFonts w:asciiTheme="minorHAnsi" w:hAnsiTheme="minorHAnsi" w:cstheme="minorHAnsi"/>
          <w:sz w:val="22"/>
          <w:szCs w:val="22"/>
        </w:rPr>
        <w:t>e</w:t>
      </w:r>
      <w:r w:rsidRPr="00E01693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01693">
        <w:rPr>
          <w:rFonts w:asciiTheme="minorHAnsi" w:hAnsiTheme="minorHAnsi" w:cstheme="minorHAnsi"/>
          <w:sz w:val="22"/>
          <w:szCs w:val="22"/>
        </w:rPr>
        <w:t>es</w:t>
      </w:r>
      <w:r w:rsidRPr="00E01693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E01693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E01693">
        <w:rPr>
          <w:rFonts w:asciiTheme="minorHAnsi" w:hAnsiTheme="minorHAnsi" w:cstheme="minorHAnsi"/>
          <w:sz w:val="22"/>
          <w:szCs w:val="22"/>
        </w:rPr>
        <w:t>ts</w:t>
      </w:r>
      <w:r w:rsidRPr="00E01693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E01693">
        <w:rPr>
          <w:rFonts w:asciiTheme="minorHAnsi" w:hAnsiTheme="minorHAnsi" w:cstheme="minorHAnsi"/>
          <w:sz w:val="22"/>
          <w:szCs w:val="22"/>
        </w:rPr>
        <w:t>n</w:t>
      </w:r>
      <w:r w:rsidRPr="00E01693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z w:val="22"/>
          <w:szCs w:val="22"/>
        </w:rPr>
        <w:t>ta</w:t>
      </w:r>
      <w:r w:rsidRPr="00E01693">
        <w:rPr>
          <w:rFonts w:asciiTheme="minorHAnsi" w:hAnsiTheme="minorHAnsi" w:cstheme="minorHAnsi"/>
          <w:spacing w:val="-4"/>
          <w:sz w:val="22"/>
          <w:szCs w:val="22"/>
        </w:rPr>
        <w:t>k</w:t>
      </w:r>
      <w:r w:rsidRPr="00E01693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E01693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E01693">
        <w:rPr>
          <w:rFonts w:asciiTheme="minorHAnsi" w:hAnsiTheme="minorHAnsi" w:cstheme="minorHAnsi"/>
          <w:sz w:val="22"/>
          <w:szCs w:val="22"/>
        </w:rPr>
        <w:t>g</w:t>
      </w:r>
      <w:r w:rsidRPr="00E01693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z w:val="22"/>
          <w:szCs w:val="22"/>
        </w:rPr>
        <w:t>c</w:t>
      </w:r>
      <w:r w:rsidRPr="00E01693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E01693">
        <w:rPr>
          <w:rFonts w:asciiTheme="minorHAnsi" w:hAnsiTheme="minorHAnsi" w:cstheme="minorHAnsi"/>
          <w:spacing w:val="-2"/>
          <w:sz w:val="22"/>
          <w:szCs w:val="22"/>
        </w:rPr>
        <w:t>mp</w:t>
      </w:r>
      <w:r w:rsidRPr="00E01693">
        <w:rPr>
          <w:rFonts w:asciiTheme="minorHAnsi" w:hAnsiTheme="minorHAnsi" w:cstheme="minorHAnsi"/>
          <w:sz w:val="22"/>
          <w:szCs w:val="22"/>
        </w:rPr>
        <w:t>a</w:t>
      </w:r>
      <w:r w:rsidRPr="00E01693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E01693">
        <w:rPr>
          <w:rFonts w:asciiTheme="minorHAnsi" w:hAnsiTheme="minorHAnsi" w:cstheme="minorHAnsi"/>
          <w:sz w:val="22"/>
          <w:szCs w:val="22"/>
        </w:rPr>
        <w:t>ies</w:t>
      </w:r>
      <w:r w:rsidRPr="00E01693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z w:val="22"/>
          <w:szCs w:val="22"/>
        </w:rPr>
        <w:t>to</w:t>
      </w:r>
      <w:r w:rsidRPr="00E01693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E01693">
        <w:rPr>
          <w:rFonts w:asciiTheme="minorHAnsi" w:hAnsiTheme="minorHAnsi" w:cstheme="minorHAnsi"/>
          <w:sz w:val="22"/>
          <w:szCs w:val="22"/>
        </w:rPr>
        <w:t>ew</w:t>
      </w:r>
      <w:r w:rsidRPr="00E01693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E01693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E01693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E01693">
        <w:rPr>
          <w:rFonts w:asciiTheme="minorHAnsi" w:hAnsiTheme="minorHAnsi" w:cstheme="minorHAnsi"/>
          <w:sz w:val="22"/>
          <w:szCs w:val="22"/>
        </w:rPr>
        <w:t>els</w:t>
      </w:r>
      <w:r w:rsidRPr="00E01693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E01693">
        <w:rPr>
          <w:rFonts w:asciiTheme="minorHAnsi" w:hAnsiTheme="minorHAnsi" w:cstheme="minorHAnsi"/>
          <w:sz w:val="22"/>
          <w:szCs w:val="22"/>
        </w:rPr>
        <w:t>f</w:t>
      </w:r>
      <w:r w:rsidRPr="00E01693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w w:val="101"/>
          <w:sz w:val="22"/>
          <w:szCs w:val="22"/>
        </w:rPr>
        <w:t>s</w:t>
      </w:r>
      <w:r w:rsidRPr="00E01693">
        <w:rPr>
          <w:rFonts w:asciiTheme="minorHAnsi" w:hAnsiTheme="minorHAnsi" w:cstheme="minorHAnsi"/>
          <w:spacing w:val="1"/>
          <w:w w:val="101"/>
          <w:sz w:val="22"/>
          <w:szCs w:val="22"/>
        </w:rPr>
        <w:t>u</w:t>
      </w:r>
      <w:r w:rsidRPr="00E01693">
        <w:rPr>
          <w:rFonts w:asciiTheme="minorHAnsi" w:hAnsiTheme="minorHAnsi" w:cstheme="minorHAnsi"/>
          <w:w w:val="101"/>
          <w:sz w:val="22"/>
          <w:szCs w:val="22"/>
        </w:rPr>
        <w:t>ccess.</w:t>
      </w:r>
    </w:p>
    <w:p w14:paraId="64993D11" w14:textId="77777777" w:rsidR="00FD033D" w:rsidRPr="00E01693" w:rsidRDefault="00DD5B06">
      <w:pPr>
        <w:spacing w:before="38" w:line="243" w:lineRule="auto"/>
        <w:ind w:left="466" w:right="156" w:hanging="350"/>
        <w:rPr>
          <w:rFonts w:asciiTheme="minorHAnsi" w:hAnsiTheme="minorHAnsi" w:cstheme="minorHAnsi"/>
          <w:sz w:val="22"/>
          <w:szCs w:val="22"/>
        </w:rPr>
      </w:pPr>
      <w:r w:rsidRPr="00E01693">
        <w:rPr>
          <w:rFonts w:asciiTheme="minorHAnsi" w:eastAsia="Microsoft Sans Serif" w:hAnsiTheme="minorHAnsi" w:cstheme="minorHAnsi"/>
          <w:w w:val="342"/>
          <w:sz w:val="22"/>
          <w:szCs w:val="22"/>
        </w:rPr>
        <w:t xml:space="preserve"> </w:t>
      </w:r>
      <w:r w:rsidRPr="00E01693">
        <w:rPr>
          <w:rFonts w:asciiTheme="minorHAnsi" w:eastAsia="Microsoft Sans Serif" w:hAnsiTheme="minorHAnsi" w:cstheme="minorHAnsi"/>
          <w:sz w:val="22"/>
          <w:szCs w:val="22"/>
        </w:rPr>
        <w:t xml:space="preserve">   </w:t>
      </w:r>
      <w:r w:rsidRPr="00E01693">
        <w:rPr>
          <w:rFonts w:asciiTheme="minorHAnsi" w:eastAsia="Microsoft Sans Serif" w:hAnsiTheme="minorHAnsi" w:cstheme="minorHAnsi"/>
          <w:spacing w:val="-24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b/>
          <w:spacing w:val="-1"/>
          <w:sz w:val="22"/>
          <w:szCs w:val="22"/>
        </w:rPr>
        <w:t>A</w:t>
      </w:r>
      <w:r w:rsidRPr="00E01693">
        <w:rPr>
          <w:rFonts w:asciiTheme="minorHAnsi" w:hAnsiTheme="minorHAnsi" w:cstheme="minorHAnsi"/>
          <w:b/>
          <w:spacing w:val="-3"/>
          <w:sz w:val="22"/>
          <w:szCs w:val="22"/>
        </w:rPr>
        <w:t>n</w:t>
      </w:r>
      <w:r w:rsidRPr="00E01693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E01693">
        <w:rPr>
          <w:rFonts w:asciiTheme="minorHAnsi" w:hAnsiTheme="minorHAnsi" w:cstheme="minorHAnsi"/>
          <w:b/>
          <w:sz w:val="22"/>
          <w:szCs w:val="22"/>
        </w:rPr>
        <w:t>l</w:t>
      </w:r>
      <w:r w:rsidRPr="00E01693">
        <w:rPr>
          <w:rFonts w:asciiTheme="minorHAnsi" w:hAnsiTheme="minorHAnsi" w:cstheme="minorHAnsi"/>
          <w:b/>
          <w:spacing w:val="1"/>
          <w:sz w:val="22"/>
          <w:szCs w:val="22"/>
        </w:rPr>
        <w:t>y</w:t>
      </w:r>
      <w:r w:rsidRPr="00E01693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E01693">
        <w:rPr>
          <w:rFonts w:asciiTheme="minorHAnsi" w:hAnsiTheme="minorHAnsi" w:cstheme="minorHAnsi"/>
          <w:b/>
          <w:sz w:val="22"/>
          <w:szCs w:val="22"/>
        </w:rPr>
        <w:t>ic</w:t>
      </w:r>
      <w:r w:rsidRPr="00E01693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E01693">
        <w:rPr>
          <w:rFonts w:asciiTheme="minorHAnsi" w:hAnsiTheme="minorHAnsi" w:cstheme="minorHAnsi"/>
          <w:b/>
          <w:sz w:val="22"/>
          <w:szCs w:val="22"/>
        </w:rPr>
        <w:t>l</w:t>
      </w:r>
      <w:r w:rsidRPr="00E01693">
        <w:rPr>
          <w:rFonts w:asciiTheme="minorHAnsi" w:hAnsiTheme="minorHAnsi" w:cstheme="minorHAnsi"/>
          <w:b/>
          <w:spacing w:val="12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b/>
          <w:spacing w:val="2"/>
          <w:sz w:val="22"/>
          <w:szCs w:val="22"/>
        </w:rPr>
        <w:t>S</w:t>
      </w:r>
      <w:r w:rsidRPr="00E01693">
        <w:rPr>
          <w:rFonts w:asciiTheme="minorHAnsi" w:hAnsiTheme="minorHAnsi" w:cstheme="minorHAnsi"/>
          <w:b/>
          <w:spacing w:val="-3"/>
          <w:sz w:val="22"/>
          <w:szCs w:val="22"/>
        </w:rPr>
        <w:t>k</w:t>
      </w:r>
      <w:r w:rsidRPr="00E01693">
        <w:rPr>
          <w:rFonts w:asciiTheme="minorHAnsi" w:hAnsiTheme="minorHAnsi" w:cstheme="minorHAnsi"/>
          <w:b/>
          <w:sz w:val="22"/>
          <w:szCs w:val="22"/>
        </w:rPr>
        <w:t>ills</w:t>
      </w:r>
      <w:r w:rsidRPr="00E01693">
        <w:rPr>
          <w:rFonts w:asciiTheme="minorHAnsi" w:hAnsiTheme="minorHAnsi" w:cstheme="minorHAnsi"/>
          <w:b/>
          <w:spacing w:val="8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b/>
          <w:sz w:val="22"/>
          <w:szCs w:val="22"/>
        </w:rPr>
        <w:t xml:space="preserve">- </w:t>
      </w:r>
      <w:r w:rsidRPr="00E01693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E01693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E01693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E01693">
        <w:rPr>
          <w:rFonts w:asciiTheme="minorHAnsi" w:hAnsiTheme="minorHAnsi" w:cstheme="minorHAnsi"/>
          <w:sz w:val="22"/>
          <w:szCs w:val="22"/>
        </w:rPr>
        <w:t>c</w:t>
      </w:r>
      <w:r w:rsidRPr="00E01693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E01693">
        <w:rPr>
          <w:rFonts w:asciiTheme="minorHAnsi" w:hAnsiTheme="minorHAnsi" w:cstheme="minorHAnsi"/>
          <w:sz w:val="22"/>
          <w:szCs w:val="22"/>
        </w:rPr>
        <w:t>ss</w:t>
      </w:r>
      <w:r w:rsidRPr="00E01693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E01693">
        <w:rPr>
          <w:rFonts w:asciiTheme="minorHAnsi" w:hAnsiTheme="minorHAnsi" w:cstheme="minorHAnsi"/>
          <w:sz w:val="22"/>
          <w:szCs w:val="22"/>
        </w:rPr>
        <w:t>ata</w:t>
      </w:r>
      <w:r w:rsidRPr="00E01693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z w:val="22"/>
          <w:szCs w:val="22"/>
        </w:rPr>
        <w:t>a</w:t>
      </w:r>
      <w:r w:rsidRPr="00E01693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E01693">
        <w:rPr>
          <w:rFonts w:asciiTheme="minorHAnsi" w:hAnsiTheme="minorHAnsi" w:cstheme="minorHAnsi"/>
          <w:sz w:val="22"/>
          <w:szCs w:val="22"/>
        </w:rPr>
        <w:t>d</w:t>
      </w:r>
      <w:r w:rsidRPr="00E01693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z w:val="22"/>
          <w:szCs w:val="22"/>
        </w:rPr>
        <w:t>i</w:t>
      </w:r>
      <w:r w:rsidRPr="00E01693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E01693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E01693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E01693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01693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E01693">
        <w:rPr>
          <w:rFonts w:asciiTheme="minorHAnsi" w:hAnsiTheme="minorHAnsi" w:cstheme="minorHAnsi"/>
          <w:sz w:val="22"/>
          <w:szCs w:val="22"/>
        </w:rPr>
        <w:t>at</w:t>
      </w:r>
      <w:r w:rsidRPr="00E01693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E01693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E01693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E01693">
        <w:rPr>
          <w:rFonts w:asciiTheme="minorHAnsi" w:hAnsiTheme="minorHAnsi" w:cstheme="minorHAnsi"/>
          <w:sz w:val="22"/>
          <w:szCs w:val="22"/>
        </w:rPr>
        <w:t>,</w:t>
      </w:r>
      <w:r w:rsidRPr="00E01693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E01693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E01693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E01693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E01693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E01693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E01693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E01693">
        <w:rPr>
          <w:rFonts w:asciiTheme="minorHAnsi" w:hAnsiTheme="minorHAnsi" w:cstheme="minorHAnsi"/>
          <w:sz w:val="22"/>
          <w:szCs w:val="22"/>
        </w:rPr>
        <w:t>n</w:t>
      </w:r>
      <w:r w:rsidRPr="00E01693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01693">
        <w:rPr>
          <w:rFonts w:asciiTheme="minorHAnsi" w:hAnsiTheme="minorHAnsi" w:cstheme="minorHAnsi"/>
          <w:sz w:val="22"/>
          <w:szCs w:val="22"/>
        </w:rPr>
        <w:t>e</w:t>
      </w:r>
      <w:r w:rsidRPr="00E01693">
        <w:rPr>
          <w:rFonts w:asciiTheme="minorHAnsi" w:hAnsiTheme="minorHAnsi" w:cstheme="minorHAnsi"/>
          <w:spacing w:val="-3"/>
          <w:sz w:val="22"/>
          <w:szCs w:val="22"/>
        </w:rPr>
        <w:t>c</w:t>
      </w:r>
      <w:r w:rsidRPr="00E01693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E01693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E01693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E01693">
        <w:rPr>
          <w:rFonts w:asciiTheme="minorHAnsi" w:hAnsiTheme="minorHAnsi" w:cstheme="minorHAnsi"/>
          <w:sz w:val="22"/>
          <w:szCs w:val="22"/>
        </w:rPr>
        <w:t>s</w:t>
      </w:r>
      <w:r w:rsidRPr="00E01693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z w:val="22"/>
          <w:szCs w:val="22"/>
        </w:rPr>
        <w:t>a</w:t>
      </w:r>
      <w:r w:rsidRPr="00E01693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E01693">
        <w:rPr>
          <w:rFonts w:asciiTheme="minorHAnsi" w:hAnsiTheme="minorHAnsi" w:cstheme="minorHAnsi"/>
          <w:sz w:val="22"/>
          <w:szCs w:val="22"/>
        </w:rPr>
        <w:t>d</w:t>
      </w:r>
      <w:r w:rsidRPr="00E01693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z w:val="22"/>
          <w:szCs w:val="22"/>
        </w:rPr>
        <w:t>ta</w:t>
      </w:r>
      <w:r w:rsidRPr="00E01693">
        <w:rPr>
          <w:rFonts w:asciiTheme="minorHAnsi" w:hAnsiTheme="minorHAnsi" w:cstheme="minorHAnsi"/>
          <w:spacing w:val="1"/>
          <w:sz w:val="22"/>
          <w:szCs w:val="22"/>
        </w:rPr>
        <w:t>bu</w:t>
      </w:r>
      <w:r w:rsidRPr="00E01693">
        <w:rPr>
          <w:rFonts w:asciiTheme="minorHAnsi" w:hAnsiTheme="minorHAnsi" w:cstheme="minorHAnsi"/>
          <w:sz w:val="22"/>
          <w:szCs w:val="22"/>
        </w:rPr>
        <w:t>lat</w:t>
      </w:r>
      <w:r w:rsidRPr="00E01693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E01693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E01693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E01693">
        <w:rPr>
          <w:rFonts w:asciiTheme="minorHAnsi" w:hAnsiTheme="minorHAnsi" w:cstheme="minorHAnsi"/>
          <w:sz w:val="22"/>
          <w:szCs w:val="22"/>
        </w:rPr>
        <w:t>,</w:t>
      </w:r>
      <w:r w:rsidRPr="00E01693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E01693">
        <w:rPr>
          <w:rFonts w:asciiTheme="minorHAnsi" w:hAnsiTheme="minorHAnsi" w:cstheme="minorHAnsi"/>
          <w:sz w:val="22"/>
          <w:szCs w:val="22"/>
        </w:rPr>
        <w:t>e</w:t>
      </w:r>
      <w:r w:rsidRPr="00E01693">
        <w:rPr>
          <w:rFonts w:asciiTheme="minorHAnsi" w:hAnsiTheme="minorHAnsi" w:cstheme="minorHAnsi"/>
          <w:spacing w:val="-1"/>
          <w:sz w:val="22"/>
          <w:szCs w:val="22"/>
        </w:rPr>
        <w:t>rf</w:t>
      </w:r>
      <w:r w:rsidRPr="00E01693">
        <w:rPr>
          <w:rFonts w:asciiTheme="minorHAnsi" w:hAnsiTheme="minorHAnsi" w:cstheme="minorHAnsi"/>
          <w:spacing w:val="1"/>
          <w:sz w:val="22"/>
          <w:szCs w:val="22"/>
        </w:rPr>
        <w:t>or</w:t>
      </w:r>
      <w:r w:rsidRPr="00E01693">
        <w:rPr>
          <w:rFonts w:asciiTheme="minorHAnsi" w:hAnsiTheme="minorHAnsi" w:cstheme="minorHAnsi"/>
          <w:sz w:val="22"/>
          <w:szCs w:val="22"/>
        </w:rPr>
        <w:t>m</w:t>
      </w:r>
      <w:r w:rsidRPr="00E01693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z w:val="22"/>
          <w:szCs w:val="22"/>
        </w:rPr>
        <w:t>c</w:t>
      </w:r>
      <w:r w:rsidRPr="00E01693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E01693">
        <w:rPr>
          <w:rFonts w:asciiTheme="minorHAnsi" w:hAnsiTheme="minorHAnsi" w:cstheme="minorHAnsi"/>
          <w:sz w:val="22"/>
          <w:szCs w:val="22"/>
        </w:rPr>
        <w:t>st</w:t>
      </w:r>
      <w:r w:rsidRPr="00E01693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z w:val="22"/>
          <w:szCs w:val="22"/>
        </w:rPr>
        <w:t>a</w:t>
      </w:r>
      <w:r w:rsidRPr="00E01693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E01693">
        <w:rPr>
          <w:rFonts w:asciiTheme="minorHAnsi" w:hAnsiTheme="minorHAnsi" w:cstheme="minorHAnsi"/>
          <w:spacing w:val="2"/>
          <w:sz w:val="22"/>
          <w:szCs w:val="22"/>
        </w:rPr>
        <w:t>al</w:t>
      </w:r>
      <w:r w:rsidRPr="00E01693">
        <w:rPr>
          <w:rFonts w:asciiTheme="minorHAnsi" w:hAnsiTheme="minorHAnsi" w:cstheme="minorHAnsi"/>
          <w:spacing w:val="-4"/>
          <w:sz w:val="22"/>
          <w:szCs w:val="22"/>
        </w:rPr>
        <w:t>y</w:t>
      </w:r>
      <w:r w:rsidRPr="00E01693">
        <w:rPr>
          <w:rFonts w:asciiTheme="minorHAnsi" w:hAnsiTheme="minorHAnsi" w:cstheme="minorHAnsi"/>
          <w:sz w:val="22"/>
          <w:szCs w:val="22"/>
        </w:rPr>
        <w:t>sis,</w:t>
      </w:r>
      <w:r w:rsidRPr="00E01693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pacing w:val="1"/>
          <w:w w:val="101"/>
          <w:sz w:val="22"/>
          <w:szCs w:val="22"/>
        </w:rPr>
        <w:t>d</w:t>
      </w:r>
      <w:r w:rsidRPr="00E01693">
        <w:rPr>
          <w:rFonts w:asciiTheme="minorHAnsi" w:hAnsiTheme="minorHAnsi" w:cstheme="minorHAnsi"/>
          <w:w w:val="101"/>
          <w:sz w:val="22"/>
          <w:szCs w:val="22"/>
        </w:rPr>
        <w:t>e</w:t>
      </w:r>
      <w:r w:rsidRPr="00E01693">
        <w:rPr>
          <w:rFonts w:asciiTheme="minorHAnsi" w:hAnsiTheme="minorHAnsi" w:cstheme="minorHAnsi"/>
          <w:spacing w:val="1"/>
          <w:w w:val="101"/>
          <w:sz w:val="22"/>
          <w:szCs w:val="22"/>
        </w:rPr>
        <w:t>v</w:t>
      </w:r>
      <w:r w:rsidRPr="00E01693">
        <w:rPr>
          <w:rFonts w:asciiTheme="minorHAnsi" w:hAnsiTheme="minorHAnsi" w:cstheme="minorHAnsi"/>
          <w:spacing w:val="-3"/>
          <w:w w:val="101"/>
          <w:sz w:val="22"/>
          <w:szCs w:val="22"/>
        </w:rPr>
        <w:t>e</w:t>
      </w:r>
      <w:r w:rsidRPr="00E01693">
        <w:rPr>
          <w:rFonts w:asciiTheme="minorHAnsi" w:hAnsiTheme="minorHAnsi" w:cstheme="minorHAnsi"/>
          <w:spacing w:val="2"/>
          <w:w w:val="101"/>
          <w:sz w:val="22"/>
          <w:szCs w:val="22"/>
        </w:rPr>
        <w:t>l</w:t>
      </w:r>
      <w:r w:rsidRPr="00E01693">
        <w:rPr>
          <w:rFonts w:asciiTheme="minorHAnsi" w:hAnsiTheme="minorHAnsi" w:cstheme="minorHAnsi"/>
          <w:spacing w:val="-2"/>
          <w:w w:val="101"/>
          <w:sz w:val="22"/>
          <w:szCs w:val="22"/>
        </w:rPr>
        <w:t>o</w:t>
      </w:r>
      <w:r w:rsidRPr="00E01693">
        <w:rPr>
          <w:rFonts w:asciiTheme="minorHAnsi" w:hAnsiTheme="minorHAnsi" w:cstheme="minorHAnsi"/>
          <w:w w:val="101"/>
          <w:sz w:val="22"/>
          <w:szCs w:val="22"/>
        </w:rPr>
        <w:t xml:space="preserve">p </w:t>
      </w:r>
      <w:r w:rsidRPr="00E01693">
        <w:rPr>
          <w:rFonts w:asciiTheme="minorHAnsi" w:hAnsiTheme="minorHAnsi" w:cstheme="minorHAnsi"/>
          <w:sz w:val="22"/>
          <w:szCs w:val="22"/>
        </w:rPr>
        <w:t>sta</w:t>
      </w:r>
      <w:r w:rsidRPr="00E01693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E01693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E01693">
        <w:rPr>
          <w:rFonts w:asciiTheme="minorHAnsi" w:hAnsiTheme="minorHAnsi" w:cstheme="minorHAnsi"/>
          <w:sz w:val="22"/>
          <w:szCs w:val="22"/>
        </w:rPr>
        <w:t>a</w:t>
      </w:r>
      <w:r w:rsidRPr="00E01693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E01693">
        <w:rPr>
          <w:rFonts w:asciiTheme="minorHAnsi" w:hAnsiTheme="minorHAnsi" w:cstheme="minorHAnsi"/>
          <w:sz w:val="22"/>
          <w:szCs w:val="22"/>
        </w:rPr>
        <w:t>d</w:t>
      </w:r>
      <w:r w:rsidRPr="00E01693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E01693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E01693">
        <w:rPr>
          <w:rFonts w:asciiTheme="minorHAnsi" w:hAnsiTheme="minorHAnsi" w:cstheme="minorHAnsi"/>
          <w:sz w:val="22"/>
          <w:szCs w:val="22"/>
        </w:rPr>
        <w:t>e</w:t>
      </w:r>
      <w:r w:rsidRPr="00E01693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01693">
        <w:rPr>
          <w:rFonts w:asciiTheme="minorHAnsi" w:hAnsiTheme="minorHAnsi" w:cstheme="minorHAnsi"/>
          <w:sz w:val="22"/>
          <w:szCs w:val="22"/>
        </w:rPr>
        <w:t>at</w:t>
      </w:r>
      <w:r w:rsidRPr="00E01693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E01693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E01693">
        <w:rPr>
          <w:rFonts w:asciiTheme="minorHAnsi" w:hAnsiTheme="minorHAnsi" w:cstheme="minorHAnsi"/>
          <w:sz w:val="22"/>
          <w:szCs w:val="22"/>
        </w:rPr>
        <w:t>g</w:t>
      </w:r>
      <w:r w:rsidRPr="00E01693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E01693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E01693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E01693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E01693">
        <w:rPr>
          <w:rFonts w:asciiTheme="minorHAnsi" w:hAnsiTheme="minorHAnsi" w:cstheme="minorHAnsi"/>
          <w:sz w:val="22"/>
          <w:szCs w:val="22"/>
        </w:rPr>
        <w:t>e</w:t>
      </w:r>
      <w:r w:rsidRPr="00E01693">
        <w:rPr>
          <w:rFonts w:asciiTheme="minorHAnsi" w:hAnsiTheme="minorHAnsi" w:cstheme="minorHAnsi"/>
          <w:spacing w:val="1"/>
          <w:sz w:val="22"/>
          <w:szCs w:val="22"/>
        </w:rPr>
        <w:t>du</w:t>
      </w:r>
      <w:r w:rsidRPr="00E01693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E01693">
        <w:rPr>
          <w:rFonts w:asciiTheme="minorHAnsi" w:hAnsiTheme="minorHAnsi" w:cstheme="minorHAnsi"/>
          <w:sz w:val="22"/>
          <w:szCs w:val="22"/>
        </w:rPr>
        <w:t>es</w:t>
      </w:r>
      <w:r w:rsidRPr="00E01693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z w:val="22"/>
          <w:szCs w:val="22"/>
        </w:rPr>
        <w:t>a</w:t>
      </w:r>
      <w:r w:rsidRPr="00E01693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E01693">
        <w:rPr>
          <w:rFonts w:asciiTheme="minorHAnsi" w:hAnsiTheme="minorHAnsi" w:cstheme="minorHAnsi"/>
          <w:sz w:val="22"/>
          <w:szCs w:val="22"/>
        </w:rPr>
        <w:t>d</w:t>
      </w:r>
      <w:r w:rsidRPr="00E01693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pacing w:val="-3"/>
          <w:sz w:val="22"/>
          <w:szCs w:val="22"/>
        </w:rPr>
        <w:t>c</w:t>
      </w:r>
      <w:r w:rsidRPr="00E01693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E01693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E01693">
        <w:rPr>
          <w:rFonts w:asciiTheme="minorHAnsi" w:hAnsiTheme="minorHAnsi" w:cstheme="minorHAnsi"/>
          <w:spacing w:val="3"/>
          <w:sz w:val="22"/>
          <w:szCs w:val="22"/>
        </w:rPr>
        <w:t>u</w:t>
      </w:r>
      <w:r w:rsidRPr="00E01693">
        <w:rPr>
          <w:rFonts w:asciiTheme="minorHAnsi" w:hAnsiTheme="minorHAnsi" w:cstheme="minorHAnsi"/>
          <w:sz w:val="22"/>
          <w:szCs w:val="22"/>
        </w:rPr>
        <w:t>ct</w:t>
      </w:r>
      <w:r w:rsidRPr="00E01693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z w:val="22"/>
          <w:szCs w:val="22"/>
        </w:rPr>
        <w:t>s</w:t>
      </w:r>
      <w:r w:rsidRPr="00E01693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E01693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E01693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E01693">
        <w:rPr>
          <w:rFonts w:asciiTheme="minorHAnsi" w:hAnsiTheme="minorHAnsi" w:cstheme="minorHAnsi"/>
          <w:sz w:val="22"/>
          <w:szCs w:val="22"/>
        </w:rPr>
        <w:t>f</w:t>
      </w:r>
      <w:r w:rsidRPr="00E01693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z w:val="22"/>
          <w:szCs w:val="22"/>
        </w:rPr>
        <w:t>t</w:t>
      </w:r>
      <w:r w:rsidRPr="00E01693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01693">
        <w:rPr>
          <w:rFonts w:asciiTheme="minorHAnsi" w:hAnsiTheme="minorHAnsi" w:cstheme="minorHAnsi"/>
          <w:sz w:val="22"/>
          <w:szCs w:val="22"/>
        </w:rPr>
        <w:t>ai</w:t>
      </w:r>
      <w:r w:rsidRPr="00E01693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E01693">
        <w:rPr>
          <w:rFonts w:asciiTheme="minorHAnsi" w:hAnsiTheme="minorHAnsi" w:cstheme="minorHAnsi"/>
          <w:sz w:val="22"/>
          <w:szCs w:val="22"/>
        </w:rPr>
        <w:t>i</w:t>
      </w:r>
      <w:r w:rsidRPr="00E01693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E01693">
        <w:rPr>
          <w:rFonts w:asciiTheme="minorHAnsi" w:hAnsiTheme="minorHAnsi" w:cstheme="minorHAnsi"/>
          <w:sz w:val="22"/>
          <w:szCs w:val="22"/>
        </w:rPr>
        <w:t>g</w:t>
      </w:r>
      <w:r w:rsidRPr="00E01693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E01693">
        <w:rPr>
          <w:rFonts w:asciiTheme="minorHAnsi" w:hAnsiTheme="minorHAnsi" w:cstheme="minorHAnsi"/>
          <w:sz w:val="22"/>
          <w:szCs w:val="22"/>
        </w:rPr>
        <w:t>n</w:t>
      </w:r>
      <w:r w:rsidRPr="00E01693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E01693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E01693">
        <w:rPr>
          <w:rFonts w:asciiTheme="minorHAnsi" w:hAnsiTheme="minorHAnsi" w:cstheme="minorHAnsi"/>
          <w:sz w:val="22"/>
          <w:szCs w:val="22"/>
        </w:rPr>
        <w:t>l</w:t>
      </w:r>
      <w:r w:rsidRPr="00E01693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E01693">
        <w:rPr>
          <w:rFonts w:asciiTheme="minorHAnsi" w:hAnsiTheme="minorHAnsi" w:cstheme="minorHAnsi"/>
          <w:spacing w:val="-3"/>
          <w:sz w:val="22"/>
          <w:szCs w:val="22"/>
        </w:rPr>
        <w:t>c</w:t>
      </w:r>
      <w:r w:rsidRPr="00E01693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E01693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E01693">
        <w:rPr>
          <w:rFonts w:asciiTheme="minorHAnsi" w:hAnsiTheme="minorHAnsi" w:cstheme="minorHAnsi"/>
          <w:sz w:val="22"/>
          <w:szCs w:val="22"/>
        </w:rPr>
        <w:t>s</w:t>
      </w:r>
      <w:r w:rsidRPr="00E01693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z w:val="22"/>
          <w:szCs w:val="22"/>
        </w:rPr>
        <w:t>a</w:t>
      </w:r>
      <w:r w:rsidRPr="00E01693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E01693">
        <w:rPr>
          <w:rFonts w:asciiTheme="minorHAnsi" w:hAnsiTheme="minorHAnsi" w:cstheme="minorHAnsi"/>
          <w:sz w:val="22"/>
          <w:szCs w:val="22"/>
        </w:rPr>
        <w:t>d</w:t>
      </w:r>
      <w:r w:rsidRPr="00E01693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pacing w:val="1"/>
          <w:w w:val="101"/>
          <w:sz w:val="22"/>
          <w:szCs w:val="22"/>
        </w:rPr>
        <w:t>o</w:t>
      </w:r>
      <w:r w:rsidRPr="00E01693">
        <w:rPr>
          <w:rFonts w:asciiTheme="minorHAnsi" w:hAnsiTheme="minorHAnsi" w:cstheme="minorHAnsi"/>
          <w:spacing w:val="3"/>
          <w:w w:val="101"/>
          <w:sz w:val="22"/>
          <w:szCs w:val="22"/>
        </w:rPr>
        <w:t>p</w:t>
      </w:r>
      <w:r w:rsidRPr="00E01693">
        <w:rPr>
          <w:rFonts w:asciiTheme="minorHAnsi" w:hAnsiTheme="minorHAnsi" w:cstheme="minorHAnsi"/>
          <w:spacing w:val="-3"/>
          <w:w w:val="101"/>
          <w:sz w:val="22"/>
          <w:szCs w:val="22"/>
        </w:rPr>
        <w:t>e</w:t>
      </w:r>
      <w:r w:rsidRPr="00E01693">
        <w:rPr>
          <w:rFonts w:asciiTheme="minorHAnsi" w:hAnsiTheme="minorHAnsi" w:cstheme="minorHAnsi"/>
          <w:spacing w:val="1"/>
          <w:w w:val="101"/>
          <w:sz w:val="22"/>
          <w:szCs w:val="22"/>
        </w:rPr>
        <w:t>r</w:t>
      </w:r>
      <w:r w:rsidRPr="00E01693">
        <w:rPr>
          <w:rFonts w:asciiTheme="minorHAnsi" w:hAnsiTheme="minorHAnsi" w:cstheme="minorHAnsi"/>
          <w:spacing w:val="-3"/>
          <w:w w:val="101"/>
          <w:sz w:val="22"/>
          <w:szCs w:val="22"/>
        </w:rPr>
        <w:t>a</w:t>
      </w:r>
      <w:r w:rsidRPr="00E01693">
        <w:rPr>
          <w:rFonts w:asciiTheme="minorHAnsi" w:hAnsiTheme="minorHAnsi" w:cstheme="minorHAnsi"/>
          <w:spacing w:val="2"/>
          <w:w w:val="101"/>
          <w:sz w:val="22"/>
          <w:szCs w:val="22"/>
        </w:rPr>
        <w:t>t</w:t>
      </w:r>
      <w:r w:rsidRPr="00E01693">
        <w:rPr>
          <w:rFonts w:asciiTheme="minorHAnsi" w:hAnsiTheme="minorHAnsi" w:cstheme="minorHAnsi"/>
          <w:w w:val="101"/>
          <w:sz w:val="22"/>
          <w:szCs w:val="22"/>
        </w:rPr>
        <w:t>i</w:t>
      </w:r>
      <w:r w:rsidRPr="00E01693">
        <w:rPr>
          <w:rFonts w:asciiTheme="minorHAnsi" w:hAnsiTheme="minorHAnsi" w:cstheme="minorHAnsi"/>
          <w:spacing w:val="1"/>
          <w:w w:val="101"/>
          <w:sz w:val="22"/>
          <w:szCs w:val="22"/>
        </w:rPr>
        <w:t>o</w:t>
      </w:r>
      <w:r w:rsidRPr="00E01693">
        <w:rPr>
          <w:rFonts w:asciiTheme="minorHAnsi" w:hAnsiTheme="minorHAnsi" w:cstheme="minorHAnsi"/>
          <w:spacing w:val="-2"/>
          <w:w w:val="101"/>
          <w:sz w:val="22"/>
          <w:szCs w:val="22"/>
        </w:rPr>
        <w:t>n</w:t>
      </w:r>
      <w:r w:rsidRPr="00E01693">
        <w:rPr>
          <w:rFonts w:asciiTheme="minorHAnsi" w:hAnsiTheme="minorHAnsi" w:cstheme="minorHAnsi"/>
          <w:w w:val="101"/>
          <w:sz w:val="22"/>
          <w:szCs w:val="22"/>
        </w:rPr>
        <w:t>s.</w:t>
      </w:r>
    </w:p>
    <w:p w14:paraId="65C89A07" w14:textId="77777777" w:rsidR="00FD033D" w:rsidRPr="00E01693" w:rsidRDefault="00DD5B06">
      <w:pPr>
        <w:spacing w:before="41" w:line="243" w:lineRule="auto"/>
        <w:ind w:left="466" w:right="156" w:hanging="350"/>
        <w:rPr>
          <w:rFonts w:asciiTheme="minorHAnsi" w:hAnsiTheme="minorHAnsi" w:cstheme="minorHAnsi"/>
          <w:sz w:val="22"/>
          <w:szCs w:val="22"/>
        </w:rPr>
      </w:pPr>
      <w:r w:rsidRPr="00E01693">
        <w:rPr>
          <w:rFonts w:asciiTheme="minorHAnsi" w:eastAsia="Microsoft Sans Serif" w:hAnsiTheme="minorHAnsi" w:cstheme="minorHAnsi"/>
          <w:w w:val="342"/>
          <w:sz w:val="22"/>
          <w:szCs w:val="22"/>
        </w:rPr>
        <w:t xml:space="preserve"> </w:t>
      </w:r>
      <w:r w:rsidRPr="00E01693">
        <w:rPr>
          <w:rFonts w:asciiTheme="minorHAnsi" w:eastAsia="Microsoft Sans Serif" w:hAnsiTheme="minorHAnsi" w:cstheme="minorHAnsi"/>
          <w:sz w:val="22"/>
          <w:szCs w:val="22"/>
        </w:rPr>
        <w:t xml:space="preserve">   </w:t>
      </w:r>
      <w:r w:rsidRPr="00E01693">
        <w:rPr>
          <w:rFonts w:asciiTheme="minorHAnsi" w:eastAsia="Microsoft Sans Serif" w:hAnsiTheme="minorHAnsi" w:cstheme="minorHAnsi"/>
          <w:spacing w:val="-24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b/>
          <w:sz w:val="22"/>
          <w:szCs w:val="22"/>
        </w:rPr>
        <w:t>E</w:t>
      </w:r>
      <w:r w:rsidRPr="00E01693">
        <w:rPr>
          <w:rFonts w:asciiTheme="minorHAnsi" w:hAnsiTheme="minorHAnsi" w:cstheme="minorHAnsi"/>
          <w:b/>
          <w:spacing w:val="1"/>
          <w:sz w:val="22"/>
          <w:szCs w:val="22"/>
        </w:rPr>
        <w:t>x</w:t>
      </w:r>
      <w:r w:rsidRPr="00E01693">
        <w:rPr>
          <w:rFonts w:asciiTheme="minorHAnsi" w:hAnsiTheme="minorHAnsi" w:cstheme="minorHAnsi"/>
          <w:b/>
          <w:sz w:val="22"/>
          <w:szCs w:val="22"/>
        </w:rPr>
        <w:t>c</w:t>
      </w:r>
      <w:r w:rsidRPr="00E01693">
        <w:rPr>
          <w:rFonts w:asciiTheme="minorHAnsi" w:hAnsiTheme="minorHAnsi" w:cstheme="minorHAnsi"/>
          <w:b/>
          <w:spacing w:val="-3"/>
          <w:sz w:val="22"/>
          <w:szCs w:val="22"/>
        </w:rPr>
        <w:t>e</w:t>
      </w:r>
      <w:r w:rsidRPr="00E01693">
        <w:rPr>
          <w:rFonts w:asciiTheme="minorHAnsi" w:hAnsiTheme="minorHAnsi" w:cstheme="minorHAnsi"/>
          <w:b/>
          <w:spacing w:val="2"/>
          <w:sz w:val="22"/>
          <w:szCs w:val="22"/>
        </w:rPr>
        <w:t>l</w:t>
      </w:r>
      <w:r w:rsidRPr="00E01693">
        <w:rPr>
          <w:rFonts w:asciiTheme="minorHAnsi" w:hAnsiTheme="minorHAnsi" w:cstheme="minorHAnsi"/>
          <w:b/>
          <w:sz w:val="22"/>
          <w:szCs w:val="22"/>
        </w:rPr>
        <w:t>le</w:t>
      </w:r>
      <w:r w:rsidRPr="00E01693">
        <w:rPr>
          <w:rFonts w:asciiTheme="minorHAnsi" w:hAnsiTheme="minorHAnsi" w:cstheme="minorHAnsi"/>
          <w:b/>
          <w:spacing w:val="-3"/>
          <w:sz w:val="22"/>
          <w:szCs w:val="22"/>
        </w:rPr>
        <w:t>n</w:t>
      </w:r>
      <w:r w:rsidRPr="00E01693">
        <w:rPr>
          <w:rFonts w:asciiTheme="minorHAnsi" w:hAnsiTheme="minorHAnsi" w:cstheme="minorHAnsi"/>
          <w:b/>
          <w:sz w:val="22"/>
          <w:szCs w:val="22"/>
        </w:rPr>
        <w:t>t</w:t>
      </w:r>
      <w:r w:rsidRPr="00E01693">
        <w:rPr>
          <w:rFonts w:asciiTheme="minorHAnsi" w:hAnsiTheme="minorHAnsi" w:cstheme="minorHAnsi"/>
          <w:b/>
          <w:spacing w:val="13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b/>
          <w:spacing w:val="-3"/>
          <w:sz w:val="22"/>
          <w:szCs w:val="22"/>
        </w:rPr>
        <w:t>r</w:t>
      </w:r>
      <w:r w:rsidRPr="00E01693">
        <w:rPr>
          <w:rFonts w:asciiTheme="minorHAnsi" w:hAnsiTheme="minorHAnsi" w:cstheme="minorHAnsi"/>
          <w:b/>
          <w:spacing w:val="2"/>
          <w:sz w:val="22"/>
          <w:szCs w:val="22"/>
        </w:rPr>
        <w:t>e</w:t>
      </w:r>
      <w:r w:rsidRPr="00E01693">
        <w:rPr>
          <w:rFonts w:asciiTheme="minorHAnsi" w:hAnsiTheme="minorHAnsi" w:cstheme="minorHAnsi"/>
          <w:b/>
          <w:sz w:val="22"/>
          <w:szCs w:val="22"/>
        </w:rPr>
        <w:t>c</w:t>
      </w:r>
      <w:r w:rsidRPr="00E01693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E01693">
        <w:rPr>
          <w:rFonts w:asciiTheme="minorHAnsi" w:hAnsiTheme="minorHAnsi" w:cstheme="minorHAnsi"/>
          <w:b/>
          <w:spacing w:val="2"/>
          <w:sz w:val="22"/>
          <w:szCs w:val="22"/>
        </w:rPr>
        <w:t>r</w:t>
      </w:r>
      <w:r w:rsidRPr="00E01693">
        <w:rPr>
          <w:rFonts w:asciiTheme="minorHAnsi" w:hAnsiTheme="minorHAnsi" w:cstheme="minorHAnsi"/>
          <w:b/>
          <w:sz w:val="22"/>
          <w:szCs w:val="22"/>
        </w:rPr>
        <w:t>d</w:t>
      </w:r>
      <w:r w:rsidRPr="00E01693">
        <w:rPr>
          <w:rFonts w:asciiTheme="minorHAnsi" w:hAnsiTheme="minorHAnsi" w:cstheme="minorHAnsi"/>
          <w:b/>
          <w:spacing w:val="4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E01693">
        <w:rPr>
          <w:rFonts w:asciiTheme="minorHAnsi" w:hAnsiTheme="minorHAnsi" w:cstheme="minorHAnsi"/>
          <w:sz w:val="22"/>
          <w:szCs w:val="22"/>
        </w:rPr>
        <w:t>f</w:t>
      </w:r>
      <w:r w:rsidRPr="00E01693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z w:val="22"/>
          <w:szCs w:val="22"/>
        </w:rPr>
        <w:t>e</w:t>
      </w:r>
      <w:r w:rsidRPr="00E01693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E01693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E01693">
        <w:rPr>
          <w:rFonts w:asciiTheme="minorHAnsi" w:hAnsiTheme="minorHAnsi" w:cstheme="minorHAnsi"/>
          <w:sz w:val="22"/>
          <w:szCs w:val="22"/>
        </w:rPr>
        <w:t>ect</w:t>
      </w:r>
      <w:r w:rsidRPr="00E01693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E01693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E01693">
        <w:rPr>
          <w:rFonts w:asciiTheme="minorHAnsi" w:hAnsiTheme="minorHAnsi" w:cstheme="minorHAnsi"/>
          <w:sz w:val="22"/>
          <w:szCs w:val="22"/>
        </w:rPr>
        <w:t>e</w:t>
      </w:r>
      <w:r w:rsidRPr="00E01693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E01693">
        <w:rPr>
          <w:rFonts w:asciiTheme="minorHAnsi" w:hAnsiTheme="minorHAnsi" w:cstheme="minorHAnsi"/>
          <w:sz w:val="22"/>
          <w:szCs w:val="22"/>
        </w:rPr>
        <w:t>y</w:t>
      </w:r>
      <w:r w:rsidRPr="00E01693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z w:val="22"/>
          <w:szCs w:val="22"/>
        </w:rPr>
        <w:t>a</w:t>
      </w:r>
      <w:r w:rsidRPr="00E01693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E01693">
        <w:rPr>
          <w:rFonts w:asciiTheme="minorHAnsi" w:hAnsiTheme="minorHAnsi" w:cstheme="minorHAnsi"/>
          <w:sz w:val="22"/>
          <w:szCs w:val="22"/>
        </w:rPr>
        <w:t>a</w:t>
      </w:r>
      <w:r w:rsidRPr="00E01693">
        <w:rPr>
          <w:rFonts w:asciiTheme="minorHAnsi" w:hAnsiTheme="minorHAnsi" w:cstheme="minorHAnsi"/>
          <w:spacing w:val="5"/>
          <w:sz w:val="22"/>
          <w:szCs w:val="22"/>
        </w:rPr>
        <w:t>l</w:t>
      </w:r>
      <w:r w:rsidRPr="00E01693">
        <w:rPr>
          <w:rFonts w:asciiTheme="minorHAnsi" w:hAnsiTheme="minorHAnsi" w:cstheme="minorHAnsi"/>
          <w:spacing w:val="-4"/>
          <w:sz w:val="22"/>
          <w:szCs w:val="22"/>
        </w:rPr>
        <w:t>y</w:t>
      </w:r>
      <w:r w:rsidRPr="00E01693">
        <w:rPr>
          <w:rFonts w:asciiTheme="minorHAnsi" w:hAnsiTheme="minorHAnsi" w:cstheme="minorHAnsi"/>
          <w:sz w:val="22"/>
          <w:szCs w:val="22"/>
        </w:rPr>
        <w:t>zi</w:t>
      </w:r>
      <w:r w:rsidRPr="00E01693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E01693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E01693">
        <w:rPr>
          <w:rFonts w:asciiTheme="minorHAnsi" w:hAnsiTheme="minorHAnsi" w:cstheme="minorHAnsi"/>
          <w:sz w:val="22"/>
          <w:szCs w:val="22"/>
        </w:rPr>
        <w:t>,</w:t>
      </w:r>
      <w:r w:rsidRPr="00E01693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z w:val="22"/>
          <w:szCs w:val="22"/>
        </w:rPr>
        <w:t>c</w:t>
      </w:r>
      <w:r w:rsidRPr="00E01693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E01693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E01693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E01693">
        <w:rPr>
          <w:rFonts w:asciiTheme="minorHAnsi" w:hAnsiTheme="minorHAnsi" w:cstheme="minorHAnsi"/>
          <w:sz w:val="22"/>
          <w:szCs w:val="22"/>
        </w:rPr>
        <w:t>i</w:t>
      </w:r>
      <w:r w:rsidRPr="00E01693">
        <w:rPr>
          <w:rFonts w:asciiTheme="minorHAnsi" w:hAnsiTheme="minorHAnsi" w:cstheme="minorHAnsi"/>
          <w:spacing w:val="2"/>
          <w:sz w:val="22"/>
          <w:szCs w:val="22"/>
        </w:rPr>
        <w:t>li</w:t>
      </w:r>
      <w:r w:rsidRPr="00E01693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E01693">
        <w:rPr>
          <w:rFonts w:asciiTheme="minorHAnsi" w:hAnsiTheme="minorHAnsi" w:cstheme="minorHAnsi"/>
          <w:sz w:val="22"/>
          <w:szCs w:val="22"/>
        </w:rPr>
        <w:t>g</w:t>
      </w:r>
      <w:r w:rsidRPr="00E01693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z w:val="22"/>
          <w:szCs w:val="22"/>
        </w:rPr>
        <w:t>a</w:t>
      </w:r>
      <w:r w:rsidRPr="00E01693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E01693">
        <w:rPr>
          <w:rFonts w:asciiTheme="minorHAnsi" w:hAnsiTheme="minorHAnsi" w:cstheme="minorHAnsi"/>
          <w:sz w:val="22"/>
          <w:szCs w:val="22"/>
        </w:rPr>
        <w:t>d</w:t>
      </w:r>
      <w:r w:rsidRPr="00E01693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pacing w:val="5"/>
          <w:sz w:val="22"/>
          <w:szCs w:val="22"/>
        </w:rPr>
        <w:t>s</w:t>
      </w:r>
      <w:r w:rsidRPr="00E01693">
        <w:rPr>
          <w:rFonts w:asciiTheme="minorHAnsi" w:hAnsiTheme="minorHAnsi" w:cstheme="minorHAnsi"/>
          <w:spacing w:val="-6"/>
          <w:sz w:val="22"/>
          <w:szCs w:val="22"/>
        </w:rPr>
        <w:t>y</w:t>
      </w:r>
      <w:r w:rsidRPr="00E01693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E01693">
        <w:rPr>
          <w:rFonts w:asciiTheme="minorHAnsi" w:hAnsiTheme="minorHAnsi" w:cstheme="minorHAnsi"/>
          <w:sz w:val="22"/>
          <w:szCs w:val="22"/>
        </w:rPr>
        <w:t>t</w:t>
      </w:r>
      <w:r w:rsidRPr="00E01693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E01693">
        <w:rPr>
          <w:rFonts w:asciiTheme="minorHAnsi" w:hAnsiTheme="minorHAnsi" w:cstheme="minorHAnsi"/>
          <w:sz w:val="22"/>
          <w:szCs w:val="22"/>
        </w:rPr>
        <w:t>esizi</w:t>
      </w:r>
      <w:r w:rsidRPr="00E01693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E01693">
        <w:rPr>
          <w:rFonts w:asciiTheme="minorHAnsi" w:hAnsiTheme="minorHAnsi" w:cstheme="minorHAnsi"/>
          <w:sz w:val="22"/>
          <w:szCs w:val="22"/>
        </w:rPr>
        <w:t>g</w:t>
      </w:r>
      <w:r w:rsidRPr="00E01693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E01693">
        <w:rPr>
          <w:rFonts w:asciiTheme="minorHAnsi" w:hAnsiTheme="minorHAnsi" w:cstheme="minorHAnsi"/>
          <w:sz w:val="22"/>
          <w:szCs w:val="22"/>
        </w:rPr>
        <w:t>a</w:t>
      </w:r>
      <w:r w:rsidRPr="00E01693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E01693">
        <w:rPr>
          <w:rFonts w:asciiTheme="minorHAnsi" w:hAnsiTheme="minorHAnsi" w:cstheme="minorHAnsi"/>
          <w:sz w:val="22"/>
          <w:szCs w:val="22"/>
        </w:rPr>
        <w:t>a</w:t>
      </w:r>
      <w:r w:rsidRPr="00E01693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z w:val="22"/>
          <w:szCs w:val="22"/>
        </w:rPr>
        <w:t>i</w:t>
      </w:r>
      <w:r w:rsidRPr="00E01693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E01693">
        <w:rPr>
          <w:rFonts w:asciiTheme="minorHAnsi" w:hAnsiTheme="minorHAnsi" w:cstheme="minorHAnsi"/>
          <w:sz w:val="22"/>
          <w:szCs w:val="22"/>
        </w:rPr>
        <w:t>to</w:t>
      </w:r>
      <w:r w:rsidRPr="00E01693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pacing w:val="-1"/>
          <w:sz w:val="22"/>
          <w:szCs w:val="22"/>
        </w:rPr>
        <w:t>wr</w:t>
      </w:r>
      <w:r w:rsidRPr="00E01693">
        <w:rPr>
          <w:rFonts w:asciiTheme="minorHAnsi" w:hAnsiTheme="minorHAnsi" w:cstheme="minorHAnsi"/>
          <w:sz w:val="22"/>
          <w:szCs w:val="22"/>
        </w:rPr>
        <w:t>i</w:t>
      </w:r>
      <w:r w:rsidRPr="00E01693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E01693">
        <w:rPr>
          <w:rFonts w:asciiTheme="minorHAnsi" w:hAnsiTheme="minorHAnsi" w:cstheme="minorHAnsi"/>
          <w:sz w:val="22"/>
          <w:szCs w:val="22"/>
        </w:rPr>
        <w:t>ten</w:t>
      </w:r>
      <w:r w:rsidRPr="00E01693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E01693">
        <w:rPr>
          <w:rFonts w:asciiTheme="minorHAnsi" w:hAnsiTheme="minorHAnsi" w:cstheme="minorHAnsi"/>
          <w:sz w:val="22"/>
          <w:szCs w:val="22"/>
        </w:rPr>
        <w:t>e</w:t>
      </w:r>
      <w:r w:rsidRPr="00E01693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E01693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E01693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E01693">
        <w:rPr>
          <w:rFonts w:asciiTheme="minorHAnsi" w:hAnsiTheme="minorHAnsi" w:cstheme="minorHAnsi"/>
          <w:sz w:val="22"/>
          <w:szCs w:val="22"/>
        </w:rPr>
        <w:t xml:space="preserve">ts. </w:t>
      </w:r>
      <w:r w:rsidRPr="00E01693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pacing w:val="1"/>
          <w:sz w:val="22"/>
          <w:szCs w:val="22"/>
        </w:rPr>
        <w:t>Exh</w:t>
      </w:r>
      <w:r w:rsidRPr="00E01693">
        <w:rPr>
          <w:rFonts w:asciiTheme="minorHAnsi" w:hAnsiTheme="minorHAnsi" w:cstheme="minorHAnsi"/>
          <w:sz w:val="22"/>
          <w:szCs w:val="22"/>
        </w:rPr>
        <w:t>i</w:t>
      </w:r>
      <w:r w:rsidRPr="00E01693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E01693">
        <w:rPr>
          <w:rFonts w:asciiTheme="minorHAnsi" w:hAnsiTheme="minorHAnsi" w:cstheme="minorHAnsi"/>
          <w:sz w:val="22"/>
          <w:szCs w:val="22"/>
        </w:rPr>
        <w:t>it</w:t>
      </w:r>
      <w:r w:rsidRPr="00E01693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z w:val="22"/>
          <w:szCs w:val="22"/>
        </w:rPr>
        <w:t>a</w:t>
      </w:r>
      <w:r w:rsidRPr="00E01693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pacing w:val="-1"/>
          <w:w w:val="101"/>
          <w:sz w:val="22"/>
          <w:szCs w:val="22"/>
        </w:rPr>
        <w:t>r</w:t>
      </w:r>
      <w:r w:rsidRPr="00E01693">
        <w:rPr>
          <w:rFonts w:asciiTheme="minorHAnsi" w:hAnsiTheme="minorHAnsi" w:cstheme="minorHAnsi"/>
          <w:w w:val="101"/>
          <w:sz w:val="22"/>
          <w:szCs w:val="22"/>
        </w:rPr>
        <w:t>ec</w:t>
      </w:r>
      <w:r w:rsidRPr="00E01693">
        <w:rPr>
          <w:rFonts w:asciiTheme="minorHAnsi" w:hAnsiTheme="minorHAnsi" w:cstheme="minorHAnsi"/>
          <w:spacing w:val="-2"/>
          <w:w w:val="101"/>
          <w:sz w:val="22"/>
          <w:szCs w:val="22"/>
        </w:rPr>
        <w:t>o</w:t>
      </w:r>
      <w:r w:rsidRPr="00E01693">
        <w:rPr>
          <w:rFonts w:asciiTheme="minorHAnsi" w:hAnsiTheme="minorHAnsi" w:cstheme="minorHAnsi"/>
          <w:spacing w:val="-1"/>
          <w:w w:val="101"/>
          <w:sz w:val="22"/>
          <w:szCs w:val="22"/>
        </w:rPr>
        <w:t>r</w:t>
      </w:r>
      <w:r w:rsidRPr="00E01693">
        <w:rPr>
          <w:rFonts w:asciiTheme="minorHAnsi" w:hAnsiTheme="minorHAnsi" w:cstheme="minorHAnsi"/>
          <w:w w:val="101"/>
          <w:sz w:val="22"/>
          <w:szCs w:val="22"/>
        </w:rPr>
        <w:t xml:space="preserve">d </w:t>
      </w:r>
      <w:r w:rsidRPr="00E01693">
        <w:rPr>
          <w:rFonts w:asciiTheme="minorHAnsi" w:hAnsiTheme="minorHAnsi" w:cstheme="minorHAnsi"/>
          <w:spacing w:val="1"/>
          <w:w w:val="101"/>
          <w:sz w:val="22"/>
          <w:szCs w:val="22"/>
        </w:rPr>
        <w:t>o</w:t>
      </w:r>
      <w:r w:rsidRPr="00E01693">
        <w:rPr>
          <w:rFonts w:asciiTheme="minorHAnsi" w:hAnsiTheme="minorHAnsi" w:cstheme="minorHAnsi"/>
          <w:w w:val="101"/>
          <w:sz w:val="22"/>
          <w:szCs w:val="22"/>
        </w:rPr>
        <w:t>f</w:t>
      </w:r>
      <w:r w:rsidRPr="00E01693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E01693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E01693">
        <w:rPr>
          <w:rFonts w:asciiTheme="minorHAnsi" w:hAnsiTheme="minorHAnsi" w:cstheme="minorHAnsi"/>
          <w:sz w:val="22"/>
          <w:szCs w:val="22"/>
        </w:rPr>
        <w:t>g</w:t>
      </w:r>
      <w:r w:rsidRPr="00E01693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E01693">
        <w:rPr>
          <w:rFonts w:asciiTheme="minorHAnsi" w:hAnsiTheme="minorHAnsi" w:cstheme="minorHAnsi"/>
          <w:sz w:val="22"/>
          <w:szCs w:val="22"/>
        </w:rPr>
        <w:t>ict</w:t>
      </w:r>
      <w:r w:rsidRPr="00E01693">
        <w:rPr>
          <w:rFonts w:asciiTheme="minorHAnsi" w:hAnsiTheme="minorHAnsi" w:cstheme="minorHAnsi"/>
          <w:spacing w:val="1"/>
          <w:sz w:val="22"/>
          <w:szCs w:val="22"/>
        </w:rPr>
        <w:t>ur</w:t>
      </w:r>
      <w:r w:rsidRPr="00E01693">
        <w:rPr>
          <w:rFonts w:asciiTheme="minorHAnsi" w:hAnsiTheme="minorHAnsi" w:cstheme="minorHAnsi"/>
          <w:sz w:val="22"/>
          <w:szCs w:val="22"/>
        </w:rPr>
        <w:t>e</w:t>
      </w:r>
      <w:r w:rsidRPr="00E01693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E01693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E01693">
        <w:rPr>
          <w:rFonts w:asciiTheme="minorHAnsi" w:hAnsiTheme="minorHAnsi" w:cstheme="minorHAnsi"/>
          <w:sz w:val="22"/>
          <w:szCs w:val="22"/>
        </w:rPr>
        <w:t>si</w:t>
      </w:r>
      <w:r w:rsidRPr="00E01693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E01693">
        <w:rPr>
          <w:rFonts w:asciiTheme="minorHAnsi" w:hAnsiTheme="minorHAnsi" w:cstheme="minorHAnsi"/>
          <w:sz w:val="22"/>
          <w:szCs w:val="22"/>
        </w:rPr>
        <w:t>n</w:t>
      </w:r>
      <w:r w:rsidRPr="00E01693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E01693">
        <w:rPr>
          <w:rFonts w:asciiTheme="minorHAnsi" w:hAnsiTheme="minorHAnsi" w:cstheme="minorHAnsi"/>
          <w:sz w:val="22"/>
          <w:szCs w:val="22"/>
        </w:rPr>
        <w:t>ith</w:t>
      </w:r>
      <w:r w:rsidRPr="00E01693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z w:val="22"/>
          <w:szCs w:val="22"/>
        </w:rPr>
        <w:t>a</w:t>
      </w:r>
      <w:r w:rsidRPr="00E01693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E01693">
        <w:rPr>
          <w:rFonts w:asciiTheme="minorHAnsi" w:hAnsiTheme="minorHAnsi" w:cstheme="minorHAnsi"/>
          <w:sz w:val="22"/>
          <w:szCs w:val="22"/>
        </w:rPr>
        <w:t>ili</w:t>
      </w:r>
      <w:r w:rsidRPr="00E01693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E01693">
        <w:rPr>
          <w:rFonts w:asciiTheme="minorHAnsi" w:hAnsiTheme="minorHAnsi" w:cstheme="minorHAnsi"/>
          <w:sz w:val="22"/>
          <w:szCs w:val="22"/>
        </w:rPr>
        <w:t>y</w:t>
      </w:r>
      <w:r w:rsidRPr="00E01693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z w:val="22"/>
          <w:szCs w:val="22"/>
        </w:rPr>
        <w:t>to</w:t>
      </w:r>
      <w:r w:rsidRPr="00E01693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E01693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E01693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E01693">
        <w:rPr>
          <w:rFonts w:asciiTheme="minorHAnsi" w:hAnsiTheme="minorHAnsi" w:cstheme="minorHAnsi"/>
          <w:sz w:val="22"/>
          <w:szCs w:val="22"/>
        </w:rPr>
        <w:t>li</w:t>
      </w:r>
      <w:r w:rsidRPr="00E01693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E01693">
        <w:rPr>
          <w:rFonts w:asciiTheme="minorHAnsi" w:hAnsiTheme="minorHAnsi" w:cstheme="minorHAnsi"/>
          <w:sz w:val="22"/>
          <w:szCs w:val="22"/>
        </w:rPr>
        <w:t>e</w:t>
      </w:r>
      <w:r w:rsidRPr="00E01693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E01693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E01693">
        <w:rPr>
          <w:rFonts w:asciiTheme="minorHAnsi" w:hAnsiTheme="minorHAnsi" w:cstheme="minorHAnsi"/>
          <w:sz w:val="22"/>
          <w:szCs w:val="22"/>
        </w:rPr>
        <w:t>cess</w:t>
      </w:r>
      <w:r w:rsidRPr="00E01693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E01693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01693">
        <w:rPr>
          <w:rFonts w:asciiTheme="minorHAnsi" w:hAnsiTheme="minorHAnsi" w:cstheme="minorHAnsi"/>
          <w:sz w:val="22"/>
          <w:szCs w:val="22"/>
        </w:rPr>
        <w:t>y</w:t>
      </w:r>
      <w:r w:rsidRPr="00E01693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w w:val="101"/>
          <w:sz w:val="22"/>
          <w:szCs w:val="22"/>
        </w:rPr>
        <w:t>ste</w:t>
      </w:r>
      <w:r w:rsidRPr="00E01693">
        <w:rPr>
          <w:rFonts w:asciiTheme="minorHAnsi" w:hAnsiTheme="minorHAnsi" w:cstheme="minorHAnsi"/>
          <w:spacing w:val="1"/>
          <w:w w:val="101"/>
          <w:sz w:val="22"/>
          <w:szCs w:val="22"/>
        </w:rPr>
        <w:t>p</w:t>
      </w:r>
      <w:r w:rsidRPr="00E01693">
        <w:rPr>
          <w:rFonts w:asciiTheme="minorHAnsi" w:hAnsiTheme="minorHAnsi" w:cstheme="minorHAnsi"/>
          <w:w w:val="101"/>
          <w:sz w:val="22"/>
          <w:szCs w:val="22"/>
        </w:rPr>
        <w:t>s.</w:t>
      </w:r>
    </w:p>
    <w:p w14:paraId="5BC9EB1D" w14:textId="77777777" w:rsidR="00FD033D" w:rsidRPr="00E01693" w:rsidRDefault="00DD5B06">
      <w:pPr>
        <w:spacing w:before="36" w:line="260" w:lineRule="exact"/>
        <w:ind w:left="116"/>
        <w:rPr>
          <w:rFonts w:asciiTheme="minorHAnsi" w:hAnsiTheme="minorHAnsi" w:cstheme="minorHAnsi"/>
          <w:sz w:val="22"/>
          <w:szCs w:val="22"/>
        </w:rPr>
      </w:pPr>
      <w:r w:rsidRPr="00E01693">
        <w:rPr>
          <w:rFonts w:asciiTheme="minorHAnsi" w:eastAsia="Microsoft Sans Serif" w:hAnsiTheme="minorHAnsi" w:cstheme="minorHAnsi"/>
          <w:w w:val="342"/>
          <w:position w:val="-1"/>
          <w:sz w:val="22"/>
          <w:szCs w:val="22"/>
        </w:rPr>
        <w:t xml:space="preserve"> </w:t>
      </w:r>
      <w:r w:rsidRPr="00E01693">
        <w:rPr>
          <w:rFonts w:asciiTheme="minorHAnsi" w:eastAsia="Microsoft Sans Serif" w:hAnsiTheme="minorHAnsi" w:cstheme="minorHAnsi"/>
          <w:position w:val="-1"/>
          <w:sz w:val="22"/>
          <w:szCs w:val="22"/>
        </w:rPr>
        <w:t xml:space="preserve">   </w:t>
      </w:r>
      <w:r w:rsidRPr="00E01693">
        <w:rPr>
          <w:rFonts w:asciiTheme="minorHAnsi" w:eastAsia="Microsoft Sans Serif" w:hAnsiTheme="minorHAnsi" w:cstheme="minorHAnsi"/>
          <w:spacing w:val="-24"/>
          <w:position w:val="-1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b/>
          <w:spacing w:val="-2"/>
          <w:position w:val="-1"/>
          <w:sz w:val="22"/>
          <w:szCs w:val="22"/>
        </w:rPr>
        <w:t>O</w:t>
      </w:r>
      <w:r w:rsidRPr="00E01693">
        <w:rPr>
          <w:rFonts w:asciiTheme="minorHAnsi" w:hAnsiTheme="minorHAnsi" w:cstheme="minorHAnsi"/>
          <w:b/>
          <w:position w:val="-1"/>
          <w:sz w:val="22"/>
          <w:szCs w:val="22"/>
        </w:rPr>
        <w:t>r</w:t>
      </w:r>
      <w:r w:rsidRPr="00E01693">
        <w:rPr>
          <w:rFonts w:asciiTheme="minorHAnsi" w:hAnsiTheme="minorHAnsi" w:cstheme="minorHAnsi"/>
          <w:b/>
          <w:spacing w:val="-2"/>
          <w:position w:val="-1"/>
          <w:sz w:val="22"/>
          <w:szCs w:val="22"/>
        </w:rPr>
        <w:t>g</w:t>
      </w:r>
      <w:r w:rsidRPr="00E01693">
        <w:rPr>
          <w:rFonts w:asciiTheme="minorHAnsi" w:hAnsiTheme="minorHAnsi" w:cstheme="minorHAnsi"/>
          <w:b/>
          <w:spacing w:val="3"/>
          <w:position w:val="-1"/>
          <w:sz w:val="22"/>
          <w:szCs w:val="22"/>
        </w:rPr>
        <w:t>a</w:t>
      </w:r>
      <w:r w:rsidRPr="00E01693">
        <w:rPr>
          <w:rFonts w:asciiTheme="minorHAnsi" w:hAnsiTheme="minorHAnsi" w:cstheme="minorHAnsi"/>
          <w:b/>
          <w:spacing w:val="-3"/>
          <w:position w:val="-1"/>
          <w:sz w:val="22"/>
          <w:szCs w:val="22"/>
        </w:rPr>
        <w:t>n</w:t>
      </w:r>
      <w:r w:rsidRPr="00E01693">
        <w:rPr>
          <w:rFonts w:asciiTheme="minorHAnsi" w:hAnsiTheme="minorHAnsi" w:cstheme="minorHAnsi"/>
          <w:b/>
          <w:spacing w:val="5"/>
          <w:position w:val="-1"/>
          <w:sz w:val="22"/>
          <w:szCs w:val="22"/>
        </w:rPr>
        <w:t>i</w:t>
      </w:r>
      <w:r w:rsidRPr="00E01693">
        <w:rPr>
          <w:rFonts w:asciiTheme="minorHAnsi" w:hAnsiTheme="minorHAnsi" w:cstheme="minorHAnsi"/>
          <w:b/>
          <w:spacing w:val="-3"/>
          <w:position w:val="-1"/>
          <w:sz w:val="22"/>
          <w:szCs w:val="22"/>
        </w:rPr>
        <w:t>z</w:t>
      </w:r>
      <w:r w:rsidRPr="00E01693">
        <w:rPr>
          <w:rFonts w:asciiTheme="minorHAnsi" w:hAnsiTheme="minorHAnsi" w:cstheme="minorHAnsi"/>
          <w:b/>
          <w:position w:val="-1"/>
          <w:sz w:val="22"/>
          <w:szCs w:val="22"/>
        </w:rPr>
        <w:t>ed</w:t>
      </w:r>
      <w:r w:rsidRPr="00E01693">
        <w:rPr>
          <w:rFonts w:asciiTheme="minorHAnsi" w:hAnsiTheme="minorHAnsi" w:cstheme="minorHAnsi"/>
          <w:b/>
          <w:spacing w:val="10"/>
          <w:position w:val="-1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position w:val="-1"/>
          <w:sz w:val="22"/>
          <w:szCs w:val="22"/>
        </w:rPr>
        <w:t>a</w:t>
      </w:r>
      <w:r w:rsidRPr="00E01693">
        <w:rPr>
          <w:rFonts w:asciiTheme="minorHAnsi" w:hAnsiTheme="minorHAnsi" w:cstheme="minorHAnsi"/>
          <w:spacing w:val="1"/>
          <w:position w:val="-1"/>
          <w:sz w:val="22"/>
          <w:szCs w:val="22"/>
        </w:rPr>
        <w:t>n</w:t>
      </w:r>
      <w:r w:rsidRPr="00E01693">
        <w:rPr>
          <w:rFonts w:asciiTheme="minorHAnsi" w:hAnsiTheme="minorHAnsi" w:cstheme="minorHAnsi"/>
          <w:position w:val="-1"/>
          <w:sz w:val="22"/>
          <w:szCs w:val="22"/>
        </w:rPr>
        <w:t>d</w:t>
      </w:r>
      <w:r w:rsidRPr="00E01693">
        <w:rPr>
          <w:rFonts w:asciiTheme="minorHAnsi" w:hAnsiTheme="minorHAnsi" w:cstheme="minorHAnsi"/>
          <w:spacing w:val="6"/>
          <w:position w:val="-1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b/>
          <w:spacing w:val="-3"/>
          <w:position w:val="-1"/>
          <w:sz w:val="22"/>
          <w:szCs w:val="22"/>
        </w:rPr>
        <w:t>e</w:t>
      </w:r>
      <w:r w:rsidRPr="00E01693">
        <w:rPr>
          <w:rFonts w:asciiTheme="minorHAnsi" w:hAnsiTheme="minorHAnsi" w:cstheme="minorHAnsi"/>
          <w:b/>
          <w:spacing w:val="4"/>
          <w:position w:val="-1"/>
          <w:sz w:val="22"/>
          <w:szCs w:val="22"/>
        </w:rPr>
        <w:t>f</w:t>
      </w:r>
      <w:r w:rsidRPr="00E01693">
        <w:rPr>
          <w:rFonts w:asciiTheme="minorHAnsi" w:hAnsiTheme="minorHAnsi" w:cstheme="minorHAnsi"/>
          <w:b/>
          <w:spacing w:val="1"/>
          <w:position w:val="-1"/>
          <w:sz w:val="22"/>
          <w:szCs w:val="22"/>
        </w:rPr>
        <w:t>f</w:t>
      </w:r>
      <w:r w:rsidRPr="00E01693">
        <w:rPr>
          <w:rFonts w:asciiTheme="minorHAnsi" w:hAnsiTheme="minorHAnsi" w:cstheme="minorHAnsi"/>
          <w:b/>
          <w:position w:val="-1"/>
          <w:sz w:val="22"/>
          <w:szCs w:val="22"/>
        </w:rPr>
        <w:t>icie</w:t>
      </w:r>
      <w:r w:rsidRPr="00E01693">
        <w:rPr>
          <w:rFonts w:asciiTheme="minorHAnsi" w:hAnsiTheme="minorHAnsi" w:cstheme="minorHAnsi"/>
          <w:b/>
          <w:spacing w:val="-3"/>
          <w:position w:val="-1"/>
          <w:sz w:val="22"/>
          <w:szCs w:val="22"/>
        </w:rPr>
        <w:t>n</w:t>
      </w:r>
      <w:r w:rsidRPr="00E01693">
        <w:rPr>
          <w:rFonts w:asciiTheme="minorHAnsi" w:hAnsiTheme="minorHAnsi" w:cstheme="minorHAnsi"/>
          <w:b/>
          <w:spacing w:val="-1"/>
          <w:position w:val="-1"/>
          <w:sz w:val="22"/>
          <w:szCs w:val="22"/>
        </w:rPr>
        <w:t>t</w:t>
      </w:r>
      <w:r w:rsidRPr="00E01693">
        <w:rPr>
          <w:rFonts w:asciiTheme="minorHAnsi" w:hAnsiTheme="minorHAnsi" w:cstheme="minorHAnsi"/>
          <w:position w:val="-1"/>
          <w:sz w:val="22"/>
          <w:szCs w:val="22"/>
        </w:rPr>
        <w:t>.</w:t>
      </w:r>
      <w:r w:rsidRPr="00E01693">
        <w:rPr>
          <w:rFonts w:asciiTheme="minorHAnsi" w:hAnsiTheme="minorHAnsi" w:cstheme="minorHAnsi"/>
          <w:spacing w:val="12"/>
          <w:position w:val="-1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pacing w:val="2"/>
          <w:position w:val="-1"/>
          <w:sz w:val="22"/>
          <w:szCs w:val="22"/>
        </w:rPr>
        <w:t>S</w:t>
      </w:r>
      <w:r w:rsidRPr="00E01693">
        <w:rPr>
          <w:rFonts w:asciiTheme="minorHAnsi" w:hAnsiTheme="minorHAnsi" w:cstheme="minorHAnsi"/>
          <w:spacing w:val="-4"/>
          <w:position w:val="-1"/>
          <w:sz w:val="22"/>
          <w:szCs w:val="22"/>
        </w:rPr>
        <w:t>k</w:t>
      </w:r>
      <w:r w:rsidRPr="00E01693">
        <w:rPr>
          <w:rFonts w:asciiTheme="minorHAnsi" w:hAnsiTheme="minorHAnsi" w:cstheme="minorHAnsi"/>
          <w:spacing w:val="2"/>
          <w:position w:val="-1"/>
          <w:sz w:val="22"/>
          <w:szCs w:val="22"/>
        </w:rPr>
        <w:t>i</w:t>
      </w:r>
      <w:r w:rsidRPr="00E01693">
        <w:rPr>
          <w:rFonts w:asciiTheme="minorHAnsi" w:hAnsiTheme="minorHAnsi" w:cstheme="minorHAnsi"/>
          <w:position w:val="-1"/>
          <w:sz w:val="22"/>
          <w:szCs w:val="22"/>
        </w:rPr>
        <w:t>lled</w:t>
      </w:r>
      <w:r w:rsidRPr="00E01693">
        <w:rPr>
          <w:rFonts w:asciiTheme="minorHAnsi" w:hAnsiTheme="minorHAnsi" w:cstheme="minorHAnsi"/>
          <w:spacing w:val="8"/>
          <w:position w:val="-1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position w:val="-1"/>
          <w:sz w:val="22"/>
          <w:szCs w:val="22"/>
        </w:rPr>
        <w:t>at</w:t>
      </w:r>
      <w:r w:rsidRPr="00E01693">
        <w:rPr>
          <w:rFonts w:asciiTheme="minorHAnsi" w:hAnsiTheme="minorHAnsi" w:cstheme="minorHAnsi"/>
          <w:spacing w:val="2"/>
          <w:position w:val="-1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pacing w:val="1"/>
          <w:position w:val="-1"/>
          <w:sz w:val="22"/>
          <w:szCs w:val="22"/>
        </w:rPr>
        <w:t>m</w:t>
      </w:r>
      <w:r w:rsidRPr="00E01693">
        <w:rPr>
          <w:rFonts w:asciiTheme="minorHAnsi" w:hAnsiTheme="minorHAnsi" w:cstheme="minorHAnsi"/>
          <w:position w:val="-1"/>
          <w:sz w:val="22"/>
          <w:szCs w:val="22"/>
        </w:rPr>
        <w:t>a</w:t>
      </w:r>
      <w:r w:rsidRPr="00E01693">
        <w:rPr>
          <w:rFonts w:asciiTheme="minorHAnsi" w:hAnsiTheme="minorHAnsi" w:cstheme="minorHAnsi"/>
          <w:spacing w:val="1"/>
          <w:position w:val="-1"/>
          <w:sz w:val="22"/>
          <w:szCs w:val="22"/>
        </w:rPr>
        <w:t>n</w:t>
      </w:r>
      <w:r w:rsidRPr="00E01693">
        <w:rPr>
          <w:rFonts w:asciiTheme="minorHAnsi" w:hAnsiTheme="minorHAnsi" w:cstheme="minorHAnsi"/>
          <w:spacing w:val="2"/>
          <w:position w:val="-1"/>
          <w:sz w:val="22"/>
          <w:szCs w:val="22"/>
        </w:rPr>
        <w:t>a</w:t>
      </w:r>
      <w:r w:rsidRPr="00E01693">
        <w:rPr>
          <w:rFonts w:asciiTheme="minorHAnsi" w:hAnsiTheme="minorHAnsi" w:cstheme="minorHAnsi"/>
          <w:spacing w:val="-4"/>
          <w:position w:val="-1"/>
          <w:sz w:val="22"/>
          <w:szCs w:val="22"/>
        </w:rPr>
        <w:t>g</w:t>
      </w:r>
      <w:r w:rsidRPr="00E01693">
        <w:rPr>
          <w:rFonts w:asciiTheme="minorHAnsi" w:hAnsiTheme="minorHAnsi" w:cstheme="minorHAnsi"/>
          <w:position w:val="-1"/>
          <w:sz w:val="22"/>
          <w:szCs w:val="22"/>
        </w:rPr>
        <w:t>i</w:t>
      </w:r>
      <w:r w:rsidRPr="00E01693">
        <w:rPr>
          <w:rFonts w:asciiTheme="minorHAnsi" w:hAnsiTheme="minorHAnsi" w:cstheme="minorHAnsi"/>
          <w:spacing w:val="3"/>
          <w:position w:val="-1"/>
          <w:sz w:val="22"/>
          <w:szCs w:val="22"/>
        </w:rPr>
        <w:t>n</w:t>
      </w:r>
      <w:r w:rsidRPr="00E01693">
        <w:rPr>
          <w:rFonts w:asciiTheme="minorHAnsi" w:hAnsiTheme="minorHAnsi" w:cstheme="minorHAnsi"/>
          <w:position w:val="-1"/>
          <w:sz w:val="22"/>
          <w:szCs w:val="22"/>
        </w:rPr>
        <w:t>g</w:t>
      </w:r>
      <w:r w:rsidRPr="00E01693">
        <w:rPr>
          <w:rFonts w:asciiTheme="minorHAnsi" w:hAnsiTheme="minorHAnsi" w:cstheme="minorHAnsi"/>
          <w:spacing w:val="10"/>
          <w:position w:val="-1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pacing w:val="-2"/>
          <w:position w:val="-1"/>
          <w:sz w:val="22"/>
          <w:szCs w:val="22"/>
        </w:rPr>
        <w:t>m</w:t>
      </w:r>
      <w:r w:rsidRPr="00E01693">
        <w:rPr>
          <w:rFonts w:asciiTheme="minorHAnsi" w:hAnsiTheme="minorHAnsi" w:cstheme="minorHAnsi"/>
          <w:spacing w:val="1"/>
          <w:position w:val="-1"/>
          <w:sz w:val="22"/>
          <w:szCs w:val="22"/>
        </w:rPr>
        <w:t>u</w:t>
      </w:r>
      <w:r w:rsidRPr="00E01693">
        <w:rPr>
          <w:rFonts w:asciiTheme="minorHAnsi" w:hAnsiTheme="minorHAnsi" w:cstheme="minorHAnsi"/>
          <w:position w:val="-1"/>
          <w:sz w:val="22"/>
          <w:szCs w:val="22"/>
        </w:rPr>
        <w:t>lti</w:t>
      </w:r>
      <w:r w:rsidRPr="00E01693">
        <w:rPr>
          <w:rFonts w:asciiTheme="minorHAnsi" w:hAnsiTheme="minorHAnsi" w:cstheme="minorHAnsi"/>
          <w:spacing w:val="1"/>
          <w:position w:val="-1"/>
          <w:sz w:val="22"/>
          <w:szCs w:val="22"/>
        </w:rPr>
        <w:t>p</w:t>
      </w:r>
      <w:r w:rsidRPr="00E01693">
        <w:rPr>
          <w:rFonts w:asciiTheme="minorHAnsi" w:hAnsiTheme="minorHAnsi" w:cstheme="minorHAnsi"/>
          <w:position w:val="-1"/>
          <w:sz w:val="22"/>
          <w:szCs w:val="22"/>
        </w:rPr>
        <w:t>le</w:t>
      </w:r>
      <w:r w:rsidRPr="00E01693">
        <w:rPr>
          <w:rFonts w:asciiTheme="minorHAnsi" w:hAnsiTheme="minorHAnsi" w:cstheme="minorHAnsi"/>
          <w:spacing w:val="10"/>
          <w:position w:val="-1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position w:val="-1"/>
          <w:sz w:val="22"/>
          <w:szCs w:val="22"/>
        </w:rPr>
        <w:t>tas</w:t>
      </w:r>
      <w:r w:rsidRPr="00E01693">
        <w:rPr>
          <w:rFonts w:asciiTheme="minorHAnsi" w:hAnsiTheme="minorHAnsi" w:cstheme="minorHAnsi"/>
          <w:spacing w:val="-4"/>
          <w:position w:val="-1"/>
          <w:sz w:val="22"/>
          <w:szCs w:val="22"/>
        </w:rPr>
        <w:t>k</w:t>
      </w:r>
      <w:r w:rsidRPr="00E01693">
        <w:rPr>
          <w:rFonts w:asciiTheme="minorHAnsi" w:hAnsiTheme="minorHAnsi" w:cstheme="minorHAnsi"/>
          <w:position w:val="-1"/>
          <w:sz w:val="22"/>
          <w:szCs w:val="22"/>
        </w:rPr>
        <w:t>s</w:t>
      </w:r>
      <w:r w:rsidRPr="00E01693">
        <w:rPr>
          <w:rFonts w:asciiTheme="minorHAnsi" w:hAnsiTheme="minorHAnsi" w:cstheme="minorHAnsi"/>
          <w:spacing w:val="8"/>
          <w:position w:val="-1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pacing w:val="-1"/>
          <w:position w:val="-1"/>
          <w:sz w:val="22"/>
          <w:szCs w:val="22"/>
        </w:rPr>
        <w:t>w</w:t>
      </w:r>
      <w:r w:rsidRPr="00E01693">
        <w:rPr>
          <w:rFonts w:asciiTheme="minorHAnsi" w:hAnsiTheme="minorHAnsi" w:cstheme="minorHAnsi"/>
          <w:position w:val="-1"/>
          <w:sz w:val="22"/>
          <w:szCs w:val="22"/>
        </w:rPr>
        <w:t>ith</w:t>
      </w:r>
      <w:r w:rsidRPr="00E01693">
        <w:rPr>
          <w:rFonts w:asciiTheme="minorHAnsi" w:hAnsiTheme="minorHAnsi" w:cstheme="minorHAnsi"/>
          <w:spacing w:val="5"/>
          <w:position w:val="-1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position w:val="-1"/>
          <w:sz w:val="22"/>
          <w:szCs w:val="22"/>
        </w:rPr>
        <w:t>c</w:t>
      </w:r>
      <w:r w:rsidRPr="00E01693">
        <w:rPr>
          <w:rFonts w:asciiTheme="minorHAnsi" w:hAnsiTheme="minorHAnsi" w:cstheme="minorHAnsi"/>
          <w:spacing w:val="3"/>
          <w:position w:val="-1"/>
          <w:sz w:val="22"/>
          <w:szCs w:val="22"/>
        </w:rPr>
        <w:t>o</w:t>
      </w:r>
      <w:r w:rsidRPr="00E01693">
        <w:rPr>
          <w:rFonts w:asciiTheme="minorHAnsi" w:hAnsiTheme="minorHAnsi" w:cstheme="minorHAnsi"/>
          <w:spacing w:val="-2"/>
          <w:position w:val="-1"/>
          <w:sz w:val="22"/>
          <w:szCs w:val="22"/>
        </w:rPr>
        <w:t>mp</w:t>
      </w:r>
      <w:r w:rsidRPr="00E01693">
        <w:rPr>
          <w:rFonts w:asciiTheme="minorHAnsi" w:hAnsiTheme="minorHAnsi" w:cstheme="minorHAnsi"/>
          <w:position w:val="-1"/>
          <w:sz w:val="22"/>
          <w:szCs w:val="22"/>
        </w:rPr>
        <w:t>et</w:t>
      </w:r>
      <w:r w:rsidRPr="00E01693">
        <w:rPr>
          <w:rFonts w:asciiTheme="minorHAnsi" w:hAnsiTheme="minorHAnsi" w:cstheme="minorHAnsi"/>
          <w:spacing w:val="2"/>
          <w:position w:val="-1"/>
          <w:sz w:val="22"/>
          <w:szCs w:val="22"/>
        </w:rPr>
        <w:t>i</w:t>
      </w:r>
      <w:r w:rsidRPr="00E01693">
        <w:rPr>
          <w:rFonts w:asciiTheme="minorHAnsi" w:hAnsiTheme="minorHAnsi" w:cstheme="minorHAnsi"/>
          <w:spacing w:val="1"/>
          <w:position w:val="-1"/>
          <w:sz w:val="22"/>
          <w:szCs w:val="22"/>
        </w:rPr>
        <w:t>n</w:t>
      </w:r>
      <w:r w:rsidRPr="00E01693">
        <w:rPr>
          <w:rFonts w:asciiTheme="minorHAnsi" w:hAnsiTheme="minorHAnsi" w:cstheme="minorHAnsi"/>
          <w:position w:val="-1"/>
          <w:sz w:val="22"/>
          <w:szCs w:val="22"/>
        </w:rPr>
        <w:t>g</w:t>
      </w:r>
      <w:r w:rsidRPr="00E01693">
        <w:rPr>
          <w:rFonts w:asciiTheme="minorHAnsi" w:hAnsiTheme="minorHAnsi" w:cstheme="minorHAnsi"/>
          <w:spacing w:val="9"/>
          <w:position w:val="-1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pacing w:val="1"/>
          <w:w w:val="101"/>
          <w:position w:val="-1"/>
          <w:sz w:val="22"/>
          <w:szCs w:val="22"/>
        </w:rPr>
        <w:t>p</w:t>
      </w:r>
      <w:r w:rsidRPr="00E01693">
        <w:rPr>
          <w:rFonts w:asciiTheme="minorHAnsi" w:hAnsiTheme="minorHAnsi" w:cstheme="minorHAnsi"/>
          <w:spacing w:val="-1"/>
          <w:w w:val="101"/>
          <w:position w:val="-1"/>
          <w:sz w:val="22"/>
          <w:szCs w:val="22"/>
        </w:rPr>
        <w:t>r</w:t>
      </w:r>
      <w:r w:rsidRPr="00E01693">
        <w:rPr>
          <w:rFonts w:asciiTheme="minorHAnsi" w:hAnsiTheme="minorHAnsi" w:cstheme="minorHAnsi"/>
          <w:w w:val="101"/>
          <w:position w:val="-1"/>
          <w:sz w:val="22"/>
          <w:szCs w:val="22"/>
        </w:rPr>
        <w:t>i</w:t>
      </w:r>
      <w:r w:rsidRPr="00E01693">
        <w:rPr>
          <w:rFonts w:asciiTheme="minorHAnsi" w:hAnsiTheme="minorHAnsi" w:cstheme="minorHAnsi"/>
          <w:spacing w:val="1"/>
          <w:w w:val="101"/>
          <w:position w:val="-1"/>
          <w:sz w:val="22"/>
          <w:szCs w:val="22"/>
        </w:rPr>
        <w:t>o</w:t>
      </w:r>
      <w:r w:rsidRPr="00E01693">
        <w:rPr>
          <w:rFonts w:asciiTheme="minorHAnsi" w:hAnsiTheme="minorHAnsi" w:cstheme="minorHAnsi"/>
          <w:spacing w:val="-1"/>
          <w:w w:val="101"/>
          <w:position w:val="-1"/>
          <w:sz w:val="22"/>
          <w:szCs w:val="22"/>
        </w:rPr>
        <w:t>r</w:t>
      </w:r>
      <w:r w:rsidRPr="00E01693">
        <w:rPr>
          <w:rFonts w:asciiTheme="minorHAnsi" w:hAnsiTheme="minorHAnsi" w:cstheme="minorHAnsi"/>
          <w:w w:val="101"/>
          <w:position w:val="-1"/>
          <w:sz w:val="22"/>
          <w:szCs w:val="22"/>
        </w:rPr>
        <w:t>i</w:t>
      </w:r>
      <w:r w:rsidRPr="00E01693">
        <w:rPr>
          <w:rFonts w:asciiTheme="minorHAnsi" w:hAnsiTheme="minorHAnsi" w:cstheme="minorHAnsi"/>
          <w:spacing w:val="2"/>
          <w:w w:val="101"/>
          <w:position w:val="-1"/>
          <w:sz w:val="22"/>
          <w:szCs w:val="22"/>
        </w:rPr>
        <w:t>t</w:t>
      </w:r>
      <w:r w:rsidRPr="00E01693">
        <w:rPr>
          <w:rFonts w:asciiTheme="minorHAnsi" w:hAnsiTheme="minorHAnsi" w:cstheme="minorHAnsi"/>
          <w:w w:val="101"/>
          <w:position w:val="-1"/>
          <w:sz w:val="22"/>
          <w:szCs w:val="22"/>
        </w:rPr>
        <w:t>ies.</w:t>
      </w:r>
    </w:p>
    <w:p w14:paraId="6C4D98F1" w14:textId="77777777" w:rsidR="00FD033D" w:rsidRPr="00E01693" w:rsidRDefault="00FD033D">
      <w:pPr>
        <w:spacing w:line="120" w:lineRule="exact"/>
        <w:rPr>
          <w:rFonts w:asciiTheme="minorHAnsi" w:hAnsiTheme="minorHAnsi" w:cstheme="minorHAnsi"/>
          <w:sz w:val="22"/>
          <w:szCs w:val="22"/>
        </w:rPr>
      </w:pPr>
    </w:p>
    <w:p w14:paraId="77F1347B" w14:textId="77777777" w:rsidR="00FD033D" w:rsidRPr="00E01693" w:rsidRDefault="00FD033D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B775847" w14:textId="77777777" w:rsidR="00FD033D" w:rsidRPr="00E01693" w:rsidRDefault="00DD5B06">
      <w:pPr>
        <w:spacing w:before="33"/>
        <w:ind w:left="116"/>
        <w:rPr>
          <w:rFonts w:asciiTheme="minorHAnsi" w:hAnsiTheme="minorHAnsi" w:cstheme="minorHAnsi"/>
          <w:sz w:val="22"/>
          <w:szCs w:val="22"/>
        </w:rPr>
      </w:pPr>
      <w:r w:rsidRPr="00E01693">
        <w:rPr>
          <w:rFonts w:asciiTheme="minorHAnsi" w:hAnsiTheme="minorHAnsi" w:cstheme="minorHAnsi"/>
          <w:b/>
          <w:spacing w:val="-1"/>
          <w:sz w:val="22"/>
          <w:szCs w:val="22"/>
        </w:rPr>
        <w:t>PR</w:t>
      </w:r>
      <w:r w:rsidRPr="00E01693">
        <w:rPr>
          <w:rFonts w:asciiTheme="minorHAnsi" w:hAnsiTheme="minorHAnsi" w:cstheme="minorHAnsi"/>
          <w:b/>
          <w:spacing w:val="-2"/>
          <w:sz w:val="22"/>
          <w:szCs w:val="22"/>
        </w:rPr>
        <w:t>O</w:t>
      </w:r>
      <w:r w:rsidRPr="00E01693">
        <w:rPr>
          <w:rFonts w:asciiTheme="minorHAnsi" w:hAnsiTheme="minorHAnsi" w:cstheme="minorHAnsi"/>
          <w:b/>
          <w:spacing w:val="1"/>
          <w:sz w:val="22"/>
          <w:szCs w:val="22"/>
        </w:rPr>
        <w:t>F</w:t>
      </w:r>
      <w:r w:rsidRPr="00E01693">
        <w:rPr>
          <w:rFonts w:asciiTheme="minorHAnsi" w:hAnsiTheme="minorHAnsi" w:cstheme="minorHAnsi"/>
          <w:b/>
          <w:spacing w:val="3"/>
          <w:sz w:val="22"/>
          <w:szCs w:val="22"/>
        </w:rPr>
        <w:t>E</w:t>
      </w:r>
      <w:r w:rsidRPr="00E01693">
        <w:rPr>
          <w:rFonts w:asciiTheme="minorHAnsi" w:hAnsiTheme="minorHAnsi" w:cstheme="minorHAnsi"/>
          <w:b/>
          <w:spacing w:val="-3"/>
          <w:sz w:val="22"/>
          <w:szCs w:val="22"/>
        </w:rPr>
        <w:t>S</w:t>
      </w:r>
      <w:r w:rsidRPr="00E01693">
        <w:rPr>
          <w:rFonts w:asciiTheme="minorHAnsi" w:hAnsiTheme="minorHAnsi" w:cstheme="minorHAnsi"/>
          <w:b/>
          <w:sz w:val="22"/>
          <w:szCs w:val="22"/>
        </w:rPr>
        <w:t>S</w:t>
      </w:r>
      <w:r w:rsidRPr="00E01693">
        <w:rPr>
          <w:rFonts w:asciiTheme="minorHAnsi" w:hAnsiTheme="minorHAnsi" w:cstheme="minorHAnsi"/>
          <w:b/>
          <w:spacing w:val="3"/>
          <w:sz w:val="22"/>
          <w:szCs w:val="22"/>
        </w:rPr>
        <w:t>I</w:t>
      </w:r>
      <w:r w:rsidRPr="00E01693">
        <w:rPr>
          <w:rFonts w:asciiTheme="minorHAnsi" w:hAnsiTheme="minorHAnsi" w:cstheme="minorHAnsi"/>
          <w:b/>
          <w:spacing w:val="-2"/>
          <w:sz w:val="22"/>
          <w:szCs w:val="22"/>
        </w:rPr>
        <w:t>O</w:t>
      </w:r>
      <w:r w:rsidRPr="00E01693">
        <w:rPr>
          <w:rFonts w:asciiTheme="minorHAnsi" w:hAnsiTheme="minorHAnsi" w:cstheme="minorHAnsi"/>
          <w:b/>
          <w:spacing w:val="-1"/>
          <w:sz w:val="22"/>
          <w:szCs w:val="22"/>
        </w:rPr>
        <w:t>NA</w:t>
      </w:r>
      <w:r w:rsidRPr="00E01693">
        <w:rPr>
          <w:rFonts w:asciiTheme="minorHAnsi" w:hAnsiTheme="minorHAnsi" w:cstheme="minorHAnsi"/>
          <w:b/>
          <w:sz w:val="22"/>
          <w:szCs w:val="22"/>
        </w:rPr>
        <w:t>L</w:t>
      </w:r>
      <w:r w:rsidRPr="00E01693">
        <w:rPr>
          <w:rFonts w:asciiTheme="minorHAnsi" w:hAnsiTheme="minorHAnsi" w:cstheme="minorHAnsi"/>
          <w:b/>
          <w:spacing w:val="21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b/>
          <w:spacing w:val="-2"/>
          <w:w w:val="101"/>
          <w:sz w:val="22"/>
          <w:szCs w:val="22"/>
        </w:rPr>
        <w:t>Q</w:t>
      </w:r>
      <w:r w:rsidRPr="00E01693">
        <w:rPr>
          <w:rFonts w:asciiTheme="minorHAnsi" w:hAnsiTheme="minorHAnsi" w:cstheme="minorHAnsi"/>
          <w:b/>
          <w:spacing w:val="2"/>
          <w:w w:val="101"/>
          <w:sz w:val="22"/>
          <w:szCs w:val="22"/>
        </w:rPr>
        <w:t>UA</w:t>
      </w:r>
      <w:r w:rsidRPr="00E01693">
        <w:rPr>
          <w:rFonts w:asciiTheme="minorHAnsi" w:hAnsiTheme="minorHAnsi" w:cstheme="minorHAnsi"/>
          <w:b/>
          <w:w w:val="101"/>
          <w:sz w:val="22"/>
          <w:szCs w:val="22"/>
        </w:rPr>
        <w:t>LI</w:t>
      </w:r>
      <w:r w:rsidRPr="00E01693">
        <w:rPr>
          <w:rFonts w:asciiTheme="minorHAnsi" w:hAnsiTheme="minorHAnsi" w:cstheme="minorHAnsi"/>
          <w:b/>
          <w:spacing w:val="-1"/>
          <w:w w:val="101"/>
          <w:sz w:val="22"/>
          <w:szCs w:val="22"/>
        </w:rPr>
        <w:t>F</w:t>
      </w:r>
      <w:r w:rsidRPr="00E01693">
        <w:rPr>
          <w:rFonts w:asciiTheme="minorHAnsi" w:hAnsiTheme="minorHAnsi" w:cstheme="minorHAnsi"/>
          <w:b/>
          <w:w w:val="101"/>
          <w:sz w:val="22"/>
          <w:szCs w:val="22"/>
        </w:rPr>
        <w:t>I</w:t>
      </w:r>
      <w:r w:rsidRPr="00E01693">
        <w:rPr>
          <w:rFonts w:asciiTheme="minorHAnsi" w:hAnsiTheme="minorHAnsi" w:cstheme="minorHAnsi"/>
          <w:b/>
          <w:spacing w:val="-1"/>
          <w:w w:val="101"/>
          <w:sz w:val="22"/>
          <w:szCs w:val="22"/>
        </w:rPr>
        <w:t>CA</w:t>
      </w:r>
      <w:r w:rsidRPr="00E01693">
        <w:rPr>
          <w:rFonts w:asciiTheme="minorHAnsi" w:hAnsiTheme="minorHAnsi" w:cstheme="minorHAnsi"/>
          <w:b/>
          <w:w w:val="101"/>
          <w:sz w:val="22"/>
          <w:szCs w:val="22"/>
        </w:rPr>
        <w:t>TI</w:t>
      </w:r>
      <w:r w:rsidRPr="00E01693">
        <w:rPr>
          <w:rFonts w:asciiTheme="minorHAnsi" w:hAnsiTheme="minorHAnsi" w:cstheme="minorHAnsi"/>
          <w:b/>
          <w:spacing w:val="-2"/>
          <w:w w:val="101"/>
          <w:sz w:val="22"/>
          <w:szCs w:val="22"/>
        </w:rPr>
        <w:t>O</w:t>
      </w:r>
      <w:r w:rsidRPr="00E01693">
        <w:rPr>
          <w:rFonts w:asciiTheme="minorHAnsi" w:hAnsiTheme="minorHAnsi" w:cstheme="minorHAnsi"/>
          <w:b/>
          <w:spacing w:val="2"/>
          <w:w w:val="101"/>
          <w:sz w:val="22"/>
          <w:szCs w:val="22"/>
        </w:rPr>
        <w:t>N</w:t>
      </w:r>
      <w:r w:rsidRPr="00E01693">
        <w:rPr>
          <w:rFonts w:asciiTheme="minorHAnsi" w:hAnsiTheme="minorHAnsi" w:cstheme="minorHAnsi"/>
          <w:b/>
          <w:w w:val="101"/>
          <w:sz w:val="22"/>
          <w:szCs w:val="22"/>
        </w:rPr>
        <w:t>S</w:t>
      </w:r>
    </w:p>
    <w:p w14:paraId="2C8296E7" w14:textId="77777777" w:rsidR="00FD033D" w:rsidRPr="00E01693" w:rsidRDefault="00FD033D">
      <w:pPr>
        <w:spacing w:before="7" w:line="100" w:lineRule="exact"/>
        <w:rPr>
          <w:rFonts w:asciiTheme="minorHAnsi" w:hAnsiTheme="minorHAnsi" w:cstheme="minorHAnsi"/>
          <w:sz w:val="22"/>
          <w:szCs w:val="22"/>
        </w:rPr>
      </w:pPr>
    </w:p>
    <w:p w14:paraId="28E3E02E" w14:textId="77777777" w:rsidR="00FD033D" w:rsidRPr="00E01693" w:rsidRDefault="00DD5B06">
      <w:pPr>
        <w:ind w:left="116"/>
        <w:rPr>
          <w:rFonts w:asciiTheme="minorHAnsi" w:hAnsiTheme="minorHAnsi" w:cstheme="minorHAnsi"/>
          <w:sz w:val="22"/>
          <w:szCs w:val="22"/>
        </w:rPr>
      </w:pPr>
      <w:r w:rsidRPr="00E01693">
        <w:rPr>
          <w:rFonts w:asciiTheme="minorHAnsi" w:eastAsia="Microsoft Sans Serif" w:hAnsiTheme="minorHAnsi" w:cstheme="minorHAnsi"/>
          <w:w w:val="342"/>
          <w:sz w:val="22"/>
          <w:szCs w:val="22"/>
        </w:rPr>
        <w:t xml:space="preserve"> </w:t>
      </w:r>
      <w:r w:rsidRPr="00E01693">
        <w:rPr>
          <w:rFonts w:asciiTheme="minorHAnsi" w:eastAsia="Microsoft Sans Serif" w:hAnsiTheme="minorHAnsi" w:cstheme="minorHAnsi"/>
          <w:sz w:val="22"/>
          <w:szCs w:val="22"/>
        </w:rPr>
        <w:t xml:space="preserve">   </w:t>
      </w:r>
      <w:r w:rsidRPr="00E01693">
        <w:rPr>
          <w:rFonts w:asciiTheme="minorHAnsi" w:eastAsia="Microsoft Sans Serif" w:hAnsiTheme="minorHAnsi" w:cstheme="minorHAnsi"/>
          <w:spacing w:val="-24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b/>
          <w:sz w:val="22"/>
          <w:szCs w:val="22"/>
        </w:rPr>
        <w:t>E</w:t>
      </w:r>
      <w:r w:rsidRPr="00E01693">
        <w:rPr>
          <w:rFonts w:asciiTheme="minorHAnsi" w:hAnsiTheme="minorHAnsi" w:cstheme="minorHAnsi"/>
          <w:b/>
          <w:spacing w:val="1"/>
          <w:sz w:val="22"/>
          <w:szCs w:val="22"/>
        </w:rPr>
        <w:t>x</w:t>
      </w:r>
      <w:r w:rsidRPr="00E01693">
        <w:rPr>
          <w:rFonts w:asciiTheme="minorHAnsi" w:hAnsiTheme="minorHAnsi" w:cstheme="minorHAnsi"/>
          <w:b/>
          <w:sz w:val="22"/>
          <w:szCs w:val="22"/>
        </w:rPr>
        <w:t>e</w:t>
      </w:r>
      <w:r w:rsidRPr="00E01693">
        <w:rPr>
          <w:rFonts w:asciiTheme="minorHAnsi" w:hAnsiTheme="minorHAnsi" w:cstheme="minorHAnsi"/>
          <w:b/>
          <w:spacing w:val="-3"/>
          <w:sz w:val="22"/>
          <w:szCs w:val="22"/>
        </w:rPr>
        <w:t>c</w:t>
      </w:r>
      <w:r w:rsidRPr="00E01693">
        <w:rPr>
          <w:rFonts w:asciiTheme="minorHAnsi" w:hAnsiTheme="minorHAnsi" w:cstheme="minorHAnsi"/>
          <w:b/>
          <w:sz w:val="22"/>
          <w:szCs w:val="22"/>
        </w:rPr>
        <w:t>u</w:t>
      </w:r>
      <w:r w:rsidRPr="00E01693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E01693">
        <w:rPr>
          <w:rFonts w:asciiTheme="minorHAnsi" w:hAnsiTheme="minorHAnsi" w:cstheme="minorHAnsi"/>
          <w:b/>
          <w:sz w:val="22"/>
          <w:szCs w:val="22"/>
        </w:rPr>
        <w:t>i</w:t>
      </w:r>
      <w:r w:rsidRPr="00E01693">
        <w:rPr>
          <w:rFonts w:asciiTheme="minorHAnsi" w:hAnsiTheme="minorHAnsi" w:cstheme="minorHAnsi"/>
          <w:b/>
          <w:spacing w:val="3"/>
          <w:sz w:val="22"/>
          <w:szCs w:val="22"/>
        </w:rPr>
        <w:t>v</w:t>
      </w:r>
      <w:r w:rsidRPr="00E01693">
        <w:rPr>
          <w:rFonts w:asciiTheme="minorHAnsi" w:hAnsiTheme="minorHAnsi" w:cstheme="minorHAnsi"/>
          <w:b/>
          <w:sz w:val="22"/>
          <w:szCs w:val="22"/>
        </w:rPr>
        <w:t>e</w:t>
      </w:r>
      <w:r w:rsidRPr="00E01693">
        <w:rPr>
          <w:rFonts w:asciiTheme="minorHAnsi" w:hAnsiTheme="minorHAnsi" w:cstheme="minorHAnsi"/>
          <w:b/>
          <w:spacing w:val="10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b/>
          <w:spacing w:val="-1"/>
          <w:sz w:val="22"/>
          <w:szCs w:val="22"/>
        </w:rPr>
        <w:t>D</w:t>
      </w:r>
      <w:r w:rsidRPr="00E01693">
        <w:rPr>
          <w:rFonts w:asciiTheme="minorHAnsi" w:hAnsiTheme="minorHAnsi" w:cstheme="minorHAnsi"/>
          <w:b/>
          <w:sz w:val="22"/>
          <w:szCs w:val="22"/>
        </w:rPr>
        <w:t>ipl</w:t>
      </w:r>
      <w:r w:rsidRPr="00E01693">
        <w:rPr>
          <w:rFonts w:asciiTheme="minorHAnsi" w:hAnsiTheme="minorHAnsi" w:cstheme="minorHAnsi"/>
          <w:b/>
          <w:spacing w:val="3"/>
          <w:sz w:val="22"/>
          <w:szCs w:val="22"/>
        </w:rPr>
        <w:t>o</w:t>
      </w:r>
      <w:r w:rsidRPr="00E01693">
        <w:rPr>
          <w:rFonts w:asciiTheme="minorHAnsi" w:hAnsiTheme="minorHAnsi" w:cstheme="minorHAnsi"/>
          <w:b/>
          <w:spacing w:val="-2"/>
          <w:sz w:val="22"/>
          <w:szCs w:val="22"/>
        </w:rPr>
        <w:t>m</w:t>
      </w:r>
      <w:r w:rsidRPr="00E01693">
        <w:rPr>
          <w:rFonts w:asciiTheme="minorHAnsi" w:hAnsiTheme="minorHAnsi" w:cstheme="minorHAnsi"/>
          <w:b/>
          <w:sz w:val="22"/>
          <w:szCs w:val="22"/>
        </w:rPr>
        <w:t>a</w:t>
      </w:r>
      <w:r w:rsidRPr="00E01693">
        <w:rPr>
          <w:rFonts w:asciiTheme="minorHAnsi" w:hAnsiTheme="minorHAnsi" w:cstheme="minorHAnsi"/>
          <w:b/>
          <w:spacing w:val="11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b/>
          <w:spacing w:val="1"/>
          <w:sz w:val="22"/>
          <w:szCs w:val="22"/>
        </w:rPr>
        <w:t>H</w:t>
      </w:r>
      <w:r w:rsidRPr="00E01693">
        <w:rPr>
          <w:rFonts w:asciiTheme="minorHAnsi" w:hAnsiTheme="minorHAnsi" w:cstheme="minorHAnsi"/>
          <w:b/>
          <w:sz w:val="22"/>
          <w:szCs w:val="22"/>
        </w:rPr>
        <w:t>u</w:t>
      </w:r>
      <w:r w:rsidRPr="00E01693">
        <w:rPr>
          <w:rFonts w:asciiTheme="minorHAnsi" w:hAnsiTheme="minorHAnsi" w:cstheme="minorHAnsi"/>
          <w:b/>
          <w:spacing w:val="-2"/>
          <w:sz w:val="22"/>
          <w:szCs w:val="22"/>
        </w:rPr>
        <w:t>m</w:t>
      </w:r>
      <w:r w:rsidRPr="00E01693">
        <w:rPr>
          <w:rFonts w:asciiTheme="minorHAnsi" w:hAnsiTheme="minorHAnsi" w:cstheme="minorHAnsi"/>
          <w:b/>
          <w:spacing w:val="3"/>
          <w:sz w:val="22"/>
          <w:szCs w:val="22"/>
        </w:rPr>
        <w:t>a</w:t>
      </w:r>
      <w:r w:rsidRPr="00E01693">
        <w:rPr>
          <w:rFonts w:asciiTheme="minorHAnsi" w:hAnsiTheme="minorHAnsi" w:cstheme="minorHAnsi"/>
          <w:b/>
          <w:sz w:val="22"/>
          <w:szCs w:val="22"/>
        </w:rPr>
        <w:t>n</w:t>
      </w:r>
      <w:r w:rsidRPr="00E01693">
        <w:rPr>
          <w:rFonts w:asciiTheme="minorHAnsi" w:hAnsiTheme="minorHAnsi" w:cstheme="minorHAnsi"/>
          <w:b/>
          <w:spacing w:val="4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b/>
          <w:spacing w:val="2"/>
          <w:sz w:val="22"/>
          <w:szCs w:val="22"/>
        </w:rPr>
        <w:t>R</w:t>
      </w:r>
      <w:r w:rsidRPr="00E01693">
        <w:rPr>
          <w:rFonts w:asciiTheme="minorHAnsi" w:hAnsiTheme="minorHAnsi" w:cstheme="minorHAnsi"/>
          <w:b/>
          <w:sz w:val="22"/>
          <w:szCs w:val="22"/>
        </w:rPr>
        <w:t>es</w:t>
      </w:r>
      <w:r w:rsidRPr="00E01693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E01693">
        <w:rPr>
          <w:rFonts w:asciiTheme="minorHAnsi" w:hAnsiTheme="minorHAnsi" w:cstheme="minorHAnsi"/>
          <w:b/>
          <w:spacing w:val="-3"/>
          <w:sz w:val="22"/>
          <w:szCs w:val="22"/>
        </w:rPr>
        <w:t>u</w:t>
      </w:r>
      <w:r w:rsidRPr="00E01693">
        <w:rPr>
          <w:rFonts w:asciiTheme="minorHAnsi" w:hAnsiTheme="minorHAnsi" w:cstheme="minorHAnsi"/>
          <w:b/>
          <w:spacing w:val="2"/>
          <w:sz w:val="22"/>
          <w:szCs w:val="22"/>
        </w:rPr>
        <w:t>r</w:t>
      </w:r>
      <w:r w:rsidRPr="00E01693">
        <w:rPr>
          <w:rFonts w:asciiTheme="minorHAnsi" w:hAnsiTheme="minorHAnsi" w:cstheme="minorHAnsi"/>
          <w:b/>
          <w:sz w:val="22"/>
          <w:szCs w:val="22"/>
        </w:rPr>
        <w:t>ce</w:t>
      </w:r>
      <w:r w:rsidRPr="00E01693">
        <w:rPr>
          <w:rFonts w:asciiTheme="minorHAnsi" w:hAnsiTheme="minorHAnsi" w:cstheme="minorHAnsi"/>
          <w:b/>
          <w:spacing w:val="9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b/>
          <w:spacing w:val="3"/>
          <w:sz w:val="22"/>
          <w:szCs w:val="22"/>
        </w:rPr>
        <w:t>M</w:t>
      </w:r>
      <w:r w:rsidRPr="00E01693">
        <w:rPr>
          <w:rFonts w:asciiTheme="minorHAnsi" w:hAnsiTheme="minorHAnsi" w:cstheme="minorHAnsi"/>
          <w:b/>
          <w:spacing w:val="-2"/>
          <w:sz w:val="22"/>
          <w:szCs w:val="22"/>
        </w:rPr>
        <w:t>a</w:t>
      </w:r>
      <w:r w:rsidRPr="00E01693">
        <w:rPr>
          <w:rFonts w:asciiTheme="minorHAnsi" w:hAnsiTheme="minorHAnsi" w:cstheme="minorHAnsi"/>
          <w:b/>
          <w:sz w:val="22"/>
          <w:szCs w:val="22"/>
        </w:rPr>
        <w:t>n</w:t>
      </w:r>
      <w:r w:rsidRPr="00E01693">
        <w:rPr>
          <w:rFonts w:asciiTheme="minorHAnsi" w:hAnsiTheme="minorHAnsi" w:cstheme="minorHAnsi"/>
          <w:b/>
          <w:spacing w:val="1"/>
          <w:sz w:val="22"/>
          <w:szCs w:val="22"/>
        </w:rPr>
        <w:t>ag</w:t>
      </w:r>
      <w:r w:rsidRPr="00E01693">
        <w:rPr>
          <w:rFonts w:asciiTheme="minorHAnsi" w:hAnsiTheme="minorHAnsi" w:cstheme="minorHAnsi"/>
          <w:b/>
          <w:spacing w:val="2"/>
          <w:sz w:val="22"/>
          <w:szCs w:val="22"/>
        </w:rPr>
        <w:t>e</w:t>
      </w:r>
      <w:r w:rsidRPr="00E01693">
        <w:rPr>
          <w:rFonts w:asciiTheme="minorHAnsi" w:hAnsiTheme="minorHAnsi" w:cstheme="minorHAnsi"/>
          <w:b/>
          <w:spacing w:val="-2"/>
          <w:sz w:val="22"/>
          <w:szCs w:val="22"/>
        </w:rPr>
        <w:t>m</w:t>
      </w:r>
      <w:r w:rsidRPr="00E01693">
        <w:rPr>
          <w:rFonts w:asciiTheme="minorHAnsi" w:hAnsiTheme="minorHAnsi" w:cstheme="minorHAnsi"/>
          <w:b/>
          <w:spacing w:val="2"/>
          <w:sz w:val="22"/>
          <w:szCs w:val="22"/>
        </w:rPr>
        <w:t>e</w:t>
      </w:r>
      <w:r w:rsidRPr="00E01693">
        <w:rPr>
          <w:rFonts w:asciiTheme="minorHAnsi" w:hAnsiTheme="minorHAnsi" w:cstheme="minorHAnsi"/>
          <w:b/>
          <w:sz w:val="22"/>
          <w:szCs w:val="22"/>
        </w:rPr>
        <w:t>nt</w:t>
      </w:r>
      <w:r w:rsidRPr="00E01693">
        <w:rPr>
          <w:rFonts w:asciiTheme="minorHAnsi" w:hAnsiTheme="minorHAnsi" w:cstheme="minorHAnsi"/>
          <w:b/>
          <w:spacing w:val="15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z w:val="22"/>
          <w:szCs w:val="22"/>
        </w:rPr>
        <w:t xml:space="preserve">- </w:t>
      </w:r>
      <w:r w:rsidRPr="00E01693">
        <w:rPr>
          <w:rFonts w:asciiTheme="minorHAnsi" w:hAnsiTheme="minorHAnsi" w:cstheme="minorHAnsi"/>
          <w:spacing w:val="-1"/>
          <w:sz w:val="22"/>
          <w:szCs w:val="22"/>
        </w:rPr>
        <w:t>XY</w:t>
      </w:r>
      <w:r w:rsidRPr="00E01693">
        <w:rPr>
          <w:rFonts w:asciiTheme="minorHAnsi" w:hAnsiTheme="minorHAnsi" w:cstheme="minorHAnsi"/>
          <w:spacing w:val="1"/>
          <w:sz w:val="22"/>
          <w:szCs w:val="22"/>
        </w:rPr>
        <w:t>Z</w:t>
      </w:r>
      <w:r w:rsidRPr="00E01693">
        <w:rPr>
          <w:rFonts w:asciiTheme="minorHAnsi" w:hAnsiTheme="minorHAnsi" w:cstheme="minorHAnsi"/>
          <w:sz w:val="22"/>
          <w:szCs w:val="22"/>
        </w:rPr>
        <w:t>,</w:t>
      </w:r>
      <w:r w:rsidRPr="00E01693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E01693">
        <w:rPr>
          <w:rFonts w:asciiTheme="minorHAnsi" w:hAnsiTheme="minorHAnsi" w:cstheme="minorHAnsi"/>
          <w:spacing w:val="1"/>
          <w:sz w:val="22"/>
          <w:szCs w:val="22"/>
        </w:rPr>
        <w:t>ub</w:t>
      </w:r>
      <w:r w:rsidRPr="00E01693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E01693">
        <w:rPr>
          <w:rFonts w:asciiTheme="minorHAnsi" w:hAnsiTheme="minorHAnsi" w:cstheme="minorHAnsi"/>
          <w:sz w:val="22"/>
          <w:szCs w:val="22"/>
        </w:rPr>
        <w:t>i</w:t>
      </w:r>
      <w:r w:rsidRPr="00E01693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z w:val="22"/>
          <w:szCs w:val="22"/>
        </w:rPr>
        <w:t>C</w:t>
      </w:r>
      <w:r w:rsidRPr="00E01693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E01693">
        <w:rPr>
          <w:rFonts w:asciiTheme="minorHAnsi" w:hAnsiTheme="minorHAnsi" w:cstheme="minorHAnsi"/>
          <w:spacing w:val="1"/>
          <w:sz w:val="22"/>
          <w:szCs w:val="22"/>
        </w:rPr>
        <w:t>mp</w:t>
      </w:r>
      <w:r w:rsidRPr="00E01693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E01693">
        <w:rPr>
          <w:rFonts w:asciiTheme="minorHAnsi" w:hAnsiTheme="minorHAnsi" w:cstheme="minorHAnsi"/>
          <w:sz w:val="22"/>
          <w:szCs w:val="22"/>
        </w:rPr>
        <w:t>s,</w:t>
      </w:r>
      <w:r w:rsidRPr="00E01693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pacing w:val="-1"/>
          <w:sz w:val="22"/>
          <w:szCs w:val="22"/>
        </w:rPr>
        <w:t>UA</w:t>
      </w:r>
      <w:r w:rsidRPr="00E01693">
        <w:rPr>
          <w:rFonts w:asciiTheme="minorHAnsi" w:hAnsiTheme="minorHAnsi" w:cstheme="minorHAnsi"/>
          <w:sz w:val="22"/>
          <w:szCs w:val="22"/>
        </w:rPr>
        <w:t>E</w:t>
      </w:r>
      <w:r w:rsidRPr="00E01693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E01693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E01693">
        <w:rPr>
          <w:rFonts w:asciiTheme="minorHAnsi" w:hAnsiTheme="minorHAnsi" w:cstheme="minorHAnsi"/>
          <w:sz w:val="22"/>
          <w:szCs w:val="22"/>
        </w:rPr>
        <w:t>a</w:t>
      </w:r>
      <w:r w:rsidRPr="00E01693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01693">
        <w:rPr>
          <w:rFonts w:asciiTheme="minorHAnsi" w:hAnsiTheme="minorHAnsi" w:cstheme="minorHAnsi"/>
          <w:sz w:val="22"/>
          <w:szCs w:val="22"/>
        </w:rPr>
        <w:t>ch</w:t>
      </w:r>
      <w:r w:rsidRPr="00E01693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pacing w:val="1"/>
          <w:w w:val="101"/>
          <w:sz w:val="22"/>
          <w:szCs w:val="22"/>
        </w:rPr>
        <w:t>20</w:t>
      </w:r>
      <w:r w:rsidRPr="00E01693">
        <w:rPr>
          <w:rFonts w:asciiTheme="minorHAnsi" w:hAnsiTheme="minorHAnsi" w:cstheme="minorHAnsi"/>
          <w:spacing w:val="-2"/>
          <w:w w:val="101"/>
          <w:sz w:val="22"/>
          <w:szCs w:val="22"/>
        </w:rPr>
        <w:t>1</w:t>
      </w:r>
      <w:r w:rsidRPr="00E01693">
        <w:rPr>
          <w:rFonts w:asciiTheme="minorHAnsi" w:hAnsiTheme="minorHAnsi" w:cstheme="minorHAnsi"/>
          <w:spacing w:val="1"/>
          <w:w w:val="101"/>
          <w:sz w:val="22"/>
          <w:szCs w:val="22"/>
        </w:rPr>
        <w:t>4</w:t>
      </w:r>
      <w:r w:rsidRPr="00E01693">
        <w:rPr>
          <w:rFonts w:asciiTheme="minorHAnsi" w:hAnsiTheme="minorHAnsi" w:cstheme="minorHAnsi"/>
          <w:w w:val="101"/>
          <w:sz w:val="22"/>
          <w:szCs w:val="22"/>
        </w:rPr>
        <w:t>)</w:t>
      </w:r>
    </w:p>
    <w:p w14:paraId="491C0A65" w14:textId="77777777" w:rsidR="00FD033D" w:rsidRPr="00E01693" w:rsidRDefault="00DD5B06">
      <w:pPr>
        <w:spacing w:before="42"/>
        <w:ind w:left="116"/>
        <w:rPr>
          <w:rFonts w:asciiTheme="minorHAnsi" w:hAnsiTheme="minorHAnsi" w:cstheme="minorHAnsi"/>
          <w:sz w:val="22"/>
          <w:szCs w:val="22"/>
        </w:rPr>
      </w:pPr>
      <w:r w:rsidRPr="00E01693">
        <w:rPr>
          <w:rFonts w:asciiTheme="minorHAnsi" w:eastAsia="Microsoft Sans Serif" w:hAnsiTheme="minorHAnsi" w:cstheme="minorHAnsi"/>
          <w:w w:val="342"/>
          <w:sz w:val="22"/>
          <w:szCs w:val="22"/>
        </w:rPr>
        <w:t xml:space="preserve"> </w:t>
      </w:r>
      <w:r w:rsidRPr="00E01693">
        <w:rPr>
          <w:rFonts w:asciiTheme="minorHAnsi" w:eastAsia="Microsoft Sans Serif" w:hAnsiTheme="minorHAnsi" w:cstheme="minorHAnsi"/>
          <w:sz w:val="22"/>
          <w:szCs w:val="22"/>
        </w:rPr>
        <w:t xml:space="preserve">   </w:t>
      </w:r>
      <w:r w:rsidRPr="00E01693">
        <w:rPr>
          <w:rFonts w:asciiTheme="minorHAnsi" w:eastAsia="Microsoft Sans Serif" w:hAnsiTheme="minorHAnsi" w:cstheme="minorHAnsi"/>
          <w:spacing w:val="-24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E01693">
        <w:rPr>
          <w:rFonts w:asciiTheme="minorHAnsi" w:hAnsiTheme="minorHAnsi" w:cstheme="minorHAnsi"/>
          <w:b/>
          <w:sz w:val="22"/>
          <w:szCs w:val="22"/>
        </w:rPr>
        <w:t>I</w:t>
      </w:r>
      <w:r w:rsidRPr="00E01693">
        <w:rPr>
          <w:rFonts w:asciiTheme="minorHAnsi" w:hAnsiTheme="minorHAnsi" w:cstheme="minorHAnsi"/>
          <w:b/>
          <w:spacing w:val="-1"/>
          <w:sz w:val="22"/>
          <w:szCs w:val="22"/>
        </w:rPr>
        <w:t>P</w:t>
      </w:r>
      <w:r w:rsidRPr="00E01693">
        <w:rPr>
          <w:rFonts w:asciiTheme="minorHAnsi" w:hAnsiTheme="minorHAnsi" w:cstheme="minorHAnsi"/>
          <w:b/>
          <w:sz w:val="22"/>
          <w:szCs w:val="22"/>
        </w:rPr>
        <w:t>D</w:t>
      </w:r>
      <w:r w:rsidRPr="00E01693">
        <w:rPr>
          <w:rFonts w:asciiTheme="minorHAnsi" w:hAnsiTheme="minorHAnsi" w:cstheme="minorHAnsi"/>
          <w:b/>
          <w:spacing w:val="8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b/>
          <w:sz w:val="22"/>
          <w:szCs w:val="22"/>
        </w:rPr>
        <w:t>–</w:t>
      </w:r>
      <w:r w:rsidRPr="00E01693">
        <w:rPr>
          <w:rFonts w:asciiTheme="minorHAnsi" w:hAnsiTheme="minorHAnsi" w:cstheme="minorHAnsi"/>
          <w:b/>
          <w:spacing w:val="2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b/>
          <w:spacing w:val="-1"/>
          <w:sz w:val="22"/>
          <w:szCs w:val="22"/>
        </w:rPr>
        <w:t>D</w:t>
      </w:r>
      <w:r w:rsidRPr="00E01693">
        <w:rPr>
          <w:rFonts w:asciiTheme="minorHAnsi" w:hAnsiTheme="minorHAnsi" w:cstheme="minorHAnsi"/>
          <w:b/>
          <w:sz w:val="22"/>
          <w:szCs w:val="22"/>
        </w:rPr>
        <w:t>ipl</w:t>
      </w:r>
      <w:r w:rsidRPr="00E01693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E01693">
        <w:rPr>
          <w:rFonts w:asciiTheme="minorHAnsi" w:hAnsiTheme="minorHAnsi" w:cstheme="minorHAnsi"/>
          <w:b/>
          <w:spacing w:val="-2"/>
          <w:sz w:val="22"/>
          <w:szCs w:val="22"/>
        </w:rPr>
        <w:t>m</w:t>
      </w:r>
      <w:r w:rsidRPr="00E01693">
        <w:rPr>
          <w:rFonts w:asciiTheme="minorHAnsi" w:hAnsiTheme="minorHAnsi" w:cstheme="minorHAnsi"/>
          <w:b/>
          <w:sz w:val="22"/>
          <w:szCs w:val="22"/>
        </w:rPr>
        <w:t>a</w:t>
      </w:r>
      <w:r w:rsidRPr="00E01693">
        <w:rPr>
          <w:rFonts w:asciiTheme="minorHAnsi" w:hAnsiTheme="minorHAnsi" w:cstheme="minorHAnsi"/>
          <w:b/>
          <w:spacing w:val="9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b/>
          <w:spacing w:val="2"/>
          <w:sz w:val="22"/>
          <w:szCs w:val="22"/>
        </w:rPr>
        <w:t>i</w:t>
      </w:r>
      <w:r w:rsidRPr="00E01693">
        <w:rPr>
          <w:rFonts w:asciiTheme="minorHAnsi" w:hAnsiTheme="minorHAnsi" w:cstheme="minorHAnsi"/>
          <w:b/>
          <w:sz w:val="22"/>
          <w:szCs w:val="22"/>
        </w:rPr>
        <w:t>n</w:t>
      </w:r>
      <w:r w:rsidRPr="00E01693">
        <w:rPr>
          <w:rFonts w:asciiTheme="minorHAnsi" w:hAnsiTheme="minorHAnsi" w:cstheme="minorHAnsi"/>
          <w:b/>
          <w:spacing w:val="2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b/>
          <w:spacing w:val="1"/>
          <w:sz w:val="22"/>
          <w:szCs w:val="22"/>
        </w:rPr>
        <w:t>H</w:t>
      </w:r>
      <w:r w:rsidRPr="00E01693">
        <w:rPr>
          <w:rFonts w:asciiTheme="minorHAnsi" w:hAnsiTheme="minorHAnsi" w:cstheme="minorHAnsi"/>
          <w:b/>
          <w:spacing w:val="2"/>
          <w:sz w:val="22"/>
          <w:szCs w:val="22"/>
        </w:rPr>
        <w:t>u</w:t>
      </w:r>
      <w:r w:rsidRPr="00E01693">
        <w:rPr>
          <w:rFonts w:asciiTheme="minorHAnsi" w:hAnsiTheme="minorHAnsi" w:cstheme="minorHAnsi"/>
          <w:b/>
          <w:spacing w:val="-2"/>
          <w:sz w:val="22"/>
          <w:szCs w:val="22"/>
        </w:rPr>
        <w:t>m</w:t>
      </w:r>
      <w:r w:rsidRPr="00E01693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E01693">
        <w:rPr>
          <w:rFonts w:asciiTheme="minorHAnsi" w:hAnsiTheme="minorHAnsi" w:cstheme="minorHAnsi"/>
          <w:b/>
          <w:sz w:val="22"/>
          <w:szCs w:val="22"/>
        </w:rPr>
        <w:t>n</w:t>
      </w:r>
      <w:r w:rsidRPr="00E01693">
        <w:rPr>
          <w:rFonts w:asciiTheme="minorHAnsi" w:hAnsiTheme="minorHAnsi" w:cstheme="minorHAnsi"/>
          <w:b/>
          <w:spacing w:val="7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b/>
          <w:spacing w:val="2"/>
          <w:sz w:val="22"/>
          <w:szCs w:val="22"/>
        </w:rPr>
        <w:t>R</w:t>
      </w:r>
      <w:r w:rsidRPr="00E01693">
        <w:rPr>
          <w:rFonts w:asciiTheme="minorHAnsi" w:hAnsiTheme="minorHAnsi" w:cstheme="minorHAnsi"/>
          <w:b/>
          <w:sz w:val="22"/>
          <w:szCs w:val="22"/>
        </w:rPr>
        <w:t>es</w:t>
      </w:r>
      <w:r w:rsidRPr="00E01693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E01693">
        <w:rPr>
          <w:rFonts w:asciiTheme="minorHAnsi" w:hAnsiTheme="minorHAnsi" w:cstheme="minorHAnsi"/>
          <w:b/>
          <w:spacing w:val="-3"/>
          <w:sz w:val="22"/>
          <w:szCs w:val="22"/>
        </w:rPr>
        <w:t>u</w:t>
      </w:r>
      <w:r w:rsidRPr="00E01693">
        <w:rPr>
          <w:rFonts w:asciiTheme="minorHAnsi" w:hAnsiTheme="minorHAnsi" w:cstheme="minorHAnsi"/>
          <w:b/>
          <w:spacing w:val="2"/>
          <w:sz w:val="22"/>
          <w:szCs w:val="22"/>
        </w:rPr>
        <w:t>r</w:t>
      </w:r>
      <w:r w:rsidRPr="00E01693">
        <w:rPr>
          <w:rFonts w:asciiTheme="minorHAnsi" w:hAnsiTheme="minorHAnsi" w:cstheme="minorHAnsi"/>
          <w:b/>
          <w:sz w:val="22"/>
          <w:szCs w:val="22"/>
        </w:rPr>
        <w:t>ce</w:t>
      </w:r>
      <w:r w:rsidRPr="00E01693">
        <w:rPr>
          <w:rFonts w:asciiTheme="minorHAnsi" w:hAnsiTheme="minorHAnsi" w:cstheme="minorHAnsi"/>
          <w:b/>
          <w:spacing w:val="9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b/>
          <w:sz w:val="22"/>
          <w:szCs w:val="22"/>
        </w:rPr>
        <w:t>M</w:t>
      </w:r>
      <w:r w:rsidRPr="00E01693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E01693">
        <w:rPr>
          <w:rFonts w:asciiTheme="minorHAnsi" w:hAnsiTheme="minorHAnsi" w:cstheme="minorHAnsi"/>
          <w:b/>
          <w:sz w:val="22"/>
          <w:szCs w:val="22"/>
        </w:rPr>
        <w:t>n</w:t>
      </w:r>
      <w:r w:rsidRPr="00E01693">
        <w:rPr>
          <w:rFonts w:asciiTheme="minorHAnsi" w:hAnsiTheme="minorHAnsi" w:cstheme="minorHAnsi"/>
          <w:b/>
          <w:spacing w:val="-2"/>
          <w:sz w:val="22"/>
          <w:szCs w:val="22"/>
        </w:rPr>
        <w:t>a</w:t>
      </w:r>
      <w:r w:rsidRPr="00E01693">
        <w:rPr>
          <w:rFonts w:asciiTheme="minorHAnsi" w:hAnsiTheme="minorHAnsi" w:cstheme="minorHAnsi"/>
          <w:b/>
          <w:spacing w:val="3"/>
          <w:sz w:val="22"/>
          <w:szCs w:val="22"/>
        </w:rPr>
        <w:t>g</w:t>
      </w:r>
      <w:r w:rsidRPr="00E01693">
        <w:rPr>
          <w:rFonts w:asciiTheme="minorHAnsi" w:hAnsiTheme="minorHAnsi" w:cstheme="minorHAnsi"/>
          <w:b/>
          <w:spacing w:val="2"/>
          <w:sz w:val="22"/>
          <w:szCs w:val="22"/>
        </w:rPr>
        <w:t>e</w:t>
      </w:r>
      <w:r w:rsidRPr="00E01693">
        <w:rPr>
          <w:rFonts w:asciiTheme="minorHAnsi" w:hAnsiTheme="minorHAnsi" w:cstheme="minorHAnsi"/>
          <w:b/>
          <w:spacing w:val="-2"/>
          <w:sz w:val="22"/>
          <w:szCs w:val="22"/>
        </w:rPr>
        <w:t>m</w:t>
      </w:r>
      <w:r w:rsidRPr="00E01693">
        <w:rPr>
          <w:rFonts w:asciiTheme="minorHAnsi" w:hAnsiTheme="minorHAnsi" w:cstheme="minorHAnsi"/>
          <w:b/>
          <w:sz w:val="22"/>
          <w:szCs w:val="22"/>
        </w:rPr>
        <w:t>e</w:t>
      </w:r>
      <w:r w:rsidRPr="00E01693">
        <w:rPr>
          <w:rFonts w:asciiTheme="minorHAnsi" w:hAnsiTheme="minorHAnsi" w:cstheme="minorHAnsi"/>
          <w:b/>
          <w:spacing w:val="2"/>
          <w:sz w:val="22"/>
          <w:szCs w:val="22"/>
        </w:rPr>
        <w:t>n</w:t>
      </w:r>
      <w:r w:rsidRPr="00E01693">
        <w:rPr>
          <w:rFonts w:asciiTheme="minorHAnsi" w:hAnsiTheme="minorHAnsi" w:cstheme="minorHAnsi"/>
          <w:b/>
          <w:sz w:val="22"/>
          <w:szCs w:val="22"/>
        </w:rPr>
        <w:t>t</w:t>
      </w:r>
      <w:r w:rsidRPr="00E01693">
        <w:rPr>
          <w:rFonts w:asciiTheme="minorHAnsi" w:hAnsiTheme="minorHAnsi" w:cstheme="minorHAnsi"/>
          <w:b/>
          <w:spacing w:val="12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b/>
          <w:spacing w:val="-1"/>
          <w:sz w:val="22"/>
          <w:szCs w:val="22"/>
        </w:rPr>
        <w:t>(</w:t>
      </w:r>
      <w:r w:rsidRPr="00E01693">
        <w:rPr>
          <w:rFonts w:asciiTheme="minorHAnsi" w:hAnsiTheme="minorHAnsi" w:cstheme="minorHAnsi"/>
          <w:b/>
          <w:spacing w:val="3"/>
          <w:sz w:val="22"/>
          <w:szCs w:val="22"/>
        </w:rPr>
        <w:t>L</w:t>
      </w:r>
      <w:r w:rsidRPr="00E01693">
        <w:rPr>
          <w:rFonts w:asciiTheme="minorHAnsi" w:hAnsiTheme="minorHAnsi" w:cstheme="minorHAnsi"/>
          <w:b/>
          <w:spacing w:val="-3"/>
          <w:sz w:val="22"/>
          <w:szCs w:val="22"/>
        </w:rPr>
        <w:t>e</w:t>
      </w:r>
      <w:r w:rsidRPr="00E01693">
        <w:rPr>
          <w:rFonts w:asciiTheme="minorHAnsi" w:hAnsiTheme="minorHAnsi" w:cstheme="minorHAnsi"/>
          <w:b/>
          <w:spacing w:val="1"/>
          <w:sz w:val="22"/>
          <w:szCs w:val="22"/>
        </w:rPr>
        <w:t>v</w:t>
      </w:r>
      <w:r w:rsidRPr="00E01693">
        <w:rPr>
          <w:rFonts w:asciiTheme="minorHAnsi" w:hAnsiTheme="minorHAnsi" w:cstheme="minorHAnsi"/>
          <w:b/>
          <w:sz w:val="22"/>
          <w:szCs w:val="22"/>
        </w:rPr>
        <w:t>el</w:t>
      </w:r>
      <w:r w:rsidRPr="00E01693">
        <w:rPr>
          <w:rFonts w:asciiTheme="minorHAnsi" w:hAnsiTheme="minorHAnsi" w:cstheme="minorHAnsi"/>
          <w:b/>
          <w:spacing w:val="6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b/>
          <w:spacing w:val="3"/>
          <w:sz w:val="22"/>
          <w:szCs w:val="22"/>
        </w:rPr>
        <w:t>7</w:t>
      </w:r>
      <w:r w:rsidRPr="00E01693">
        <w:rPr>
          <w:rFonts w:asciiTheme="minorHAnsi" w:hAnsiTheme="minorHAnsi" w:cstheme="minorHAnsi"/>
          <w:b/>
          <w:sz w:val="22"/>
          <w:szCs w:val="22"/>
        </w:rPr>
        <w:t>)</w:t>
      </w:r>
      <w:r w:rsidRPr="00E01693">
        <w:rPr>
          <w:rFonts w:asciiTheme="minorHAnsi" w:hAnsiTheme="minorHAnsi" w:cstheme="minorHAnsi"/>
          <w:b/>
          <w:spacing w:val="4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z w:val="22"/>
          <w:szCs w:val="22"/>
        </w:rPr>
        <w:t>–</w:t>
      </w:r>
      <w:r w:rsidRPr="00E01693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E01693">
        <w:rPr>
          <w:rFonts w:asciiTheme="minorHAnsi" w:hAnsiTheme="minorHAnsi" w:cstheme="minorHAnsi"/>
          <w:sz w:val="22"/>
          <w:szCs w:val="22"/>
        </w:rPr>
        <w:t>BC</w:t>
      </w:r>
      <w:r w:rsidRPr="00E01693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E01693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E01693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E01693">
        <w:rPr>
          <w:rFonts w:asciiTheme="minorHAnsi" w:hAnsiTheme="minorHAnsi" w:cstheme="minorHAnsi"/>
          <w:sz w:val="22"/>
          <w:szCs w:val="22"/>
        </w:rPr>
        <w:t>s</w:t>
      </w:r>
      <w:r w:rsidRPr="00E01693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E01693">
        <w:rPr>
          <w:rFonts w:asciiTheme="minorHAnsi" w:hAnsiTheme="minorHAnsi" w:cstheme="minorHAnsi"/>
          <w:sz w:val="22"/>
          <w:szCs w:val="22"/>
        </w:rPr>
        <w:t>lta</w:t>
      </w:r>
      <w:r w:rsidRPr="00E01693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E01693">
        <w:rPr>
          <w:rFonts w:asciiTheme="minorHAnsi" w:hAnsiTheme="minorHAnsi" w:cstheme="minorHAnsi"/>
          <w:sz w:val="22"/>
          <w:szCs w:val="22"/>
        </w:rPr>
        <w:t>ts,</w:t>
      </w:r>
      <w:r w:rsidRPr="00E01693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E0169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E01693">
        <w:rPr>
          <w:rFonts w:asciiTheme="minorHAnsi" w:hAnsiTheme="minorHAnsi" w:cstheme="minorHAnsi"/>
          <w:sz w:val="22"/>
          <w:szCs w:val="22"/>
        </w:rPr>
        <w:t>E</w:t>
      </w:r>
      <w:r w:rsidRPr="00E01693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pacing w:val="-1"/>
          <w:w w:val="101"/>
          <w:sz w:val="22"/>
          <w:szCs w:val="22"/>
        </w:rPr>
        <w:t>(</w:t>
      </w:r>
      <w:r w:rsidRPr="00E01693">
        <w:rPr>
          <w:rFonts w:asciiTheme="minorHAnsi" w:hAnsiTheme="minorHAnsi" w:cstheme="minorHAnsi"/>
          <w:spacing w:val="1"/>
          <w:w w:val="101"/>
          <w:sz w:val="22"/>
          <w:szCs w:val="22"/>
        </w:rPr>
        <w:t>20</w:t>
      </w:r>
      <w:r w:rsidRPr="00E01693">
        <w:rPr>
          <w:rFonts w:asciiTheme="minorHAnsi" w:hAnsiTheme="minorHAnsi" w:cstheme="minorHAnsi"/>
          <w:spacing w:val="-2"/>
          <w:w w:val="101"/>
          <w:sz w:val="22"/>
          <w:szCs w:val="22"/>
        </w:rPr>
        <w:t>1</w:t>
      </w:r>
      <w:r w:rsidRPr="00E01693">
        <w:rPr>
          <w:rFonts w:asciiTheme="minorHAnsi" w:hAnsiTheme="minorHAnsi" w:cstheme="minorHAnsi"/>
          <w:spacing w:val="1"/>
          <w:w w:val="101"/>
          <w:sz w:val="22"/>
          <w:szCs w:val="22"/>
        </w:rPr>
        <w:t>3</w:t>
      </w:r>
      <w:r w:rsidRPr="00E01693">
        <w:rPr>
          <w:rFonts w:asciiTheme="minorHAnsi" w:hAnsiTheme="minorHAnsi" w:cstheme="minorHAnsi"/>
          <w:w w:val="101"/>
          <w:sz w:val="22"/>
          <w:szCs w:val="22"/>
        </w:rPr>
        <w:t>)</w:t>
      </w:r>
    </w:p>
    <w:p w14:paraId="53C79BAF" w14:textId="77777777" w:rsidR="00FD033D" w:rsidRPr="00E01693" w:rsidRDefault="00DD5B06">
      <w:pPr>
        <w:spacing w:before="45"/>
        <w:ind w:left="116"/>
        <w:rPr>
          <w:rFonts w:asciiTheme="minorHAnsi" w:hAnsiTheme="minorHAnsi" w:cstheme="minorHAnsi"/>
          <w:sz w:val="22"/>
          <w:szCs w:val="22"/>
        </w:rPr>
      </w:pPr>
      <w:r w:rsidRPr="00E01693">
        <w:rPr>
          <w:rFonts w:asciiTheme="minorHAnsi" w:eastAsia="Microsoft Sans Serif" w:hAnsiTheme="minorHAnsi" w:cstheme="minorHAnsi"/>
          <w:w w:val="342"/>
          <w:sz w:val="22"/>
          <w:szCs w:val="22"/>
        </w:rPr>
        <w:t xml:space="preserve"> </w:t>
      </w:r>
      <w:r w:rsidRPr="00E01693">
        <w:rPr>
          <w:rFonts w:asciiTheme="minorHAnsi" w:eastAsia="Microsoft Sans Serif" w:hAnsiTheme="minorHAnsi" w:cstheme="minorHAnsi"/>
          <w:sz w:val="22"/>
          <w:szCs w:val="22"/>
        </w:rPr>
        <w:t xml:space="preserve">   </w:t>
      </w:r>
      <w:r w:rsidRPr="00E01693">
        <w:rPr>
          <w:rFonts w:asciiTheme="minorHAnsi" w:eastAsia="Microsoft Sans Serif" w:hAnsiTheme="minorHAnsi" w:cstheme="minorHAnsi"/>
          <w:spacing w:val="-24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b/>
          <w:sz w:val="22"/>
          <w:szCs w:val="22"/>
        </w:rPr>
        <w:t>M</w:t>
      </w:r>
      <w:r w:rsidRPr="00E01693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E01693">
        <w:rPr>
          <w:rFonts w:asciiTheme="minorHAnsi" w:hAnsiTheme="minorHAnsi" w:cstheme="minorHAnsi"/>
          <w:b/>
          <w:sz w:val="22"/>
          <w:szCs w:val="22"/>
        </w:rPr>
        <w:t>s</w:t>
      </w:r>
      <w:r w:rsidRPr="00E01693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E01693">
        <w:rPr>
          <w:rFonts w:asciiTheme="minorHAnsi" w:hAnsiTheme="minorHAnsi" w:cstheme="minorHAnsi"/>
          <w:b/>
          <w:sz w:val="22"/>
          <w:szCs w:val="22"/>
        </w:rPr>
        <w:t>ers</w:t>
      </w:r>
      <w:r w:rsidRPr="00E01693">
        <w:rPr>
          <w:rFonts w:asciiTheme="minorHAnsi" w:hAnsiTheme="minorHAnsi" w:cstheme="minorHAnsi"/>
          <w:b/>
          <w:spacing w:val="8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E01693">
        <w:rPr>
          <w:rFonts w:asciiTheme="minorHAnsi" w:hAnsiTheme="minorHAnsi" w:cstheme="minorHAnsi"/>
          <w:b/>
          <w:sz w:val="22"/>
          <w:szCs w:val="22"/>
        </w:rPr>
        <w:t>f</w:t>
      </w:r>
      <w:r w:rsidRPr="00E01693">
        <w:rPr>
          <w:rFonts w:asciiTheme="minorHAnsi" w:hAnsiTheme="minorHAnsi" w:cstheme="minorHAnsi"/>
          <w:b/>
          <w:spacing w:val="4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b/>
          <w:sz w:val="22"/>
          <w:szCs w:val="22"/>
        </w:rPr>
        <w:t>S</w:t>
      </w:r>
      <w:r w:rsidRPr="00E01693">
        <w:rPr>
          <w:rFonts w:asciiTheme="minorHAnsi" w:hAnsiTheme="minorHAnsi" w:cstheme="minorHAnsi"/>
          <w:b/>
          <w:spacing w:val="-2"/>
          <w:sz w:val="22"/>
          <w:szCs w:val="22"/>
        </w:rPr>
        <w:t>o</w:t>
      </w:r>
      <w:r w:rsidRPr="00E01693">
        <w:rPr>
          <w:rFonts w:asciiTheme="minorHAnsi" w:hAnsiTheme="minorHAnsi" w:cstheme="minorHAnsi"/>
          <w:b/>
          <w:sz w:val="22"/>
          <w:szCs w:val="22"/>
        </w:rPr>
        <w:t>ci</w:t>
      </w:r>
      <w:r w:rsidRPr="00E01693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E01693">
        <w:rPr>
          <w:rFonts w:asciiTheme="minorHAnsi" w:hAnsiTheme="minorHAnsi" w:cstheme="minorHAnsi"/>
          <w:b/>
          <w:sz w:val="22"/>
          <w:szCs w:val="22"/>
        </w:rPr>
        <w:t>l</w:t>
      </w:r>
      <w:r w:rsidRPr="00E01693">
        <w:rPr>
          <w:rFonts w:asciiTheme="minorHAnsi" w:hAnsiTheme="minorHAnsi" w:cstheme="minorHAnsi"/>
          <w:b/>
          <w:spacing w:val="8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b/>
          <w:spacing w:val="-1"/>
          <w:sz w:val="22"/>
          <w:szCs w:val="22"/>
        </w:rPr>
        <w:t>W</w:t>
      </w:r>
      <w:r w:rsidRPr="00E01693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E01693">
        <w:rPr>
          <w:rFonts w:asciiTheme="minorHAnsi" w:hAnsiTheme="minorHAnsi" w:cstheme="minorHAnsi"/>
          <w:b/>
          <w:sz w:val="22"/>
          <w:szCs w:val="22"/>
        </w:rPr>
        <w:t>rk</w:t>
      </w:r>
      <w:r w:rsidRPr="00E01693">
        <w:rPr>
          <w:rFonts w:asciiTheme="minorHAnsi" w:hAnsiTheme="minorHAnsi" w:cstheme="minorHAnsi"/>
          <w:b/>
          <w:spacing w:val="6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b/>
          <w:sz w:val="22"/>
          <w:szCs w:val="22"/>
        </w:rPr>
        <w:t>-</w:t>
      </w:r>
      <w:r w:rsidRPr="00E01693">
        <w:rPr>
          <w:rFonts w:asciiTheme="minorHAnsi" w:hAnsiTheme="minorHAnsi" w:cstheme="minorHAnsi"/>
          <w:b/>
          <w:spacing w:val="3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pacing w:val="-1"/>
          <w:sz w:val="22"/>
          <w:szCs w:val="22"/>
        </w:rPr>
        <w:t>fr</w:t>
      </w:r>
      <w:r w:rsidRPr="00E01693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E01693">
        <w:rPr>
          <w:rFonts w:asciiTheme="minorHAnsi" w:hAnsiTheme="minorHAnsi" w:cstheme="minorHAnsi"/>
          <w:sz w:val="22"/>
          <w:szCs w:val="22"/>
        </w:rPr>
        <w:t>m</w:t>
      </w:r>
      <w:r w:rsidRPr="00E01693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pacing w:val="-1"/>
          <w:sz w:val="22"/>
          <w:szCs w:val="22"/>
        </w:rPr>
        <w:t>XY</w:t>
      </w:r>
      <w:r w:rsidRPr="00E01693">
        <w:rPr>
          <w:rFonts w:asciiTheme="minorHAnsi" w:hAnsiTheme="minorHAnsi" w:cstheme="minorHAnsi"/>
          <w:sz w:val="22"/>
          <w:szCs w:val="22"/>
        </w:rPr>
        <w:t>Z</w:t>
      </w:r>
      <w:r w:rsidRPr="00E01693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z w:val="22"/>
          <w:szCs w:val="22"/>
        </w:rPr>
        <w:t>C</w:t>
      </w:r>
      <w:r w:rsidRPr="00E01693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E01693">
        <w:rPr>
          <w:rFonts w:asciiTheme="minorHAnsi" w:hAnsiTheme="minorHAnsi" w:cstheme="minorHAnsi"/>
          <w:sz w:val="22"/>
          <w:szCs w:val="22"/>
        </w:rPr>
        <w:t>ll</w:t>
      </w:r>
      <w:r w:rsidRPr="00E01693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E01693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E01693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E01693">
        <w:rPr>
          <w:rFonts w:asciiTheme="minorHAnsi" w:hAnsiTheme="minorHAnsi" w:cstheme="minorHAnsi"/>
          <w:sz w:val="22"/>
          <w:szCs w:val="22"/>
        </w:rPr>
        <w:t>,</w:t>
      </w:r>
      <w:r w:rsidRPr="00E01693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z w:val="22"/>
          <w:szCs w:val="22"/>
        </w:rPr>
        <w:t>C</w:t>
      </w:r>
      <w:r w:rsidRPr="00E01693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E01693">
        <w:rPr>
          <w:rFonts w:asciiTheme="minorHAnsi" w:hAnsiTheme="minorHAnsi" w:cstheme="minorHAnsi"/>
          <w:sz w:val="22"/>
          <w:szCs w:val="22"/>
        </w:rPr>
        <w:t>i</w:t>
      </w:r>
      <w:r w:rsidRPr="00E01693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E01693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E01693">
        <w:rPr>
          <w:rFonts w:asciiTheme="minorHAnsi" w:hAnsiTheme="minorHAnsi" w:cstheme="minorHAnsi"/>
          <w:sz w:val="22"/>
          <w:szCs w:val="22"/>
        </w:rPr>
        <w:t>at</w:t>
      </w:r>
      <w:r w:rsidRPr="00E01693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E01693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E01693">
        <w:rPr>
          <w:rFonts w:asciiTheme="minorHAnsi" w:hAnsiTheme="minorHAnsi" w:cstheme="minorHAnsi"/>
          <w:sz w:val="22"/>
          <w:szCs w:val="22"/>
        </w:rPr>
        <w:t>e</w:t>
      </w:r>
      <w:r w:rsidRPr="00E01693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pacing w:val="-1"/>
          <w:w w:val="101"/>
          <w:sz w:val="22"/>
          <w:szCs w:val="22"/>
        </w:rPr>
        <w:t>(</w:t>
      </w:r>
      <w:r w:rsidRPr="00E01693">
        <w:rPr>
          <w:rFonts w:asciiTheme="minorHAnsi" w:hAnsiTheme="minorHAnsi" w:cstheme="minorHAnsi"/>
          <w:spacing w:val="1"/>
          <w:w w:val="101"/>
          <w:sz w:val="22"/>
          <w:szCs w:val="22"/>
        </w:rPr>
        <w:t>1</w:t>
      </w:r>
      <w:r w:rsidRPr="00E01693">
        <w:rPr>
          <w:rFonts w:asciiTheme="minorHAnsi" w:hAnsiTheme="minorHAnsi" w:cstheme="minorHAnsi"/>
          <w:spacing w:val="-2"/>
          <w:w w:val="101"/>
          <w:sz w:val="22"/>
          <w:szCs w:val="22"/>
        </w:rPr>
        <w:t>9</w:t>
      </w:r>
      <w:r w:rsidRPr="00E01693">
        <w:rPr>
          <w:rFonts w:asciiTheme="minorHAnsi" w:hAnsiTheme="minorHAnsi" w:cstheme="minorHAnsi"/>
          <w:spacing w:val="1"/>
          <w:w w:val="101"/>
          <w:sz w:val="22"/>
          <w:szCs w:val="22"/>
        </w:rPr>
        <w:t>93</w:t>
      </w:r>
      <w:r w:rsidRPr="00E01693">
        <w:rPr>
          <w:rFonts w:asciiTheme="minorHAnsi" w:hAnsiTheme="minorHAnsi" w:cstheme="minorHAnsi"/>
          <w:w w:val="101"/>
          <w:sz w:val="22"/>
          <w:szCs w:val="22"/>
        </w:rPr>
        <w:t>)</w:t>
      </w:r>
    </w:p>
    <w:p w14:paraId="2BAC5DFE" w14:textId="77777777" w:rsidR="00FD033D" w:rsidRPr="00E01693" w:rsidRDefault="00DD5B06">
      <w:pPr>
        <w:spacing w:before="40"/>
        <w:ind w:left="116"/>
        <w:rPr>
          <w:rFonts w:asciiTheme="minorHAnsi" w:hAnsiTheme="minorHAnsi" w:cstheme="minorHAnsi"/>
          <w:sz w:val="22"/>
          <w:szCs w:val="22"/>
        </w:rPr>
        <w:sectPr w:rsidR="00FD033D" w:rsidRPr="00E01693">
          <w:footerReference w:type="default" r:id="rId8"/>
          <w:type w:val="continuous"/>
          <w:pgSz w:w="11900" w:h="16840"/>
          <w:pgMar w:top="1100" w:right="320" w:bottom="280" w:left="340" w:header="720" w:footer="720" w:gutter="0"/>
          <w:cols w:space="720"/>
        </w:sectPr>
      </w:pPr>
      <w:r w:rsidRPr="00E01693">
        <w:rPr>
          <w:rFonts w:asciiTheme="minorHAnsi" w:eastAsia="Microsoft Sans Serif" w:hAnsiTheme="minorHAnsi" w:cstheme="minorHAnsi"/>
          <w:w w:val="342"/>
          <w:sz w:val="22"/>
          <w:szCs w:val="22"/>
        </w:rPr>
        <w:t xml:space="preserve"> </w:t>
      </w:r>
      <w:r w:rsidRPr="00E01693">
        <w:rPr>
          <w:rFonts w:asciiTheme="minorHAnsi" w:eastAsia="Microsoft Sans Serif" w:hAnsiTheme="minorHAnsi" w:cstheme="minorHAnsi"/>
          <w:sz w:val="22"/>
          <w:szCs w:val="22"/>
        </w:rPr>
        <w:t xml:space="preserve">   </w:t>
      </w:r>
      <w:r w:rsidRPr="00E01693">
        <w:rPr>
          <w:rFonts w:asciiTheme="minorHAnsi" w:eastAsia="Microsoft Sans Serif" w:hAnsiTheme="minorHAnsi" w:cstheme="minorHAnsi"/>
          <w:spacing w:val="-24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b/>
          <w:sz w:val="22"/>
          <w:szCs w:val="22"/>
        </w:rPr>
        <w:t>B</w:t>
      </w:r>
      <w:r w:rsidRPr="00E01693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E01693">
        <w:rPr>
          <w:rFonts w:asciiTheme="minorHAnsi" w:hAnsiTheme="minorHAnsi" w:cstheme="minorHAnsi"/>
          <w:b/>
          <w:sz w:val="22"/>
          <w:szCs w:val="22"/>
        </w:rPr>
        <w:t>c</w:t>
      </w:r>
      <w:r w:rsidRPr="00E01693">
        <w:rPr>
          <w:rFonts w:asciiTheme="minorHAnsi" w:hAnsiTheme="minorHAnsi" w:cstheme="minorHAnsi"/>
          <w:b/>
          <w:spacing w:val="-3"/>
          <w:sz w:val="22"/>
          <w:szCs w:val="22"/>
        </w:rPr>
        <w:t>h</w:t>
      </w:r>
      <w:r w:rsidRPr="00E01693">
        <w:rPr>
          <w:rFonts w:asciiTheme="minorHAnsi" w:hAnsiTheme="minorHAnsi" w:cstheme="minorHAnsi"/>
          <w:b/>
          <w:sz w:val="22"/>
          <w:szCs w:val="22"/>
        </w:rPr>
        <w:t>el</w:t>
      </w:r>
      <w:r w:rsidRPr="00E01693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E01693">
        <w:rPr>
          <w:rFonts w:asciiTheme="minorHAnsi" w:hAnsiTheme="minorHAnsi" w:cstheme="minorHAnsi"/>
          <w:b/>
          <w:sz w:val="22"/>
          <w:szCs w:val="22"/>
        </w:rPr>
        <w:t>r</w:t>
      </w:r>
      <w:r w:rsidRPr="00E01693">
        <w:rPr>
          <w:rFonts w:asciiTheme="minorHAnsi" w:hAnsiTheme="minorHAnsi" w:cstheme="minorHAnsi"/>
          <w:b/>
          <w:spacing w:val="9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E01693">
        <w:rPr>
          <w:rFonts w:asciiTheme="minorHAnsi" w:hAnsiTheme="minorHAnsi" w:cstheme="minorHAnsi"/>
          <w:b/>
          <w:sz w:val="22"/>
          <w:szCs w:val="22"/>
        </w:rPr>
        <w:t>f</w:t>
      </w:r>
      <w:r w:rsidRPr="00E01693">
        <w:rPr>
          <w:rFonts w:asciiTheme="minorHAnsi" w:hAnsiTheme="minorHAnsi" w:cstheme="minorHAnsi"/>
          <w:b/>
          <w:spacing w:val="4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b/>
          <w:spacing w:val="-1"/>
          <w:sz w:val="22"/>
          <w:szCs w:val="22"/>
        </w:rPr>
        <w:t>A</w:t>
      </w:r>
      <w:r w:rsidRPr="00E01693">
        <w:rPr>
          <w:rFonts w:asciiTheme="minorHAnsi" w:hAnsiTheme="minorHAnsi" w:cstheme="minorHAnsi"/>
          <w:b/>
          <w:spacing w:val="2"/>
          <w:sz w:val="22"/>
          <w:szCs w:val="22"/>
        </w:rPr>
        <w:t>r</w:t>
      </w:r>
      <w:r w:rsidRPr="00E01693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E01693">
        <w:rPr>
          <w:rFonts w:asciiTheme="minorHAnsi" w:hAnsiTheme="minorHAnsi" w:cstheme="minorHAnsi"/>
          <w:b/>
          <w:sz w:val="22"/>
          <w:szCs w:val="22"/>
        </w:rPr>
        <w:t>s</w:t>
      </w:r>
      <w:r w:rsidRPr="00E01693">
        <w:rPr>
          <w:rFonts w:asciiTheme="minorHAnsi" w:hAnsiTheme="minorHAnsi" w:cstheme="minorHAnsi"/>
          <w:b/>
          <w:spacing w:val="4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b/>
          <w:sz w:val="22"/>
          <w:szCs w:val="22"/>
        </w:rPr>
        <w:t>–</w:t>
      </w:r>
      <w:r w:rsidRPr="00E01693">
        <w:rPr>
          <w:rFonts w:asciiTheme="minorHAnsi" w:hAnsiTheme="minorHAnsi" w:cstheme="minorHAnsi"/>
          <w:b/>
          <w:spacing w:val="2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E01693">
        <w:rPr>
          <w:rFonts w:asciiTheme="minorHAnsi" w:hAnsiTheme="minorHAnsi" w:cstheme="minorHAnsi"/>
          <w:spacing w:val="3"/>
          <w:sz w:val="22"/>
          <w:szCs w:val="22"/>
        </w:rPr>
        <w:t>B</w:t>
      </w:r>
      <w:r w:rsidRPr="00E01693">
        <w:rPr>
          <w:rFonts w:asciiTheme="minorHAnsi" w:hAnsiTheme="minorHAnsi" w:cstheme="minorHAnsi"/>
          <w:sz w:val="22"/>
          <w:szCs w:val="22"/>
        </w:rPr>
        <w:t xml:space="preserve">C </w:t>
      </w:r>
      <w:r w:rsidRPr="00E01693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z w:val="22"/>
          <w:szCs w:val="22"/>
        </w:rPr>
        <w:t>C</w:t>
      </w:r>
      <w:r w:rsidRPr="00E01693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E01693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E01693">
        <w:rPr>
          <w:rFonts w:asciiTheme="minorHAnsi" w:hAnsiTheme="minorHAnsi" w:cstheme="minorHAnsi"/>
          <w:sz w:val="22"/>
          <w:szCs w:val="22"/>
        </w:rPr>
        <w:t>l</w:t>
      </w:r>
      <w:r w:rsidRPr="00E01693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E01693">
        <w:rPr>
          <w:rFonts w:asciiTheme="minorHAnsi" w:hAnsiTheme="minorHAnsi" w:cstheme="minorHAnsi"/>
          <w:spacing w:val="-6"/>
          <w:sz w:val="22"/>
          <w:szCs w:val="22"/>
        </w:rPr>
        <w:t>g</w:t>
      </w:r>
      <w:r w:rsidRPr="00E01693">
        <w:rPr>
          <w:rFonts w:asciiTheme="minorHAnsi" w:hAnsiTheme="minorHAnsi" w:cstheme="minorHAnsi"/>
          <w:sz w:val="22"/>
          <w:szCs w:val="22"/>
        </w:rPr>
        <w:t>e</w:t>
      </w:r>
      <w:r w:rsidRPr="00E01693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z w:val="22"/>
          <w:szCs w:val="22"/>
        </w:rPr>
        <w:t>, Ba</w:t>
      </w:r>
      <w:r w:rsidRPr="00E01693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E01693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E01693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E01693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E01693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E01693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E01693">
        <w:rPr>
          <w:rFonts w:asciiTheme="minorHAnsi" w:hAnsiTheme="minorHAnsi" w:cstheme="minorHAnsi"/>
          <w:sz w:val="22"/>
          <w:szCs w:val="22"/>
        </w:rPr>
        <w:t>e</w:t>
      </w:r>
      <w:r w:rsidRPr="00E01693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pacing w:val="-1"/>
          <w:w w:val="101"/>
          <w:sz w:val="22"/>
          <w:szCs w:val="22"/>
        </w:rPr>
        <w:t>(</w:t>
      </w:r>
      <w:r w:rsidRPr="00E01693">
        <w:rPr>
          <w:rFonts w:asciiTheme="minorHAnsi" w:hAnsiTheme="minorHAnsi" w:cstheme="minorHAnsi"/>
          <w:spacing w:val="-2"/>
          <w:w w:val="101"/>
          <w:sz w:val="22"/>
          <w:szCs w:val="22"/>
        </w:rPr>
        <w:t>1</w:t>
      </w:r>
      <w:r w:rsidRPr="00E01693">
        <w:rPr>
          <w:rFonts w:asciiTheme="minorHAnsi" w:hAnsiTheme="minorHAnsi" w:cstheme="minorHAnsi"/>
          <w:spacing w:val="3"/>
          <w:w w:val="101"/>
          <w:sz w:val="22"/>
          <w:szCs w:val="22"/>
        </w:rPr>
        <w:t>9</w:t>
      </w:r>
      <w:r w:rsidRPr="00E01693">
        <w:rPr>
          <w:rFonts w:asciiTheme="minorHAnsi" w:hAnsiTheme="minorHAnsi" w:cstheme="minorHAnsi"/>
          <w:spacing w:val="1"/>
          <w:w w:val="101"/>
          <w:sz w:val="22"/>
          <w:szCs w:val="22"/>
        </w:rPr>
        <w:t>9</w:t>
      </w:r>
      <w:r w:rsidRPr="00E01693">
        <w:rPr>
          <w:rFonts w:asciiTheme="minorHAnsi" w:hAnsiTheme="minorHAnsi" w:cstheme="minorHAnsi"/>
          <w:spacing w:val="-2"/>
          <w:w w:val="101"/>
          <w:sz w:val="22"/>
          <w:szCs w:val="22"/>
        </w:rPr>
        <w:t>0</w:t>
      </w:r>
      <w:r w:rsidRPr="00E01693">
        <w:rPr>
          <w:rFonts w:asciiTheme="minorHAnsi" w:hAnsiTheme="minorHAnsi" w:cstheme="minorHAnsi"/>
          <w:w w:val="101"/>
          <w:sz w:val="22"/>
          <w:szCs w:val="22"/>
        </w:rPr>
        <w:t>)</w:t>
      </w:r>
    </w:p>
    <w:p w14:paraId="0E9EB5D0" w14:textId="77777777" w:rsidR="00FD033D" w:rsidRPr="00E01693" w:rsidRDefault="00DD5B06">
      <w:pPr>
        <w:spacing w:before="78"/>
        <w:ind w:left="116"/>
        <w:rPr>
          <w:rFonts w:asciiTheme="minorHAnsi" w:hAnsiTheme="minorHAnsi" w:cstheme="minorHAnsi"/>
          <w:sz w:val="22"/>
          <w:szCs w:val="22"/>
        </w:rPr>
      </w:pPr>
      <w:r w:rsidRPr="00E01693">
        <w:rPr>
          <w:rFonts w:asciiTheme="minorHAnsi" w:hAnsiTheme="minorHAnsi" w:cstheme="minorHAnsi"/>
          <w:sz w:val="22"/>
          <w:szCs w:val="22"/>
        </w:rPr>
        <w:lastRenderedPageBreak/>
        <w:pict w14:anchorId="32E7F899">
          <v:group id="_x0000_s1093" style="position:absolute;left:0;text-align:left;margin-left:18.55pt;margin-top:56.25pt;width:558.45pt;height:684.6pt;z-index:-251658240;mso-position-horizontal-relative:page;mso-position-vertical-relative:page" coordorigin="371,1125" coordsize="11169,13692">
            <v:shape id="_x0000_s1097" style="position:absolute;left:398;top:1152;width:11114;height:0" coordorigin="398,1152" coordsize="11114,0" path="m398,1152r11115,e" filled="f" strokeweight="1.54pt">
              <v:path arrowok="t"/>
            </v:shape>
            <v:shape id="_x0000_s1096" style="position:absolute;left:385;top:1139;width:0;height:13663" coordorigin="385,1139" coordsize="0,13663" path="m385,1139r,13663e" filled="f" strokeweight="1.42pt">
              <v:path arrowok="t"/>
            </v:shape>
            <v:shape id="_x0000_s1095" style="position:absolute;left:398;top:14789;width:11114;height:0" coordorigin="398,14789" coordsize="11114,0" path="m398,14789r11115,e" filled="f" strokeweight="1.54pt">
              <v:path arrowok="t"/>
            </v:shape>
            <v:shape id="_x0000_s1094" style="position:absolute;left:11526;top:1139;width:0;height:13663" coordorigin="11526,1139" coordsize="0,13663" path="m11526,1139r,13663e" filled="f" strokeweight="1.42pt">
              <v:path arrowok="t"/>
            </v:shape>
            <w10:wrap anchorx="page" anchory="page"/>
          </v:group>
        </w:pict>
      </w:r>
      <w:r w:rsidRPr="00E01693">
        <w:rPr>
          <w:rFonts w:asciiTheme="minorHAnsi" w:hAnsiTheme="minorHAnsi" w:cstheme="minorHAnsi"/>
          <w:sz w:val="22"/>
          <w:szCs w:val="22"/>
        </w:rPr>
        <w:pict w14:anchorId="0838D8FB">
          <v:group id="_x0000_s1066" style="position:absolute;left:0;text-align:left;margin-left:14.6pt;margin-top:52.95pt;width:566.4pt;height:691.2pt;z-index:-251659264;mso-position-horizontal-relative:page;mso-position-vertical-relative:page" coordorigin="292,1059" coordsize="11328,13824">
            <v:shape id="_x0000_s1092" style="position:absolute;left:306;top:1066;width:0;height:103" coordorigin="306,1066" coordsize="0,103" path="m306,1066r,103e" filled="f" strokeweight=".7pt">
              <v:path arrowok="t"/>
            </v:shape>
            <v:shape id="_x0000_s1091" style="position:absolute;left:300;top:1073;width:98;height:0" coordorigin="300,1073" coordsize="98,0" path="m300,1073r98,e" filled="f" strokeweight=".82pt">
              <v:path arrowok="t"/>
            </v:shape>
            <v:shape id="_x0000_s1090" style="position:absolute;left:398;top:1073;width:11114;height:0" coordorigin="398,1073" coordsize="11114,0" path="m398,1073r11115,e" filled="f" strokeweight=".82pt">
              <v:path arrowok="t"/>
            </v:shape>
            <v:shape id="_x0000_s1089" style="position:absolute;left:11605;top:1066;width:0;height:103" coordorigin="11605,1066" coordsize="0,103" path="m11605,1066r,103e" filled="f" strokeweight=".7pt">
              <v:path arrowok="t"/>
            </v:shape>
            <v:shape id="_x0000_s1088" style="position:absolute;left:11513;top:1073;width:98;height:0" coordorigin="11513,1073" coordsize="98,0" path="m11513,1073r98,e" filled="f" strokeweight=".82pt">
              <v:path arrowok="t"/>
            </v:shape>
            <v:shape id="_x0000_s1087" style="position:absolute;left:306;top:1169;width:0;height:734" coordorigin="306,1169" coordsize="0,734" path="m306,1169r,734e" filled="f" strokeweight=".7pt">
              <v:path arrowok="t"/>
            </v:shape>
            <v:shape id="_x0000_s1086" style="position:absolute;left:11605;top:1169;width:0;height:734" coordorigin="11605,1169" coordsize="0,734" path="m11605,1169r,734e" filled="f" strokeweight=".7pt">
              <v:path arrowok="t"/>
            </v:shape>
            <v:shape id="_x0000_s1085" style="position:absolute;left:306;top:1903;width:0;height:269" coordorigin="306,1903" coordsize="0,269" path="m306,1903r,269e" filled="f" strokeweight=".7pt">
              <v:path arrowok="t"/>
            </v:shape>
            <v:shape id="_x0000_s1084" style="position:absolute;left:11605;top:1903;width:0;height:269" coordorigin="11605,1903" coordsize="0,269" path="m11605,1903r,269e" filled="f" strokeweight=".7pt">
              <v:path arrowok="t"/>
            </v:shape>
            <v:shape id="_x0000_s1083" style="position:absolute;left:306;top:2172;width:0;height:386" coordorigin="306,2172" coordsize="0,386" path="m306,2172r,386e" filled="f" strokeweight=".7pt">
              <v:path arrowok="t"/>
            </v:shape>
            <v:shape id="_x0000_s1082" style="position:absolute;left:11605;top:2172;width:0;height:386" coordorigin="11605,2172" coordsize="0,386" path="m11605,2172r,386e" filled="f" strokeweight=".7pt">
              <v:path arrowok="t"/>
            </v:shape>
            <v:shape id="_x0000_s1081" style="position:absolute;left:306;top:2558;width:0;height:8719" coordorigin="306,2558" coordsize="0,8719" path="m306,2558r,8720e" filled="f" strokeweight=".7pt">
              <v:path arrowok="t"/>
            </v:shape>
            <v:shape id="_x0000_s1080" style="position:absolute;left:11605;top:2558;width:0;height:8719" coordorigin="11605,2558" coordsize="0,8719" path="m11605,2558r,8720e" filled="f" strokeweight=".7pt">
              <v:path arrowok="t"/>
            </v:shape>
            <v:shape id="_x0000_s1079" style="position:absolute;left:306;top:11278;width:0;height:269" coordorigin="306,11278" coordsize="0,269" path="m306,11278r,268e" filled="f" strokeweight=".7pt">
              <v:path arrowok="t"/>
            </v:shape>
            <v:shape id="_x0000_s1078" style="position:absolute;left:11605;top:11278;width:0;height:269" coordorigin="11605,11278" coordsize="0,269" path="m11605,11278r,268e" filled="f" strokeweight=".7pt">
              <v:path arrowok="t"/>
            </v:shape>
            <v:shape id="_x0000_s1077" style="position:absolute;left:306;top:11546;width:0;height:269" coordorigin="306,11546" coordsize="0,269" path="m306,11546r,269e" filled="f" strokeweight=".7pt">
              <v:path arrowok="t"/>
            </v:shape>
            <v:shape id="_x0000_s1076" style="position:absolute;left:11605;top:11546;width:0;height:269" coordorigin="11605,11546" coordsize="0,269" path="m11605,11546r,269e" filled="f" strokeweight=".7pt">
              <v:path arrowok="t"/>
            </v:shape>
            <v:shape id="_x0000_s1075" style="position:absolute;left:306;top:11815;width:0;height:386" coordorigin="306,11815" coordsize="0,386" path="m306,11815r,387e" filled="f" strokeweight=".7pt">
              <v:path arrowok="t"/>
            </v:shape>
            <v:shape id="_x0000_s1074" style="position:absolute;left:11605;top:11815;width:0;height:386" coordorigin="11605,11815" coordsize="0,386" path="m11605,11815r,387e" filled="f" strokeweight=".7pt">
              <v:path arrowok="t"/>
            </v:shape>
            <v:shape id="_x0000_s1073" style="position:absolute;left:306;top:12202;width:0;height:2573" coordorigin="306,12202" coordsize="0,2573" path="m306,12202r,2572e" filled="f" strokeweight=".7pt">
              <v:path arrowok="t"/>
            </v:shape>
            <v:shape id="_x0000_s1072" style="position:absolute;left:306;top:14774;width:0;height:101" coordorigin="306,14774" coordsize="0,101" path="m306,14774r,101e" filled="f" strokeweight=".7pt">
              <v:path arrowok="t"/>
            </v:shape>
            <v:shape id="_x0000_s1071" style="position:absolute;left:300;top:14869;width:98;height:0" coordorigin="300,14869" coordsize="98,0" path="m300,14869r98,e" filled="f" strokeweight=".7pt">
              <v:path arrowok="t"/>
            </v:shape>
            <v:shape id="_x0000_s1070" style="position:absolute;left:398;top:14869;width:11114;height:0" coordorigin="398,14869" coordsize="11114,0" path="m398,14869r11115,e" filled="f" strokeweight=".7pt">
              <v:path arrowok="t"/>
            </v:shape>
            <v:shape id="_x0000_s1069" style="position:absolute;left:11605;top:12202;width:0;height:2573" coordorigin="11605,12202" coordsize="0,2573" path="m11605,12202r,2572e" filled="f" strokeweight=".7pt">
              <v:path arrowok="t"/>
            </v:shape>
            <v:shape id="_x0000_s1068" style="position:absolute;left:11605;top:14774;width:0;height:101" coordorigin="11605,14774" coordsize="0,101" path="m11605,14774r,101e" filled="f" strokeweight=".7pt">
              <v:path arrowok="t"/>
            </v:shape>
            <v:shape id="_x0000_s1067" style="position:absolute;left:11513;top:14869;width:98;height:0" coordorigin="11513,14869" coordsize="98,0" path="m11513,14869r98,e" filled="f" strokeweight=".7pt">
              <v:path arrowok="t"/>
            </v:shape>
            <w10:wrap anchorx="page" anchory="page"/>
          </v:group>
        </w:pict>
      </w:r>
      <w:r w:rsidRPr="00E01693">
        <w:rPr>
          <w:rFonts w:asciiTheme="minorHAnsi" w:hAnsiTheme="minorHAnsi" w:cstheme="minorHAnsi"/>
          <w:b/>
          <w:spacing w:val="-1"/>
          <w:sz w:val="22"/>
          <w:szCs w:val="22"/>
        </w:rPr>
        <w:t>PR</w:t>
      </w:r>
      <w:r w:rsidRPr="00E01693">
        <w:rPr>
          <w:rFonts w:asciiTheme="minorHAnsi" w:hAnsiTheme="minorHAnsi" w:cstheme="minorHAnsi"/>
          <w:b/>
          <w:spacing w:val="-2"/>
          <w:sz w:val="22"/>
          <w:szCs w:val="22"/>
        </w:rPr>
        <w:t>O</w:t>
      </w:r>
      <w:r w:rsidRPr="00E01693">
        <w:rPr>
          <w:rFonts w:asciiTheme="minorHAnsi" w:hAnsiTheme="minorHAnsi" w:cstheme="minorHAnsi"/>
          <w:b/>
          <w:spacing w:val="1"/>
          <w:sz w:val="22"/>
          <w:szCs w:val="22"/>
        </w:rPr>
        <w:t>F</w:t>
      </w:r>
      <w:r w:rsidRPr="00E01693">
        <w:rPr>
          <w:rFonts w:asciiTheme="minorHAnsi" w:hAnsiTheme="minorHAnsi" w:cstheme="minorHAnsi"/>
          <w:b/>
          <w:spacing w:val="3"/>
          <w:sz w:val="22"/>
          <w:szCs w:val="22"/>
        </w:rPr>
        <w:t>E</w:t>
      </w:r>
      <w:r w:rsidRPr="00E01693">
        <w:rPr>
          <w:rFonts w:asciiTheme="minorHAnsi" w:hAnsiTheme="minorHAnsi" w:cstheme="minorHAnsi"/>
          <w:b/>
          <w:spacing w:val="-3"/>
          <w:sz w:val="22"/>
          <w:szCs w:val="22"/>
        </w:rPr>
        <w:t>S</w:t>
      </w:r>
      <w:r w:rsidRPr="00E01693">
        <w:rPr>
          <w:rFonts w:asciiTheme="minorHAnsi" w:hAnsiTheme="minorHAnsi" w:cstheme="minorHAnsi"/>
          <w:b/>
          <w:sz w:val="22"/>
          <w:szCs w:val="22"/>
        </w:rPr>
        <w:t>S</w:t>
      </w:r>
      <w:r w:rsidRPr="00E01693">
        <w:rPr>
          <w:rFonts w:asciiTheme="minorHAnsi" w:hAnsiTheme="minorHAnsi" w:cstheme="minorHAnsi"/>
          <w:b/>
          <w:spacing w:val="3"/>
          <w:sz w:val="22"/>
          <w:szCs w:val="22"/>
        </w:rPr>
        <w:t>I</w:t>
      </w:r>
      <w:r w:rsidRPr="00E01693">
        <w:rPr>
          <w:rFonts w:asciiTheme="minorHAnsi" w:hAnsiTheme="minorHAnsi" w:cstheme="minorHAnsi"/>
          <w:b/>
          <w:spacing w:val="-2"/>
          <w:sz w:val="22"/>
          <w:szCs w:val="22"/>
        </w:rPr>
        <w:t>O</w:t>
      </w:r>
      <w:r w:rsidRPr="00E01693">
        <w:rPr>
          <w:rFonts w:asciiTheme="minorHAnsi" w:hAnsiTheme="minorHAnsi" w:cstheme="minorHAnsi"/>
          <w:b/>
          <w:spacing w:val="-1"/>
          <w:sz w:val="22"/>
          <w:szCs w:val="22"/>
        </w:rPr>
        <w:t>NA</w:t>
      </w:r>
      <w:r w:rsidRPr="00E01693">
        <w:rPr>
          <w:rFonts w:asciiTheme="minorHAnsi" w:hAnsiTheme="minorHAnsi" w:cstheme="minorHAnsi"/>
          <w:b/>
          <w:sz w:val="22"/>
          <w:szCs w:val="22"/>
        </w:rPr>
        <w:t>L</w:t>
      </w:r>
      <w:r w:rsidRPr="00E01693">
        <w:rPr>
          <w:rFonts w:asciiTheme="minorHAnsi" w:hAnsiTheme="minorHAnsi" w:cstheme="minorHAnsi"/>
          <w:b/>
          <w:spacing w:val="18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b/>
          <w:spacing w:val="4"/>
          <w:sz w:val="22"/>
          <w:szCs w:val="22"/>
        </w:rPr>
        <w:t>W</w:t>
      </w:r>
      <w:r w:rsidRPr="00E01693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E01693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E01693">
        <w:rPr>
          <w:rFonts w:asciiTheme="minorHAnsi" w:hAnsiTheme="minorHAnsi" w:cstheme="minorHAnsi"/>
          <w:b/>
          <w:sz w:val="22"/>
          <w:szCs w:val="22"/>
        </w:rPr>
        <w:t>K</w:t>
      </w:r>
      <w:r w:rsidRPr="00E01693">
        <w:rPr>
          <w:rFonts w:asciiTheme="minorHAnsi" w:hAnsiTheme="minorHAnsi" w:cstheme="minorHAnsi"/>
          <w:b/>
          <w:spacing w:val="6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b/>
          <w:spacing w:val="3"/>
          <w:w w:val="101"/>
          <w:sz w:val="22"/>
          <w:szCs w:val="22"/>
        </w:rPr>
        <w:t>E</w:t>
      </w:r>
      <w:r w:rsidRPr="00E01693">
        <w:rPr>
          <w:rFonts w:asciiTheme="minorHAnsi" w:hAnsiTheme="minorHAnsi" w:cstheme="minorHAnsi"/>
          <w:b/>
          <w:spacing w:val="-3"/>
          <w:w w:val="101"/>
          <w:sz w:val="22"/>
          <w:szCs w:val="22"/>
        </w:rPr>
        <w:t>X</w:t>
      </w:r>
      <w:r w:rsidRPr="00E01693">
        <w:rPr>
          <w:rFonts w:asciiTheme="minorHAnsi" w:hAnsiTheme="minorHAnsi" w:cstheme="minorHAnsi"/>
          <w:b/>
          <w:spacing w:val="1"/>
          <w:w w:val="101"/>
          <w:sz w:val="22"/>
          <w:szCs w:val="22"/>
        </w:rPr>
        <w:t>P</w:t>
      </w:r>
      <w:r w:rsidRPr="00E01693">
        <w:rPr>
          <w:rFonts w:asciiTheme="minorHAnsi" w:hAnsiTheme="minorHAnsi" w:cstheme="minorHAnsi"/>
          <w:b/>
          <w:w w:val="101"/>
          <w:sz w:val="22"/>
          <w:szCs w:val="22"/>
        </w:rPr>
        <w:t>E</w:t>
      </w:r>
      <w:r w:rsidRPr="00E01693">
        <w:rPr>
          <w:rFonts w:asciiTheme="minorHAnsi" w:hAnsiTheme="minorHAnsi" w:cstheme="minorHAnsi"/>
          <w:b/>
          <w:spacing w:val="-1"/>
          <w:w w:val="101"/>
          <w:sz w:val="22"/>
          <w:szCs w:val="22"/>
        </w:rPr>
        <w:t>R</w:t>
      </w:r>
      <w:r w:rsidRPr="00E01693">
        <w:rPr>
          <w:rFonts w:asciiTheme="minorHAnsi" w:hAnsiTheme="minorHAnsi" w:cstheme="minorHAnsi"/>
          <w:b/>
          <w:w w:val="101"/>
          <w:sz w:val="22"/>
          <w:szCs w:val="22"/>
        </w:rPr>
        <w:t>IE</w:t>
      </w:r>
      <w:r w:rsidRPr="00E01693">
        <w:rPr>
          <w:rFonts w:asciiTheme="minorHAnsi" w:hAnsiTheme="minorHAnsi" w:cstheme="minorHAnsi"/>
          <w:b/>
          <w:spacing w:val="-1"/>
          <w:w w:val="101"/>
          <w:sz w:val="22"/>
          <w:szCs w:val="22"/>
        </w:rPr>
        <w:t>NC</w:t>
      </w:r>
      <w:r w:rsidRPr="00E01693">
        <w:rPr>
          <w:rFonts w:asciiTheme="minorHAnsi" w:hAnsiTheme="minorHAnsi" w:cstheme="minorHAnsi"/>
          <w:b/>
          <w:w w:val="101"/>
          <w:sz w:val="22"/>
          <w:szCs w:val="22"/>
        </w:rPr>
        <w:t>E</w:t>
      </w:r>
    </w:p>
    <w:p w14:paraId="79B1AC8C" w14:textId="77777777" w:rsidR="00FD033D" w:rsidRPr="00E01693" w:rsidRDefault="00FD033D">
      <w:pPr>
        <w:spacing w:before="7" w:line="100" w:lineRule="exact"/>
        <w:rPr>
          <w:rFonts w:asciiTheme="minorHAnsi" w:hAnsiTheme="minorHAnsi" w:cstheme="minorHAnsi"/>
          <w:sz w:val="22"/>
          <w:szCs w:val="22"/>
        </w:rPr>
      </w:pPr>
    </w:p>
    <w:p w14:paraId="30357BB5" w14:textId="77777777" w:rsidR="00FD033D" w:rsidRPr="00E01693" w:rsidRDefault="00DD5B06">
      <w:pPr>
        <w:ind w:left="116"/>
        <w:rPr>
          <w:rFonts w:asciiTheme="minorHAnsi" w:hAnsiTheme="minorHAnsi" w:cstheme="minorHAnsi"/>
          <w:sz w:val="22"/>
          <w:szCs w:val="22"/>
        </w:rPr>
      </w:pPr>
      <w:r w:rsidRPr="00E01693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E01693">
        <w:rPr>
          <w:rFonts w:asciiTheme="minorHAnsi" w:hAnsiTheme="minorHAnsi" w:cstheme="minorHAnsi"/>
          <w:spacing w:val="2"/>
          <w:sz w:val="22"/>
          <w:szCs w:val="22"/>
        </w:rPr>
        <w:t>/</w:t>
      </w:r>
      <w:r w:rsidRPr="00E01693">
        <w:rPr>
          <w:rFonts w:asciiTheme="minorHAnsi" w:hAnsiTheme="minorHAnsi" w:cstheme="minorHAnsi"/>
          <w:sz w:val="22"/>
          <w:szCs w:val="22"/>
        </w:rPr>
        <w:t>s.</w:t>
      </w:r>
      <w:r w:rsidRPr="00E01693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E01693">
        <w:rPr>
          <w:rFonts w:asciiTheme="minorHAnsi" w:hAnsiTheme="minorHAnsi" w:cstheme="minorHAnsi"/>
          <w:spacing w:val="3"/>
          <w:sz w:val="22"/>
          <w:szCs w:val="22"/>
        </w:rPr>
        <w:t>B</w:t>
      </w:r>
      <w:r w:rsidRPr="00E01693">
        <w:rPr>
          <w:rFonts w:asciiTheme="minorHAnsi" w:hAnsiTheme="minorHAnsi" w:cstheme="minorHAnsi"/>
          <w:sz w:val="22"/>
          <w:szCs w:val="22"/>
        </w:rPr>
        <w:t>C</w:t>
      </w:r>
      <w:r w:rsidRPr="00E01693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E01693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E01693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E01693">
        <w:rPr>
          <w:rFonts w:asciiTheme="minorHAnsi" w:hAnsiTheme="minorHAnsi" w:cstheme="minorHAnsi"/>
          <w:sz w:val="22"/>
          <w:szCs w:val="22"/>
        </w:rPr>
        <w:t xml:space="preserve">ited </w:t>
      </w:r>
      <w:r w:rsidRPr="00E01693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E01693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E01693">
        <w:rPr>
          <w:rFonts w:asciiTheme="minorHAnsi" w:hAnsiTheme="minorHAnsi" w:cstheme="minorHAnsi"/>
          <w:sz w:val="22"/>
          <w:szCs w:val="22"/>
        </w:rPr>
        <w:t>u</w:t>
      </w:r>
      <w:r w:rsidRPr="00E01693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E01693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E01693">
        <w:rPr>
          <w:rFonts w:asciiTheme="minorHAnsi" w:hAnsiTheme="minorHAnsi" w:cstheme="minorHAnsi"/>
          <w:sz w:val="22"/>
          <w:szCs w:val="22"/>
        </w:rPr>
        <w:t>a</w:t>
      </w:r>
      <w:r w:rsidRPr="00E01693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E01693">
        <w:rPr>
          <w:rFonts w:asciiTheme="minorHAnsi" w:hAnsiTheme="minorHAnsi" w:cstheme="minorHAnsi"/>
          <w:sz w:val="22"/>
          <w:szCs w:val="22"/>
        </w:rPr>
        <w:t>i</w:t>
      </w:r>
      <w:r w:rsidRPr="00E01693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z w:val="22"/>
          <w:szCs w:val="22"/>
        </w:rPr>
        <w:t>B</w:t>
      </w:r>
      <w:r w:rsidRPr="00E01693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E01693">
        <w:rPr>
          <w:rFonts w:asciiTheme="minorHAnsi" w:hAnsiTheme="minorHAnsi" w:cstheme="minorHAnsi"/>
          <w:sz w:val="22"/>
          <w:szCs w:val="22"/>
        </w:rPr>
        <w:t>a</w:t>
      </w:r>
      <w:r w:rsidRPr="00E01693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E01693">
        <w:rPr>
          <w:rFonts w:asciiTheme="minorHAnsi" w:hAnsiTheme="minorHAnsi" w:cstheme="minorHAnsi"/>
          <w:sz w:val="22"/>
          <w:szCs w:val="22"/>
        </w:rPr>
        <w:t>c</w:t>
      </w:r>
      <w:r w:rsidRPr="00E01693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E01693">
        <w:rPr>
          <w:rFonts w:asciiTheme="minorHAnsi" w:hAnsiTheme="minorHAnsi" w:cstheme="minorHAnsi"/>
          <w:sz w:val="22"/>
          <w:szCs w:val="22"/>
        </w:rPr>
        <w:t>,</w:t>
      </w:r>
      <w:r w:rsidRPr="00E01693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E01693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E01693">
        <w:rPr>
          <w:rFonts w:asciiTheme="minorHAnsi" w:hAnsiTheme="minorHAnsi" w:cstheme="minorHAnsi"/>
          <w:sz w:val="22"/>
          <w:szCs w:val="22"/>
        </w:rPr>
        <w:t>u</w:t>
      </w:r>
      <w:r w:rsidRPr="00E01693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E01693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E01693">
        <w:rPr>
          <w:rFonts w:asciiTheme="minorHAnsi" w:hAnsiTheme="minorHAnsi" w:cstheme="minorHAnsi"/>
          <w:sz w:val="22"/>
          <w:szCs w:val="22"/>
        </w:rPr>
        <w:t>a</w:t>
      </w:r>
      <w:r w:rsidRPr="00E01693">
        <w:rPr>
          <w:rFonts w:asciiTheme="minorHAnsi" w:hAnsiTheme="minorHAnsi" w:cstheme="minorHAnsi"/>
          <w:spacing w:val="3"/>
          <w:sz w:val="22"/>
          <w:szCs w:val="22"/>
        </w:rPr>
        <w:t>b</w:t>
      </w:r>
      <w:r w:rsidRPr="00E01693">
        <w:rPr>
          <w:rFonts w:asciiTheme="minorHAnsi" w:hAnsiTheme="minorHAnsi" w:cstheme="minorHAnsi"/>
          <w:sz w:val="22"/>
          <w:szCs w:val="22"/>
        </w:rPr>
        <w:t>i,</w:t>
      </w:r>
      <w:r w:rsidRPr="00E01693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pacing w:val="-1"/>
          <w:sz w:val="22"/>
          <w:szCs w:val="22"/>
        </w:rPr>
        <w:t>UA</w:t>
      </w:r>
      <w:r w:rsidRPr="00E01693">
        <w:rPr>
          <w:rFonts w:asciiTheme="minorHAnsi" w:hAnsiTheme="minorHAnsi" w:cstheme="minorHAnsi"/>
          <w:sz w:val="22"/>
          <w:szCs w:val="22"/>
        </w:rPr>
        <w:t xml:space="preserve">E                                                                   </w:t>
      </w:r>
      <w:r w:rsidRPr="00E01693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E01693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E01693">
        <w:rPr>
          <w:rFonts w:asciiTheme="minorHAnsi" w:hAnsiTheme="minorHAnsi" w:cstheme="minorHAnsi"/>
          <w:sz w:val="22"/>
          <w:szCs w:val="22"/>
        </w:rPr>
        <w:t xml:space="preserve">y </w:t>
      </w:r>
      <w:r w:rsidRPr="00E01693">
        <w:rPr>
          <w:rFonts w:asciiTheme="minorHAnsi" w:hAnsiTheme="minorHAnsi" w:cstheme="minorHAnsi"/>
          <w:spacing w:val="1"/>
          <w:sz w:val="22"/>
          <w:szCs w:val="22"/>
        </w:rPr>
        <w:t>1</w:t>
      </w:r>
      <w:r w:rsidRPr="00E01693">
        <w:rPr>
          <w:rFonts w:asciiTheme="minorHAnsi" w:hAnsiTheme="minorHAnsi" w:cstheme="minorHAnsi"/>
          <w:sz w:val="22"/>
          <w:szCs w:val="22"/>
        </w:rPr>
        <w:t>1</w:t>
      </w:r>
      <w:r w:rsidRPr="00E01693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z w:val="22"/>
          <w:szCs w:val="22"/>
        </w:rPr>
        <w:t>to</w:t>
      </w:r>
      <w:r w:rsidRPr="00E01693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w w:val="101"/>
          <w:sz w:val="22"/>
          <w:szCs w:val="22"/>
        </w:rPr>
        <w:t>P</w:t>
      </w:r>
      <w:r w:rsidRPr="00E01693">
        <w:rPr>
          <w:rFonts w:asciiTheme="minorHAnsi" w:hAnsiTheme="minorHAnsi" w:cstheme="minorHAnsi"/>
          <w:spacing w:val="-1"/>
          <w:w w:val="101"/>
          <w:sz w:val="22"/>
          <w:szCs w:val="22"/>
        </w:rPr>
        <w:t>r</w:t>
      </w:r>
      <w:r w:rsidRPr="00E01693">
        <w:rPr>
          <w:rFonts w:asciiTheme="minorHAnsi" w:hAnsiTheme="minorHAnsi" w:cstheme="minorHAnsi"/>
          <w:w w:val="101"/>
          <w:sz w:val="22"/>
          <w:szCs w:val="22"/>
        </w:rPr>
        <w:t>e</w:t>
      </w:r>
      <w:r w:rsidRPr="00E01693">
        <w:rPr>
          <w:rFonts w:asciiTheme="minorHAnsi" w:hAnsiTheme="minorHAnsi" w:cstheme="minorHAnsi"/>
          <w:spacing w:val="3"/>
          <w:w w:val="101"/>
          <w:sz w:val="22"/>
          <w:szCs w:val="22"/>
        </w:rPr>
        <w:t>s</w:t>
      </w:r>
      <w:r w:rsidRPr="00E01693">
        <w:rPr>
          <w:rFonts w:asciiTheme="minorHAnsi" w:hAnsiTheme="minorHAnsi" w:cstheme="minorHAnsi"/>
          <w:spacing w:val="-3"/>
          <w:w w:val="101"/>
          <w:sz w:val="22"/>
          <w:szCs w:val="22"/>
        </w:rPr>
        <w:t>e</w:t>
      </w:r>
      <w:r w:rsidRPr="00E01693">
        <w:rPr>
          <w:rFonts w:asciiTheme="minorHAnsi" w:hAnsiTheme="minorHAnsi" w:cstheme="minorHAnsi"/>
          <w:spacing w:val="1"/>
          <w:w w:val="101"/>
          <w:sz w:val="22"/>
          <w:szCs w:val="22"/>
        </w:rPr>
        <w:t>n</w:t>
      </w:r>
      <w:r w:rsidRPr="00E01693">
        <w:rPr>
          <w:rFonts w:asciiTheme="minorHAnsi" w:hAnsiTheme="minorHAnsi" w:cstheme="minorHAnsi"/>
          <w:w w:val="101"/>
          <w:sz w:val="22"/>
          <w:szCs w:val="22"/>
        </w:rPr>
        <w:t>t</w:t>
      </w:r>
    </w:p>
    <w:p w14:paraId="0ED7AA8B" w14:textId="77777777" w:rsidR="00FD033D" w:rsidRPr="00E01693" w:rsidRDefault="00DD5B06">
      <w:pPr>
        <w:spacing w:before="9"/>
        <w:ind w:left="116"/>
        <w:rPr>
          <w:rFonts w:asciiTheme="minorHAnsi" w:hAnsiTheme="minorHAnsi" w:cstheme="minorHAnsi"/>
          <w:sz w:val="22"/>
          <w:szCs w:val="22"/>
        </w:rPr>
      </w:pPr>
      <w:r w:rsidRPr="00E01693">
        <w:rPr>
          <w:rFonts w:asciiTheme="minorHAnsi" w:hAnsiTheme="minorHAnsi" w:cstheme="minorHAnsi"/>
          <w:b/>
          <w:spacing w:val="-1"/>
          <w:sz w:val="22"/>
          <w:szCs w:val="22"/>
        </w:rPr>
        <w:t>D</w:t>
      </w:r>
      <w:r w:rsidRPr="00E01693">
        <w:rPr>
          <w:rFonts w:asciiTheme="minorHAnsi" w:hAnsiTheme="minorHAnsi" w:cstheme="minorHAnsi"/>
          <w:b/>
          <w:sz w:val="22"/>
          <w:szCs w:val="22"/>
        </w:rPr>
        <w:t>E</w:t>
      </w:r>
      <w:r w:rsidRPr="00E01693">
        <w:rPr>
          <w:rFonts w:asciiTheme="minorHAnsi" w:hAnsiTheme="minorHAnsi" w:cstheme="minorHAnsi"/>
          <w:b/>
          <w:spacing w:val="1"/>
          <w:sz w:val="22"/>
          <w:szCs w:val="22"/>
        </w:rPr>
        <w:t>P</w:t>
      </w:r>
      <w:r w:rsidRPr="00E01693">
        <w:rPr>
          <w:rFonts w:asciiTheme="minorHAnsi" w:hAnsiTheme="minorHAnsi" w:cstheme="minorHAnsi"/>
          <w:b/>
          <w:spacing w:val="-1"/>
          <w:sz w:val="22"/>
          <w:szCs w:val="22"/>
        </w:rPr>
        <w:t>U</w:t>
      </w:r>
      <w:r w:rsidRPr="00E01693">
        <w:rPr>
          <w:rFonts w:asciiTheme="minorHAnsi" w:hAnsiTheme="minorHAnsi" w:cstheme="minorHAnsi"/>
          <w:b/>
          <w:sz w:val="22"/>
          <w:szCs w:val="22"/>
        </w:rPr>
        <w:t>TY</w:t>
      </w:r>
      <w:r w:rsidRPr="00E01693">
        <w:rPr>
          <w:rFonts w:asciiTheme="minorHAnsi" w:hAnsiTheme="minorHAnsi" w:cstheme="minorHAnsi"/>
          <w:b/>
          <w:spacing w:val="9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b/>
          <w:spacing w:val="-2"/>
          <w:sz w:val="22"/>
          <w:szCs w:val="22"/>
        </w:rPr>
        <w:t>G</w:t>
      </w:r>
      <w:r w:rsidRPr="00E01693">
        <w:rPr>
          <w:rFonts w:asciiTheme="minorHAnsi" w:hAnsiTheme="minorHAnsi" w:cstheme="minorHAnsi"/>
          <w:b/>
          <w:sz w:val="22"/>
          <w:szCs w:val="22"/>
        </w:rPr>
        <w:t>E</w:t>
      </w:r>
      <w:r w:rsidRPr="00E01693">
        <w:rPr>
          <w:rFonts w:asciiTheme="minorHAnsi" w:hAnsiTheme="minorHAnsi" w:cstheme="minorHAnsi"/>
          <w:b/>
          <w:spacing w:val="-1"/>
          <w:sz w:val="22"/>
          <w:szCs w:val="22"/>
        </w:rPr>
        <w:t>N</w:t>
      </w:r>
      <w:r w:rsidRPr="00E01693">
        <w:rPr>
          <w:rFonts w:asciiTheme="minorHAnsi" w:hAnsiTheme="minorHAnsi" w:cstheme="minorHAnsi"/>
          <w:b/>
          <w:spacing w:val="3"/>
          <w:sz w:val="22"/>
          <w:szCs w:val="22"/>
        </w:rPr>
        <w:t>E</w:t>
      </w:r>
      <w:r w:rsidRPr="00E01693">
        <w:rPr>
          <w:rFonts w:asciiTheme="minorHAnsi" w:hAnsiTheme="minorHAnsi" w:cstheme="minorHAnsi"/>
          <w:b/>
          <w:spacing w:val="-1"/>
          <w:sz w:val="22"/>
          <w:szCs w:val="22"/>
        </w:rPr>
        <w:t>RA</w:t>
      </w:r>
      <w:r w:rsidRPr="00E01693">
        <w:rPr>
          <w:rFonts w:asciiTheme="minorHAnsi" w:hAnsiTheme="minorHAnsi" w:cstheme="minorHAnsi"/>
          <w:b/>
          <w:sz w:val="22"/>
          <w:szCs w:val="22"/>
        </w:rPr>
        <w:t>L</w:t>
      </w:r>
      <w:r w:rsidRPr="00E01693">
        <w:rPr>
          <w:rFonts w:asciiTheme="minorHAnsi" w:hAnsiTheme="minorHAnsi" w:cstheme="minorHAnsi"/>
          <w:b/>
          <w:spacing w:val="14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b/>
          <w:spacing w:val="3"/>
          <w:sz w:val="22"/>
          <w:szCs w:val="22"/>
        </w:rPr>
        <w:t>M</w:t>
      </w:r>
      <w:r w:rsidRPr="00E01693">
        <w:rPr>
          <w:rFonts w:asciiTheme="minorHAnsi" w:hAnsiTheme="minorHAnsi" w:cstheme="minorHAnsi"/>
          <w:b/>
          <w:spacing w:val="-1"/>
          <w:sz w:val="22"/>
          <w:szCs w:val="22"/>
        </w:rPr>
        <w:t>ANA</w:t>
      </w:r>
      <w:r w:rsidRPr="00E01693">
        <w:rPr>
          <w:rFonts w:asciiTheme="minorHAnsi" w:hAnsiTheme="minorHAnsi" w:cstheme="minorHAnsi"/>
          <w:b/>
          <w:spacing w:val="-2"/>
          <w:sz w:val="22"/>
          <w:szCs w:val="22"/>
        </w:rPr>
        <w:t>G</w:t>
      </w:r>
      <w:r w:rsidRPr="00E01693">
        <w:rPr>
          <w:rFonts w:asciiTheme="minorHAnsi" w:hAnsiTheme="minorHAnsi" w:cstheme="minorHAnsi"/>
          <w:b/>
          <w:sz w:val="22"/>
          <w:szCs w:val="22"/>
        </w:rPr>
        <w:t>ER</w:t>
      </w:r>
      <w:r w:rsidRPr="00E01693">
        <w:rPr>
          <w:rFonts w:asciiTheme="minorHAnsi" w:hAnsiTheme="minorHAnsi" w:cstheme="minorHAnsi"/>
          <w:b/>
          <w:spacing w:val="14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b/>
          <w:spacing w:val="-1"/>
          <w:sz w:val="22"/>
          <w:szCs w:val="22"/>
        </w:rPr>
        <w:t>(</w:t>
      </w:r>
      <w:r w:rsidRPr="00E01693">
        <w:rPr>
          <w:rFonts w:asciiTheme="minorHAnsi" w:hAnsiTheme="minorHAnsi" w:cstheme="minorHAnsi"/>
          <w:b/>
          <w:sz w:val="22"/>
          <w:szCs w:val="22"/>
        </w:rPr>
        <w:t>EM</w:t>
      </w:r>
      <w:r w:rsidRPr="00E01693">
        <w:rPr>
          <w:rFonts w:asciiTheme="minorHAnsi" w:hAnsiTheme="minorHAnsi" w:cstheme="minorHAnsi"/>
          <w:b/>
          <w:spacing w:val="1"/>
          <w:sz w:val="22"/>
          <w:szCs w:val="22"/>
        </w:rPr>
        <w:t>P</w:t>
      </w:r>
      <w:r w:rsidRPr="00E01693">
        <w:rPr>
          <w:rFonts w:asciiTheme="minorHAnsi" w:hAnsiTheme="minorHAnsi" w:cstheme="minorHAnsi"/>
          <w:b/>
          <w:sz w:val="22"/>
          <w:szCs w:val="22"/>
        </w:rPr>
        <w:t>L</w:t>
      </w:r>
      <w:r w:rsidRPr="00E01693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E01693">
        <w:rPr>
          <w:rFonts w:asciiTheme="minorHAnsi" w:hAnsiTheme="minorHAnsi" w:cstheme="minorHAnsi"/>
          <w:b/>
          <w:spacing w:val="-1"/>
          <w:sz w:val="22"/>
          <w:szCs w:val="22"/>
        </w:rPr>
        <w:t>Y</w:t>
      </w:r>
      <w:r w:rsidRPr="00E01693">
        <w:rPr>
          <w:rFonts w:asciiTheme="minorHAnsi" w:hAnsiTheme="minorHAnsi" w:cstheme="minorHAnsi"/>
          <w:b/>
          <w:sz w:val="22"/>
          <w:szCs w:val="22"/>
        </w:rPr>
        <w:t>EE</w:t>
      </w:r>
      <w:r w:rsidRPr="00E01693">
        <w:rPr>
          <w:rFonts w:asciiTheme="minorHAnsi" w:hAnsiTheme="minorHAnsi" w:cstheme="minorHAnsi"/>
          <w:b/>
          <w:spacing w:val="17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E01693">
        <w:rPr>
          <w:rFonts w:asciiTheme="minorHAnsi" w:hAnsiTheme="minorHAnsi" w:cstheme="minorHAnsi"/>
          <w:b/>
          <w:sz w:val="22"/>
          <w:szCs w:val="22"/>
        </w:rPr>
        <w:t>EL</w:t>
      </w:r>
      <w:r w:rsidRPr="00E01693">
        <w:rPr>
          <w:rFonts w:asciiTheme="minorHAnsi" w:hAnsiTheme="minorHAnsi" w:cstheme="minorHAnsi"/>
          <w:b/>
          <w:spacing w:val="-1"/>
          <w:sz w:val="22"/>
          <w:szCs w:val="22"/>
        </w:rPr>
        <w:t>A</w:t>
      </w:r>
      <w:r w:rsidRPr="00E01693">
        <w:rPr>
          <w:rFonts w:asciiTheme="minorHAnsi" w:hAnsiTheme="minorHAnsi" w:cstheme="minorHAnsi"/>
          <w:b/>
          <w:spacing w:val="3"/>
          <w:sz w:val="22"/>
          <w:szCs w:val="22"/>
        </w:rPr>
        <w:t>T</w:t>
      </w:r>
      <w:r w:rsidRPr="00E01693">
        <w:rPr>
          <w:rFonts w:asciiTheme="minorHAnsi" w:hAnsiTheme="minorHAnsi" w:cstheme="minorHAnsi"/>
          <w:b/>
          <w:sz w:val="22"/>
          <w:szCs w:val="22"/>
        </w:rPr>
        <w:t>I</w:t>
      </w:r>
      <w:r w:rsidRPr="00E01693">
        <w:rPr>
          <w:rFonts w:asciiTheme="minorHAnsi" w:hAnsiTheme="minorHAnsi" w:cstheme="minorHAnsi"/>
          <w:b/>
          <w:spacing w:val="-4"/>
          <w:sz w:val="22"/>
          <w:szCs w:val="22"/>
        </w:rPr>
        <w:t>O</w:t>
      </w:r>
      <w:r w:rsidRPr="00E01693">
        <w:rPr>
          <w:rFonts w:asciiTheme="minorHAnsi" w:hAnsiTheme="minorHAnsi" w:cstheme="minorHAnsi"/>
          <w:b/>
          <w:spacing w:val="2"/>
          <w:sz w:val="22"/>
          <w:szCs w:val="22"/>
        </w:rPr>
        <w:t>N</w:t>
      </w:r>
      <w:r w:rsidRPr="00E01693">
        <w:rPr>
          <w:rFonts w:asciiTheme="minorHAnsi" w:hAnsiTheme="minorHAnsi" w:cstheme="minorHAnsi"/>
          <w:b/>
          <w:spacing w:val="-3"/>
          <w:sz w:val="22"/>
          <w:szCs w:val="22"/>
        </w:rPr>
        <w:t>S</w:t>
      </w:r>
      <w:r w:rsidRPr="00E01693">
        <w:rPr>
          <w:rFonts w:asciiTheme="minorHAnsi" w:hAnsiTheme="minorHAnsi" w:cstheme="minorHAnsi"/>
          <w:b/>
          <w:sz w:val="22"/>
          <w:szCs w:val="22"/>
        </w:rPr>
        <w:t>,</w:t>
      </w:r>
      <w:r w:rsidRPr="00E01693">
        <w:rPr>
          <w:rFonts w:asciiTheme="minorHAnsi" w:hAnsiTheme="minorHAnsi" w:cstheme="minorHAnsi"/>
          <w:b/>
          <w:spacing w:val="18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b/>
          <w:spacing w:val="-2"/>
          <w:sz w:val="22"/>
          <w:szCs w:val="22"/>
        </w:rPr>
        <w:t>H</w:t>
      </w:r>
      <w:r w:rsidRPr="00E01693">
        <w:rPr>
          <w:rFonts w:asciiTheme="minorHAnsi" w:hAnsiTheme="minorHAnsi" w:cstheme="minorHAnsi"/>
          <w:b/>
          <w:sz w:val="22"/>
          <w:szCs w:val="22"/>
        </w:rPr>
        <w:t>R</w:t>
      </w:r>
      <w:r w:rsidRPr="00E01693">
        <w:rPr>
          <w:rFonts w:asciiTheme="minorHAnsi" w:hAnsiTheme="minorHAnsi" w:cstheme="minorHAnsi"/>
          <w:b/>
          <w:spacing w:val="5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b/>
          <w:sz w:val="22"/>
          <w:szCs w:val="22"/>
        </w:rPr>
        <w:t>&amp;</w:t>
      </w:r>
      <w:r w:rsidRPr="00E01693">
        <w:rPr>
          <w:rFonts w:asciiTheme="minorHAnsi" w:hAnsiTheme="minorHAnsi" w:cstheme="minorHAnsi"/>
          <w:b/>
          <w:spacing w:val="2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b/>
          <w:spacing w:val="-1"/>
          <w:w w:val="101"/>
          <w:sz w:val="22"/>
          <w:szCs w:val="22"/>
        </w:rPr>
        <w:t>AD</w:t>
      </w:r>
      <w:r w:rsidRPr="00E01693">
        <w:rPr>
          <w:rFonts w:asciiTheme="minorHAnsi" w:hAnsiTheme="minorHAnsi" w:cstheme="minorHAnsi"/>
          <w:b/>
          <w:spacing w:val="3"/>
          <w:w w:val="101"/>
          <w:sz w:val="22"/>
          <w:szCs w:val="22"/>
        </w:rPr>
        <w:t>M</w:t>
      </w:r>
      <w:r w:rsidRPr="00E01693">
        <w:rPr>
          <w:rFonts w:asciiTheme="minorHAnsi" w:hAnsiTheme="minorHAnsi" w:cstheme="minorHAnsi"/>
          <w:b/>
          <w:w w:val="101"/>
          <w:sz w:val="22"/>
          <w:szCs w:val="22"/>
        </w:rPr>
        <w:t>I</w:t>
      </w:r>
      <w:r w:rsidRPr="00E01693">
        <w:rPr>
          <w:rFonts w:asciiTheme="minorHAnsi" w:hAnsiTheme="minorHAnsi" w:cstheme="minorHAnsi"/>
          <w:b/>
          <w:spacing w:val="-1"/>
          <w:w w:val="101"/>
          <w:sz w:val="22"/>
          <w:szCs w:val="22"/>
        </w:rPr>
        <w:t>N</w:t>
      </w:r>
      <w:r w:rsidRPr="00E01693">
        <w:rPr>
          <w:rFonts w:asciiTheme="minorHAnsi" w:hAnsiTheme="minorHAnsi" w:cstheme="minorHAnsi"/>
          <w:b/>
          <w:w w:val="101"/>
          <w:sz w:val="22"/>
          <w:szCs w:val="22"/>
        </w:rPr>
        <w:t>I</w:t>
      </w:r>
      <w:r w:rsidRPr="00E01693">
        <w:rPr>
          <w:rFonts w:asciiTheme="minorHAnsi" w:hAnsiTheme="minorHAnsi" w:cstheme="minorHAnsi"/>
          <w:b/>
          <w:spacing w:val="-3"/>
          <w:w w:val="101"/>
          <w:sz w:val="22"/>
          <w:szCs w:val="22"/>
        </w:rPr>
        <w:t>S</w:t>
      </w:r>
      <w:r w:rsidRPr="00E01693">
        <w:rPr>
          <w:rFonts w:asciiTheme="minorHAnsi" w:hAnsiTheme="minorHAnsi" w:cstheme="minorHAnsi"/>
          <w:b/>
          <w:spacing w:val="3"/>
          <w:w w:val="101"/>
          <w:sz w:val="22"/>
          <w:szCs w:val="22"/>
        </w:rPr>
        <w:t>T</w:t>
      </w:r>
      <w:r w:rsidRPr="00E01693">
        <w:rPr>
          <w:rFonts w:asciiTheme="minorHAnsi" w:hAnsiTheme="minorHAnsi" w:cstheme="minorHAnsi"/>
          <w:b/>
          <w:spacing w:val="-1"/>
          <w:w w:val="101"/>
          <w:sz w:val="22"/>
          <w:szCs w:val="22"/>
        </w:rPr>
        <w:t>RA</w:t>
      </w:r>
      <w:r w:rsidRPr="00E01693">
        <w:rPr>
          <w:rFonts w:asciiTheme="minorHAnsi" w:hAnsiTheme="minorHAnsi" w:cstheme="minorHAnsi"/>
          <w:b/>
          <w:w w:val="101"/>
          <w:sz w:val="22"/>
          <w:szCs w:val="22"/>
        </w:rPr>
        <w:t>TI</w:t>
      </w:r>
      <w:r w:rsidRPr="00E01693">
        <w:rPr>
          <w:rFonts w:asciiTheme="minorHAnsi" w:hAnsiTheme="minorHAnsi" w:cstheme="minorHAnsi"/>
          <w:b/>
          <w:spacing w:val="1"/>
          <w:w w:val="101"/>
          <w:sz w:val="22"/>
          <w:szCs w:val="22"/>
        </w:rPr>
        <w:t>O</w:t>
      </w:r>
      <w:r w:rsidRPr="00E01693">
        <w:rPr>
          <w:rFonts w:asciiTheme="minorHAnsi" w:hAnsiTheme="minorHAnsi" w:cstheme="minorHAnsi"/>
          <w:b/>
          <w:spacing w:val="-1"/>
          <w:w w:val="101"/>
          <w:sz w:val="22"/>
          <w:szCs w:val="22"/>
        </w:rPr>
        <w:t>N</w:t>
      </w:r>
      <w:r w:rsidRPr="00E01693">
        <w:rPr>
          <w:rFonts w:asciiTheme="minorHAnsi" w:hAnsiTheme="minorHAnsi" w:cstheme="minorHAnsi"/>
          <w:b/>
          <w:w w:val="101"/>
          <w:sz w:val="22"/>
          <w:szCs w:val="22"/>
        </w:rPr>
        <w:t>)</w:t>
      </w:r>
    </w:p>
    <w:p w14:paraId="02B65D88" w14:textId="77777777" w:rsidR="00FD033D" w:rsidRPr="00E01693" w:rsidRDefault="00FD033D">
      <w:pPr>
        <w:spacing w:before="7" w:line="100" w:lineRule="exact"/>
        <w:rPr>
          <w:rFonts w:asciiTheme="minorHAnsi" w:hAnsiTheme="minorHAnsi" w:cstheme="minorHAnsi"/>
          <w:sz w:val="22"/>
          <w:szCs w:val="22"/>
        </w:rPr>
      </w:pPr>
    </w:p>
    <w:p w14:paraId="292EE560" w14:textId="77777777" w:rsidR="00FD033D" w:rsidRPr="00E01693" w:rsidRDefault="00DD5B06">
      <w:pPr>
        <w:spacing w:line="243" w:lineRule="auto"/>
        <w:ind w:left="466" w:right="256" w:hanging="350"/>
        <w:rPr>
          <w:rFonts w:asciiTheme="minorHAnsi" w:hAnsiTheme="minorHAnsi" w:cstheme="minorHAnsi"/>
          <w:sz w:val="22"/>
          <w:szCs w:val="22"/>
        </w:rPr>
      </w:pPr>
      <w:r w:rsidRPr="00E01693">
        <w:rPr>
          <w:rFonts w:asciiTheme="minorHAnsi" w:eastAsia="Microsoft Sans Serif" w:hAnsiTheme="minorHAnsi" w:cstheme="minorHAnsi"/>
          <w:w w:val="342"/>
          <w:sz w:val="22"/>
          <w:szCs w:val="22"/>
        </w:rPr>
        <w:t xml:space="preserve"> </w:t>
      </w:r>
      <w:r w:rsidRPr="00E01693">
        <w:rPr>
          <w:rFonts w:asciiTheme="minorHAnsi" w:eastAsia="Microsoft Sans Serif" w:hAnsiTheme="minorHAnsi" w:cstheme="minorHAnsi"/>
          <w:sz w:val="22"/>
          <w:szCs w:val="22"/>
        </w:rPr>
        <w:t xml:space="preserve">   </w:t>
      </w:r>
      <w:r w:rsidRPr="00E01693">
        <w:rPr>
          <w:rFonts w:asciiTheme="minorHAnsi" w:eastAsia="Microsoft Sans Serif" w:hAnsiTheme="minorHAnsi" w:cstheme="minorHAnsi"/>
          <w:spacing w:val="-24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b/>
          <w:sz w:val="22"/>
          <w:szCs w:val="22"/>
        </w:rPr>
        <w:t>The</w:t>
      </w:r>
      <w:r w:rsidRPr="00E01693">
        <w:rPr>
          <w:rFonts w:asciiTheme="minorHAnsi" w:hAnsiTheme="minorHAnsi" w:cstheme="minorHAnsi"/>
          <w:b/>
          <w:spacing w:val="4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b/>
          <w:sz w:val="22"/>
          <w:szCs w:val="22"/>
        </w:rPr>
        <w:t>c</w:t>
      </w:r>
      <w:r w:rsidRPr="00E01693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E01693">
        <w:rPr>
          <w:rFonts w:asciiTheme="minorHAnsi" w:hAnsiTheme="minorHAnsi" w:cstheme="minorHAnsi"/>
          <w:b/>
          <w:spacing w:val="-2"/>
          <w:sz w:val="22"/>
          <w:szCs w:val="22"/>
        </w:rPr>
        <w:t>m</w:t>
      </w:r>
      <w:r w:rsidRPr="00E01693">
        <w:rPr>
          <w:rFonts w:asciiTheme="minorHAnsi" w:hAnsiTheme="minorHAnsi" w:cstheme="minorHAnsi"/>
          <w:b/>
          <w:spacing w:val="2"/>
          <w:sz w:val="22"/>
          <w:szCs w:val="22"/>
        </w:rPr>
        <w:t>p</w:t>
      </w:r>
      <w:r w:rsidRPr="00E01693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E01693">
        <w:rPr>
          <w:rFonts w:asciiTheme="minorHAnsi" w:hAnsiTheme="minorHAnsi" w:cstheme="minorHAnsi"/>
          <w:b/>
          <w:sz w:val="22"/>
          <w:szCs w:val="22"/>
        </w:rPr>
        <w:t>ny</w:t>
      </w:r>
      <w:r w:rsidRPr="00E01693">
        <w:rPr>
          <w:rFonts w:asciiTheme="minorHAnsi" w:hAnsiTheme="minorHAnsi" w:cstheme="minorHAnsi"/>
          <w:b/>
          <w:spacing w:val="10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z w:val="22"/>
          <w:szCs w:val="22"/>
        </w:rPr>
        <w:t>is</w:t>
      </w:r>
      <w:r w:rsidRPr="00E01693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z w:val="22"/>
          <w:szCs w:val="22"/>
        </w:rPr>
        <w:t>an</w:t>
      </w:r>
      <w:r w:rsidRPr="00E01693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E01693">
        <w:rPr>
          <w:rFonts w:asciiTheme="minorHAnsi" w:hAnsiTheme="minorHAnsi" w:cstheme="minorHAnsi"/>
          <w:spacing w:val="-1"/>
          <w:sz w:val="22"/>
          <w:szCs w:val="22"/>
        </w:rPr>
        <w:t>ff</w:t>
      </w:r>
      <w:r w:rsidRPr="00E01693">
        <w:rPr>
          <w:rFonts w:asciiTheme="minorHAnsi" w:hAnsiTheme="minorHAnsi" w:cstheme="minorHAnsi"/>
          <w:sz w:val="22"/>
          <w:szCs w:val="22"/>
        </w:rPr>
        <w:t>s</w:t>
      </w:r>
      <w:r w:rsidRPr="00E01693">
        <w:rPr>
          <w:rFonts w:asciiTheme="minorHAnsi" w:hAnsiTheme="minorHAnsi" w:cstheme="minorHAnsi"/>
          <w:spacing w:val="3"/>
          <w:sz w:val="22"/>
          <w:szCs w:val="22"/>
        </w:rPr>
        <w:t>h</w:t>
      </w:r>
      <w:r w:rsidRPr="00E01693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E01693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E01693">
        <w:rPr>
          <w:rFonts w:asciiTheme="minorHAnsi" w:hAnsiTheme="minorHAnsi" w:cstheme="minorHAnsi"/>
          <w:sz w:val="22"/>
          <w:szCs w:val="22"/>
        </w:rPr>
        <w:t>t</w:t>
      </w:r>
      <w:r w:rsidRPr="00E01693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E01693">
        <w:rPr>
          <w:rFonts w:asciiTheme="minorHAnsi" w:hAnsiTheme="minorHAnsi" w:cstheme="minorHAnsi"/>
          <w:sz w:val="22"/>
          <w:szCs w:val="22"/>
        </w:rPr>
        <w:t>f</w:t>
      </w:r>
      <w:r w:rsidRPr="00E01693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E01693">
        <w:rPr>
          <w:rFonts w:asciiTheme="minorHAnsi" w:hAnsiTheme="minorHAnsi" w:cstheme="minorHAnsi"/>
          <w:spacing w:val="2"/>
          <w:sz w:val="22"/>
          <w:szCs w:val="22"/>
        </w:rPr>
        <w:t>/</w:t>
      </w:r>
      <w:r w:rsidRPr="00E01693">
        <w:rPr>
          <w:rFonts w:asciiTheme="minorHAnsi" w:hAnsiTheme="minorHAnsi" w:cstheme="minorHAnsi"/>
          <w:sz w:val="22"/>
          <w:szCs w:val="22"/>
        </w:rPr>
        <w:t>s.</w:t>
      </w:r>
      <w:r w:rsidRPr="00E01693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E01693">
        <w:rPr>
          <w:rFonts w:asciiTheme="minorHAnsi" w:hAnsiTheme="minorHAnsi" w:cstheme="minorHAnsi"/>
          <w:sz w:val="22"/>
          <w:szCs w:val="22"/>
        </w:rPr>
        <w:t>a</w:t>
      </w:r>
      <w:r w:rsidRPr="00E01693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E01693">
        <w:rPr>
          <w:rFonts w:asciiTheme="minorHAnsi" w:hAnsiTheme="minorHAnsi" w:cstheme="minorHAnsi"/>
          <w:sz w:val="22"/>
          <w:szCs w:val="22"/>
        </w:rPr>
        <w:t>sen</w:t>
      </w:r>
      <w:r w:rsidRPr="00E01693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z w:val="22"/>
          <w:szCs w:val="22"/>
        </w:rPr>
        <w:t>&amp;</w:t>
      </w:r>
      <w:r w:rsidRPr="00E01693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E01693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E01693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E01693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E01693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E01693">
        <w:rPr>
          <w:rFonts w:asciiTheme="minorHAnsi" w:hAnsiTheme="minorHAnsi" w:cstheme="minorHAnsi"/>
          <w:sz w:val="22"/>
          <w:szCs w:val="22"/>
        </w:rPr>
        <w:t>o</w:t>
      </w:r>
      <w:r w:rsidRPr="00E01693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pacing w:val="-6"/>
          <w:sz w:val="22"/>
          <w:szCs w:val="22"/>
        </w:rPr>
        <w:t>L</w:t>
      </w:r>
      <w:r w:rsidRPr="00E01693">
        <w:rPr>
          <w:rFonts w:asciiTheme="minorHAnsi" w:hAnsiTheme="minorHAnsi" w:cstheme="minorHAnsi"/>
          <w:spacing w:val="5"/>
          <w:sz w:val="22"/>
          <w:szCs w:val="22"/>
        </w:rPr>
        <w:t>i</w:t>
      </w:r>
      <w:r w:rsidRPr="00E01693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E01693">
        <w:rPr>
          <w:rFonts w:asciiTheme="minorHAnsi" w:hAnsiTheme="minorHAnsi" w:cstheme="minorHAnsi"/>
          <w:sz w:val="22"/>
          <w:szCs w:val="22"/>
        </w:rPr>
        <w:t>ite</w:t>
      </w:r>
      <w:r w:rsidRPr="00E01693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E01693">
        <w:rPr>
          <w:rFonts w:asciiTheme="minorHAnsi" w:hAnsiTheme="minorHAnsi" w:cstheme="minorHAnsi"/>
          <w:sz w:val="22"/>
          <w:szCs w:val="22"/>
        </w:rPr>
        <w:t>,</w:t>
      </w:r>
      <w:r w:rsidRPr="00E01693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E01693">
        <w:rPr>
          <w:rFonts w:asciiTheme="minorHAnsi" w:hAnsiTheme="minorHAnsi" w:cstheme="minorHAnsi"/>
          <w:spacing w:val="1"/>
          <w:sz w:val="22"/>
          <w:szCs w:val="22"/>
        </w:rPr>
        <w:t>nd</w:t>
      </w:r>
      <w:r w:rsidRPr="00E01693">
        <w:rPr>
          <w:rFonts w:asciiTheme="minorHAnsi" w:hAnsiTheme="minorHAnsi" w:cstheme="minorHAnsi"/>
          <w:sz w:val="22"/>
          <w:szCs w:val="22"/>
        </w:rPr>
        <w:t>ia.</w:t>
      </w:r>
      <w:r w:rsidRPr="00E01693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01693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E01693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E01693">
        <w:rPr>
          <w:rFonts w:asciiTheme="minorHAnsi" w:hAnsiTheme="minorHAnsi" w:cstheme="minorHAnsi"/>
          <w:sz w:val="22"/>
          <w:szCs w:val="22"/>
        </w:rPr>
        <w:t>s</w:t>
      </w:r>
      <w:r w:rsidRPr="00E01693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z w:val="22"/>
          <w:szCs w:val="22"/>
        </w:rPr>
        <w:t>is</w:t>
      </w:r>
      <w:r w:rsidRPr="00E01693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z w:val="22"/>
          <w:szCs w:val="22"/>
        </w:rPr>
        <w:t>an</w:t>
      </w:r>
      <w:r w:rsidRPr="00E01693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E01693">
        <w:rPr>
          <w:rFonts w:asciiTheme="minorHAnsi" w:hAnsiTheme="minorHAnsi" w:cstheme="minorHAnsi"/>
          <w:spacing w:val="-3"/>
          <w:sz w:val="22"/>
          <w:szCs w:val="22"/>
        </w:rPr>
        <w:t>P</w:t>
      </w:r>
      <w:r w:rsidRPr="00E01693">
        <w:rPr>
          <w:rFonts w:asciiTheme="minorHAnsi" w:hAnsiTheme="minorHAnsi" w:cstheme="minorHAnsi"/>
          <w:sz w:val="22"/>
          <w:szCs w:val="22"/>
        </w:rPr>
        <w:t>C</w:t>
      </w:r>
      <w:r w:rsidRPr="00E01693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z w:val="22"/>
          <w:szCs w:val="22"/>
        </w:rPr>
        <w:t>c</w:t>
      </w:r>
      <w:r w:rsidRPr="00E01693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E01693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E01693">
        <w:rPr>
          <w:rFonts w:asciiTheme="minorHAnsi" w:hAnsiTheme="minorHAnsi" w:cstheme="minorHAnsi"/>
          <w:sz w:val="22"/>
          <w:szCs w:val="22"/>
        </w:rPr>
        <w:t>t</w:t>
      </w:r>
      <w:r w:rsidRPr="00E01693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E01693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E01693">
        <w:rPr>
          <w:rFonts w:asciiTheme="minorHAnsi" w:hAnsiTheme="minorHAnsi" w:cstheme="minorHAnsi"/>
          <w:sz w:val="22"/>
          <w:szCs w:val="22"/>
        </w:rPr>
        <w:t>cti</w:t>
      </w:r>
      <w:r w:rsidRPr="00E01693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E01693">
        <w:rPr>
          <w:rFonts w:asciiTheme="minorHAnsi" w:hAnsiTheme="minorHAnsi" w:cstheme="minorHAnsi"/>
          <w:sz w:val="22"/>
          <w:szCs w:val="22"/>
        </w:rPr>
        <w:t>g</w:t>
      </w:r>
      <w:r w:rsidRPr="00E01693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E01693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E01693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E01693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E01693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E01693">
        <w:rPr>
          <w:rFonts w:asciiTheme="minorHAnsi" w:hAnsiTheme="minorHAnsi" w:cstheme="minorHAnsi"/>
          <w:spacing w:val="6"/>
          <w:sz w:val="22"/>
          <w:szCs w:val="22"/>
        </w:rPr>
        <w:t>n</w:t>
      </w:r>
      <w:r w:rsidRPr="00E01693">
        <w:rPr>
          <w:rFonts w:asciiTheme="minorHAnsi" w:hAnsiTheme="minorHAnsi" w:cstheme="minorHAnsi"/>
          <w:sz w:val="22"/>
          <w:szCs w:val="22"/>
        </w:rPr>
        <w:t>y</w:t>
      </w:r>
      <w:r w:rsidRPr="00E01693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w w:val="101"/>
          <w:sz w:val="22"/>
          <w:szCs w:val="22"/>
        </w:rPr>
        <w:t>a</w:t>
      </w:r>
      <w:r w:rsidRPr="00E01693">
        <w:rPr>
          <w:rFonts w:asciiTheme="minorHAnsi" w:hAnsiTheme="minorHAnsi" w:cstheme="minorHAnsi"/>
          <w:spacing w:val="1"/>
          <w:w w:val="101"/>
          <w:sz w:val="22"/>
          <w:szCs w:val="22"/>
        </w:rPr>
        <w:t>n</w:t>
      </w:r>
      <w:r w:rsidRPr="00E01693">
        <w:rPr>
          <w:rFonts w:asciiTheme="minorHAnsi" w:hAnsiTheme="minorHAnsi" w:cstheme="minorHAnsi"/>
          <w:w w:val="101"/>
          <w:sz w:val="22"/>
          <w:szCs w:val="22"/>
        </w:rPr>
        <w:t>d is</w:t>
      </w:r>
      <w:r w:rsidRPr="00E01693">
        <w:rPr>
          <w:rFonts w:asciiTheme="minorHAnsi" w:hAnsiTheme="minorHAnsi" w:cstheme="minorHAnsi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E01693">
        <w:rPr>
          <w:rFonts w:asciiTheme="minorHAnsi" w:hAnsiTheme="minorHAnsi" w:cstheme="minorHAnsi"/>
          <w:sz w:val="22"/>
          <w:szCs w:val="22"/>
        </w:rPr>
        <w:t>n</w:t>
      </w:r>
      <w:r w:rsidRPr="00E01693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z w:val="22"/>
          <w:szCs w:val="22"/>
        </w:rPr>
        <w:t>t</w:t>
      </w:r>
      <w:r w:rsidRPr="00E01693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E01693">
        <w:rPr>
          <w:rFonts w:asciiTheme="minorHAnsi" w:hAnsiTheme="minorHAnsi" w:cstheme="minorHAnsi"/>
          <w:sz w:val="22"/>
          <w:szCs w:val="22"/>
        </w:rPr>
        <w:t>e</w:t>
      </w:r>
      <w:r w:rsidRPr="00E01693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E01693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01693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E01693">
        <w:rPr>
          <w:rFonts w:asciiTheme="minorHAnsi" w:hAnsiTheme="minorHAnsi" w:cstheme="minorHAnsi"/>
          <w:sz w:val="22"/>
          <w:szCs w:val="22"/>
        </w:rPr>
        <w:t>cess</w:t>
      </w:r>
      <w:r w:rsidRPr="00E01693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E01693">
        <w:rPr>
          <w:rFonts w:asciiTheme="minorHAnsi" w:hAnsiTheme="minorHAnsi" w:cstheme="minorHAnsi"/>
          <w:sz w:val="22"/>
          <w:szCs w:val="22"/>
        </w:rPr>
        <w:t>f</w:t>
      </w:r>
      <w:r w:rsidRPr="00E01693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z w:val="22"/>
          <w:szCs w:val="22"/>
        </w:rPr>
        <w:t>e</w:t>
      </w:r>
      <w:r w:rsidRPr="00E01693">
        <w:rPr>
          <w:rFonts w:asciiTheme="minorHAnsi" w:hAnsiTheme="minorHAnsi" w:cstheme="minorHAnsi"/>
          <w:spacing w:val="3"/>
          <w:sz w:val="22"/>
          <w:szCs w:val="22"/>
        </w:rPr>
        <w:t>x</w:t>
      </w:r>
      <w:r w:rsidRPr="00E01693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E01693">
        <w:rPr>
          <w:rFonts w:asciiTheme="minorHAnsi" w:hAnsiTheme="minorHAnsi" w:cstheme="minorHAnsi"/>
          <w:sz w:val="22"/>
          <w:szCs w:val="22"/>
        </w:rPr>
        <w:t>c</w:t>
      </w:r>
      <w:r w:rsidRPr="00E01693">
        <w:rPr>
          <w:rFonts w:asciiTheme="minorHAnsi" w:hAnsiTheme="minorHAnsi" w:cstheme="minorHAnsi"/>
          <w:spacing w:val="3"/>
          <w:sz w:val="22"/>
          <w:szCs w:val="22"/>
        </w:rPr>
        <w:t>u</w:t>
      </w:r>
      <w:r w:rsidRPr="00E01693">
        <w:rPr>
          <w:rFonts w:asciiTheme="minorHAnsi" w:hAnsiTheme="minorHAnsi" w:cstheme="minorHAnsi"/>
          <w:sz w:val="22"/>
          <w:szCs w:val="22"/>
        </w:rPr>
        <w:t>ti</w:t>
      </w:r>
      <w:r w:rsidRPr="00E01693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E01693">
        <w:rPr>
          <w:rFonts w:asciiTheme="minorHAnsi" w:hAnsiTheme="minorHAnsi" w:cstheme="minorHAnsi"/>
          <w:sz w:val="22"/>
          <w:szCs w:val="22"/>
        </w:rPr>
        <w:t>n</w:t>
      </w:r>
      <w:r w:rsidRPr="00E01693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E01693">
        <w:rPr>
          <w:rFonts w:asciiTheme="minorHAnsi" w:hAnsiTheme="minorHAnsi" w:cstheme="minorHAnsi"/>
          <w:sz w:val="22"/>
          <w:szCs w:val="22"/>
        </w:rPr>
        <w:t>f</w:t>
      </w:r>
      <w:r w:rsidRPr="00E01693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z w:val="22"/>
          <w:szCs w:val="22"/>
        </w:rPr>
        <w:t>5</w:t>
      </w:r>
      <w:r w:rsidRPr="00E01693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z w:val="22"/>
          <w:szCs w:val="22"/>
        </w:rPr>
        <w:t>la</w:t>
      </w:r>
      <w:r w:rsidRPr="00E01693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01693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E01693">
        <w:rPr>
          <w:rFonts w:asciiTheme="minorHAnsi" w:hAnsiTheme="minorHAnsi" w:cstheme="minorHAnsi"/>
          <w:sz w:val="22"/>
          <w:szCs w:val="22"/>
        </w:rPr>
        <w:t>e</w:t>
      </w:r>
      <w:r w:rsidRPr="00E01693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z w:val="22"/>
          <w:szCs w:val="22"/>
        </w:rPr>
        <w:t>c</w:t>
      </w:r>
      <w:r w:rsidRPr="00E01693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E01693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E01693">
        <w:rPr>
          <w:rFonts w:asciiTheme="minorHAnsi" w:hAnsiTheme="minorHAnsi" w:cstheme="minorHAnsi"/>
          <w:sz w:val="22"/>
          <w:szCs w:val="22"/>
        </w:rPr>
        <w:t>s</w:t>
      </w:r>
      <w:r w:rsidRPr="00E01693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E01693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E01693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E01693">
        <w:rPr>
          <w:rFonts w:asciiTheme="minorHAnsi" w:hAnsiTheme="minorHAnsi" w:cstheme="minorHAnsi"/>
          <w:sz w:val="22"/>
          <w:szCs w:val="22"/>
        </w:rPr>
        <w:t>ct</w:t>
      </w:r>
      <w:r w:rsidRPr="00E01693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E01693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E01693">
        <w:rPr>
          <w:rFonts w:asciiTheme="minorHAnsi" w:hAnsiTheme="minorHAnsi" w:cstheme="minorHAnsi"/>
          <w:sz w:val="22"/>
          <w:szCs w:val="22"/>
        </w:rPr>
        <w:t>n</w:t>
      </w:r>
      <w:r w:rsidRPr="00E01693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E01693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E01693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E01693">
        <w:rPr>
          <w:rFonts w:asciiTheme="minorHAnsi" w:hAnsiTheme="minorHAnsi" w:cstheme="minorHAnsi"/>
          <w:sz w:val="22"/>
          <w:szCs w:val="22"/>
        </w:rPr>
        <w:t>jects,</w:t>
      </w:r>
      <w:r w:rsidRPr="00E01693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z w:val="22"/>
          <w:szCs w:val="22"/>
        </w:rPr>
        <w:t>in</w:t>
      </w:r>
      <w:r w:rsidRPr="00E01693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E01693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E01693">
        <w:rPr>
          <w:rFonts w:asciiTheme="minorHAnsi" w:hAnsiTheme="minorHAnsi" w:cstheme="minorHAnsi"/>
          <w:sz w:val="22"/>
          <w:szCs w:val="22"/>
        </w:rPr>
        <w:t>u</w:t>
      </w:r>
      <w:r w:rsidRPr="00E01693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E01693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E01693">
        <w:rPr>
          <w:rFonts w:asciiTheme="minorHAnsi" w:hAnsiTheme="minorHAnsi" w:cstheme="minorHAnsi"/>
          <w:sz w:val="22"/>
          <w:szCs w:val="22"/>
        </w:rPr>
        <w:t>a</w:t>
      </w:r>
      <w:r w:rsidRPr="00E01693">
        <w:rPr>
          <w:rFonts w:asciiTheme="minorHAnsi" w:hAnsiTheme="minorHAnsi" w:cstheme="minorHAnsi"/>
          <w:spacing w:val="3"/>
          <w:sz w:val="22"/>
          <w:szCs w:val="22"/>
        </w:rPr>
        <w:t>b</w:t>
      </w:r>
      <w:r w:rsidRPr="00E01693">
        <w:rPr>
          <w:rFonts w:asciiTheme="minorHAnsi" w:hAnsiTheme="minorHAnsi" w:cstheme="minorHAnsi"/>
          <w:sz w:val="22"/>
          <w:szCs w:val="22"/>
        </w:rPr>
        <w:t>i,</w:t>
      </w:r>
      <w:r w:rsidRPr="00E01693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E01693">
        <w:rPr>
          <w:rFonts w:asciiTheme="minorHAnsi" w:hAnsiTheme="minorHAnsi" w:cstheme="minorHAnsi"/>
          <w:sz w:val="22"/>
          <w:szCs w:val="22"/>
        </w:rPr>
        <w:t>al</w:t>
      </w:r>
      <w:r w:rsidRPr="00E01693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E01693">
        <w:rPr>
          <w:rFonts w:asciiTheme="minorHAnsi" w:hAnsiTheme="minorHAnsi" w:cstheme="minorHAnsi"/>
          <w:sz w:val="22"/>
          <w:szCs w:val="22"/>
        </w:rPr>
        <w:t>ed</w:t>
      </w:r>
      <w:r w:rsidRPr="00E01693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E01693">
        <w:rPr>
          <w:rFonts w:asciiTheme="minorHAnsi" w:hAnsiTheme="minorHAnsi" w:cstheme="minorHAnsi"/>
          <w:sz w:val="22"/>
          <w:szCs w:val="22"/>
        </w:rPr>
        <w:t>p</w:t>
      </w:r>
      <w:r w:rsidRPr="00E01693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z w:val="22"/>
          <w:szCs w:val="22"/>
        </w:rPr>
        <w:t>to</w:t>
      </w:r>
      <w:r w:rsidRPr="00E01693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E01693">
        <w:rPr>
          <w:rFonts w:asciiTheme="minorHAnsi" w:hAnsiTheme="minorHAnsi" w:cstheme="minorHAnsi"/>
          <w:sz w:val="22"/>
          <w:szCs w:val="22"/>
        </w:rPr>
        <w:t>SD</w:t>
      </w:r>
      <w:r w:rsidRPr="00E01693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pacing w:val="1"/>
          <w:sz w:val="22"/>
          <w:szCs w:val="22"/>
        </w:rPr>
        <w:t>3</w:t>
      </w:r>
      <w:r w:rsidRPr="00E01693">
        <w:rPr>
          <w:rFonts w:asciiTheme="minorHAnsi" w:hAnsiTheme="minorHAnsi" w:cstheme="minorHAnsi"/>
          <w:spacing w:val="-2"/>
          <w:sz w:val="22"/>
          <w:szCs w:val="22"/>
        </w:rPr>
        <w:t>7</w:t>
      </w:r>
      <w:r w:rsidRPr="00E01693">
        <w:rPr>
          <w:rFonts w:asciiTheme="minorHAnsi" w:hAnsiTheme="minorHAnsi" w:cstheme="minorHAnsi"/>
          <w:sz w:val="22"/>
          <w:szCs w:val="22"/>
        </w:rPr>
        <w:t>7</w:t>
      </w:r>
      <w:r w:rsidRPr="00E01693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pacing w:val="-2"/>
          <w:w w:val="101"/>
          <w:sz w:val="22"/>
          <w:szCs w:val="22"/>
        </w:rPr>
        <w:t>m</w:t>
      </w:r>
      <w:r w:rsidRPr="00E01693">
        <w:rPr>
          <w:rFonts w:asciiTheme="minorHAnsi" w:hAnsiTheme="minorHAnsi" w:cstheme="minorHAnsi"/>
          <w:w w:val="101"/>
          <w:sz w:val="22"/>
          <w:szCs w:val="22"/>
        </w:rPr>
        <w:t>i</w:t>
      </w:r>
      <w:r w:rsidRPr="00E01693">
        <w:rPr>
          <w:rFonts w:asciiTheme="minorHAnsi" w:hAnsiTheme="minorHAnsi" w:cstheme="minorHAnsi"/>
          <w:spacing w:val="2"/>
          <w:w w:val="101"/>
          <w:sz w:val="22"/>
          <w:szCs w:val="22"/>
        </w:rPr>
        <w:t>l</w:t>
      </w:r>
      <w:r w:rsidRPr="00E01693">
        <w:rPr>
          <w:rFonts w:asciiTheme="minorHAnsi" w:hAnsiTheme="minorHAnsi" w:cstheme="minorHAnsi"/>
          <w:w w:val="101"/>
          <w:sz w:val="22"/>
          <w:szCs w:val="22"/>
        </w:rPr>
        <w:t>li</w:t>
      </w:r>
      <w:r w:rsidRPr="00E01693">
        <w:rPr>
          <w:rFonts w:asciiTheme="minorHAnsi" w:hAnsiTheme="minorHAnsi" w:cstheme="minorHAnsi"/>
          <w:spacing w:val="1"/>
          <w:w w:val="101"/>
          <w:sz w:val="22"/>
          <w:szCs w:val="22"/>
        </w:rPr>
        <w:t>on</w:t>
      </w:r>
      <w:r w:rsidRPr="00E01693">
        <w:rPr>
          <w:rFonts w:asciiTheme="minorHAnsi" w:hAnsiTheme="minorHAnsi" w:cstheme="minorHAnsi"/>
          <w:w w:val="101"/>
          <w:sz w:val="22"/>
          <w:szCs w:val="22"/>
        </w:rPr>
        <w:t>.</w:t>
      </w:r>
    </w:p>
    <w:p w14:paraId="07226BD9" w14:textId="77777777" w:rsidR="00FD033D" w:rsidRPr="00E01693" w:rsidRDefault="00DD5B06">
      <w:pPr>
        <w:spacing w:before="36"/>
        <w:ind w:left="116"/>
        <w:rPr>
          <w:rFonts w:asciiTheme="minorHAnsi" w:hAnsiTheme="minorHAnsi" w:cstheme="minorHAnsi"/>
          <w:sz w:val="22"/>
          <w:szCs w:val="22"/>
        </w:rPr>
      </w:pPr>
      <w:r w:rsidRPr="00E01693">
        <w:rPr>
          <w:rFonts w:asciiTheme="minorHAnsi" w:eastAsia="Microsoft Sans Serif" w:hAnsiTheme="minorHAnsi" w:cstheme="minorHAnsi"/>
          <w:w w:val="342"/>
          <w:sz w:val="22"/>
          <w:szCs w:val="22"/>
        </w:rPr>
        <w:t xml:space="preserve"> </w:t>
      </w:r>
      <w:r w:rsidRPr="00E01693">
        <w:rPr>
          <w:rFonts w:asciiTheme="minorHAnsi" w:eastAsia="Microsoft Sans Serif" w:hAnsiTheme="minorHAnsi" w:cstheme="minorHAnsi"/>
          <w:sz w:val="22"/>
          <w:szCs w:val="22"/>
        </w:rPr>
        <w:t xml:space="preserve">   </w:t>
      </w:r>
      <w:r w:rsidRPr="00E01693">
        <w:rPr>
          <w:rFonts w:asciiTheme="minorHAnsi" w:eastAsia="Microsoft Sans Serif" w:hAnsiTheme="minorHAnsi" w:cstheme="minorHAnsi"/>
          <w:spacing w:val="-24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b/>
          <w:spacing w:val="-1"/>
          <w:sz w:val="22"/>
          <w:szCs w:val="22"/>
        </w:rPr>
        <w:t>F</w:t>
      </w:r>
      <w:r w:rsidRPr="00E01693">
        <w:rPr>
          <w:rFonts w:asciiTheme="minorHAnsi" w:hAnsiTheme="minorHAnsi" w:cstheme="minorHAnsi"/>
          <w:b/>
          <w:sz w:val="22"/>
          <w:szCs w:val="22"/>
        </w:rPr>
        <w:t>r</w:t>
      </w:r>
      <w:r w:rsidRPr="00E01693">
        <w:rPr>
          <w:rFonts w:asciiTheme="minorHAnsi" w:hAnsiTheme="minorHAnsi" w:cstheme="minorHAnsi"/>
          <w:b/>
          <w:spacing w:val="3"/>
          <w:sz w:val="22"/>
          <w:szCs w:val="22"/>
        </w:rPr>
        <w:t>a</w:t>
      </w:r>
      <w:r w:rsidRPr="00E01693">
        <w:rPr>
          <w:rFonts w:asciiTheme="minorHAnsi" w:hAnsiTheme="minorHAnsi" w:cstheme="minorHAnsi"/>
          <w:b/>
          <w:spacing w:val="-5"/>
          <w:sz w:val="22"/>
          <w:szCs w:val="22"/>
        </w:rPr>
        <w:t>m</w:t>
      </w:r>
      <w:r w:rsidRPr="00E01693">
        <w:rPr>
          <w:rFonts w:asciiTheme="minorHAnsi" w:hAnsiTheme="minorHAnsi" w:cstheme="minorHAnsi"/>
          <w:b/>
          <w:sz w:val="22"/>
          <w:szCs w:val="22"/>
        </w:rPr>
        <w:t>e</w:t>
      </w:r>
      <w:r w:rsidRPr="00E01693">
        <w:rPr>
          <w:rFonts w:asciiTheme="minorHAnsi" w:hAnsiTheme="minorHAnsi" w:cstheme="minorHAnsi"/>
          <w:b/>
          <w:spacing w:val="8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E01693">
        <w:rPr>
          <w:rFonts w:asciiTheme="minorHAnsi" w:hAnsiTheme="minorHAnsi" w:cstheme="minorHAnsi"/>
          <w:b/>
          <w:spacing w:val="-3"/>
          <w:sz w:val="22"/>
          <w:szCs w:val="22"/>
        </w:rPr>
        <w:t>h</w:t>
      </w:r>
      <w:r w:rsidRPr="00E01693">
        <w:rPr>
          <w:rFonts w:asciiTheme="minorHAnsi" w:hAnsiTheme="minorHAnsi" w:cstheme="minorHAnsi"/>
          <w:b/>
          <w:sz w:val="22"/>
          <w:szCs w:val="22"/>
        </w:rPr>
        <w:t>e</w:t>
      </w:r>
      <w:r w:rsidRPr="00E01693">
        <w:rPr>
          <w:rFonts w:asciiTheme="minorHAnsi" w:hAnsiTheme="minorHAnsi" w:cstheme="minorHAnsi"/>
          <w:b/>
          <w:spacing w:val="5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b/>
          <w:spacing w:val="1"/>
          <w:sz w:val="22"/>
          <w:szCs w:val="22"/>
        </w:rPr>
        <w:t>G</w:t>
      </w:r>
      <w:r w:rsidRPr="00E01693">
        <w:rPr>
          <w:rFonts w:asciiTheme="minorHAnsi" w:hAnsiTheme="minorHAnsi" w:cstheme="minorHAnsi"/>
          <w:b/>
          <w:sz w:val="22"/>
          <w:szCs w:val="22"/>
        </w:rPr>
        <w:t>e</w:t>
      </w:r>
      <w:r w:rsidRPr="00E01693">
        <w:rPr>
          <w:rFonts w:asciiTheme="minorHAnsi" w:hAnsiTheme="minorHAnsi" w:cstheme="minorHAnsi"/>
          <w:b/>
          <w:spacing w:val="2"/>
          <w:sz w:val="22"/>
          <w:szCs w:val="22"/>
        </w:rPr>
        <w:t>n</w:t>
      </w:r>
      <w:r w:rsidRPr="00E01693">
        <w:rPr>
          <w:rFonts w:asciiTheme="minorHAnsi" w:hAnsiTheme="minorHAnsi" w:cstheme="minorHAnsi"/>
          <w:b/>
          <w:spacing w:val="-3"/>
          <w:sz w:val="22"/>
          <w:szCs w:val="22"/>
        </w:rPr>
        <w:t>e</w:t>
      </w:r>
      <w:r w:rsidRPr="00E01693">
        <w:rPr>
          <w:rFonts w:asciiTheme="minorHAnsi" w:hAnsiTheme="minorHAnsi" w:cstheme="minorHAnsi"/>
          <w:b/>
          <w:sz w:val="22"/>
          <w:szCs w:val="22"/>
        </w:rPr>
        <w:t>r</w:t>
      </w:r>
      <w:r w:rsidRPr="00E01693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E01693">
        <w:rPr>
          <w:rFonts w:asciiTheme="minorHAnsi" w:hAnsiTheme="minorHAnsi" w:cstheme="minorHAnsi"/>
          <w:b/>
          <w:sz w:val="22"/>
          <w:szCs w:val="22"/>
        </w:rPr>
        <w:t>l</w:t>
      </w:r>
      <w:r w:rsidRPr="00E01693">
        <w:rPr>
          <w:rFonts w:asciiTheme="minorHAnsi" w:hAnsiTheme="minorHAnsi" w:cstheme="minorHAnsi"/>
          <w:b/>
          <w:spacing w:val="10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b/>
          <w:spacing w:val="-1"/>
          <w:sz w:val="22"/>
          <w:szCs w:val="22"/>
        </w:rPr>
        <w:t>P</w:t>
      </w:r>
      <w:r w:rsidRPr="00E01693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E01693">
        <w:rPr>
          <w:rFonts w:asciiTheme="minorHAnsi" w:hAnsiTheme="minorHAnsi" w:cstheme="minorHAnsi"/>
          <w:b/>
          <w:sz w:val="22"/>
          <w:szCs w:val="22"/>
        </w:rPr>
        <w:t>l</w:t>
      </w:r>
      <w:r w:rsidRPr="00E01693">
        <w:rPr>
          <w:rFonts w:asciiTheme="minorHAnsi" w:hAnsiTheme="minorHAnsi" w:cstheme="minorHAnsi"/>
          <w:b/>
          <w:spacing w:val="2"/>
          <w:sz w:val="22"/>
          <w:szCs w:val="22"/>
        </w:rPr>
        <w:t>i</w:t>
      </w:r>
      <w:r w:rsidRPr="00E01693">
        <w:rPr>
          <w:rFonts w:asciiTheme="minorHAnsi" w:hAnsiTheme="minorHAnsi" w:cstheme="minorHAnsi"/>
          <w:b/>
          <w:sz w:val="22"/>
          <w:szCs w:val="22"/>
        </w:rPr>
        <w:t>cy</w:t>
      </w:r>
      <w:r w:rsidRPr="00E01693">
        <w:rPr>
          <w:rFonts w:asciiTheme="minorHAnsi" w:hAnsiTheme="minorHAnsi" w:cstheme="minorHAnsi"/>
          <w:b/>
          <w:spacing w:val="7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E01693">
        <w:rPr>
          <w:rFonts w:asciiTheme="minorHAnsi" w:hAnsiTheme="minorHAnsi" w:cstheme="minorHAnsi"/>
          <w:sz w:val="22"/>
          <w:szCs w:val="22"/>
        </w:rPr>
        <w:t>f</w:t>
      </w:r>
      <w:r w:rsidRPr="00E01693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z w:val="22"/>
          <w:szCs w:val="22"/>
        </w:rPr>
        <w:t>t</w:t>
      </w:r>
      <w:r w:rsidRPr="00E01693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E01693">
        <w:rPr>
          <w:rFonts w:asciiTheme="minorHAnsi" w:hAnsiTheme="minorHAnsi" w:cstheme="minorHAnsi"/>
          <w:sz w:val="22"/>
          <w:szCs w:val="22"/>
        </w:rPr>
        <w:t>e</w:t>
      </w:r>
      <w:r w:rsidRPr="00E01693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z w:val="22"/>
          <w:szCs w:val="22"/>
        </w:rPr>
        <w:t>c</w:t>
      </w:r>
      <w:r w:rsidRPr="00E01693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E01693">
        <w:rPr>
          <w:rFonts w:asciiTheme="minorHAnsi" w:hAnsiTheme="minorHAnsi" w:cstheme="minorHAnsi"/>
          <w:spacing w:val="-2"/>
          <w:sz w:val="22"/>
          <w:szCs w:val="22"/>
        </w:rPr>
        <w:t>mp</w:t>
      </w:r>
      <w:r w:rsidRPr="00E01693">
        <w:rPr>
          <w:rFonts w:asciiTheme="minorHAnsi" w:hAnsiTheme="minorHAnsi" w:cstheme="minorHAnsi"/>
          <w:sz w:val="22"/>
          <w:szCs w:val="22"/>
        </w:rPr>
        <w:t>a</w:t>
      </w:r>
      <w:r w:rsidRPr="00E01693">
        <w:rPr>
          <w:rFonts w:asciiTheme="minorHAnsi" w:hAnsiTheme="minorHAnsi" w:cstheme="minorHAnsi"/>
          <w:spacing w:val="6"/>
          <w:sz w:val="22"/>
          <w:szCs w:val="22"/>
        </w:rPr>
        <w:t>n</w:t>
      </w:r>
      <w:r w:rsidRPr="00E01693">
        <w:rPr>
          <w:rFonts w:asciiTheme="minorHAnsi" w:hAnsiTheme="minorHAnsi" w:cstheme="minorHAnsi"/>
          <w:sz w:val="22"/>
          <w:szCs w:val="22"/>
        </w:rPr>
        <w:t>y</w:t>
      </w:r>
      <w:r w:rsidRPr="00E01693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z w:val="22"/>
          <w:szCs w:val="22"/>
        </w:rPr>
        <w:t>in</w:t>
      </w:r>
      <w:r w:rsidRPr="00E01693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z w:val="22"/>
          <w:szCs w:val="22"/>
        </w:rPr>
        <w:t>t</w:t>
      </w:r>
      <w:r w:rsidRPr="00E01693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E01693">
        <w:rPr>
          <w:rFonts w:asciiTheme="minorHAnsi" w:hAnsiTheme="minorHAnsi" w:cstheme="minorHAnsi"/>
          <w:sz w:val="22"/>
          <w:szCs w:val="22"/>
        </w:rPr>
        <w:t>e</w:t>
      </w:r>
      <w:r w:rsidRPr="00E01693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E01693">
        <w:rPr>
          <w:rFonts w:asciiTheme="minorHAnsi" w:hAnsiTheme="minorHAnsi" w:cstheme="minorHAnsi"/>
          <w:sz w:val="22"/>
          <w:szCs w:val="22"/>
        </w:rPr>
        <w:t>ield</w:t>
      </w:r>
      <w:r w:rsidRPr="00E01693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E01693">
        <w:rPr>
          <w:rFonts w:asciiTheme="minorHAnsi" w:hAnsiTheme="minorHAnsi" w:cstheme="minorHAnsi"/>
          <w:sz w:val="22"/>
          <w:szCs w:val="22"/>
        </w:rPr>
        <w:t>f</w:t>
      </w:r>
      <w:r w:rsidRPr="00E01693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E01693">
        <w:rPr>
          <w:rFonts w:asciiTheme="minorHAnsi" w:hAnsiTheme="minorHAnsi" w:cstheme="minorHAnsi"/>
          <w:sz w:val="22"/>
          <w:szCs w:val="22"/>
        </w:rPr>
        <w:t>R,</w:t>
      </w:r>
      <w:r w:rsidRPr="00E01693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E01693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E01693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E01693">
        <w:rPr>
          <w:rFonts w:asciiTheme="minorHAnsi" w:hAnsiTheme="minorHAnsi" w:cstheme="minorHAnsi"/>
          <w:sz w:val="22"/>
          <w:szCs w:val="22"/>
        </w:rPr>
        <w:t>i</w:t>
      </w:r>
      <w:r w:rsidRPr="00E01693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E01693">
        <w:rPr>
          <w:rFonts w:asciiTheme="minorHAnsi" w:hAnsiTheme="minorHAnsi" w:cstheme="minorHAnsi"/>
          <w:sz w:val="22"/>
          <w:szCs w:val="22"/>
        </w:rPr>
        <w:t>is</w:t>
      </w:r>
      <w:r w:rsidRPr="00E01693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E01693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E01693">
        <w:rPr>
          <w:rFonts w:asciiTheme="minorHAnsi" w:hAnsiTheme="minorHAnsi" w:cstheme="minorHAnsi"/>
          <w:sz w:val="22"/>
          <w:szCs w:val="22"/>
        </w:rPr>
        <w:t>ati</w:t>
      </w:r>
      <w:r w:rsidRPr="00E01693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E01693">
        <w:rPr>
          <w:rFonts w:asciiTheme="minorHAnsi" w:hAnsiTheme="minorHAnsi" w:cstheme="minorHAnsi"/>
          <w:sz w:val="22"/>
          <w:szCs w:val="22"/>
        </w:rPr>
        <w:t>n</w:t>
      </w:r>
      <w:r w:rsidRPr="00E01693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pacing w:val="-1"/>
          <w:sz w:val="22"/>
          <w:szCs w:val="22"/>
        </w:rPr>
        <w:t>Aff</w:t>
      </w:r>
      <w:r w:rsidRPr="00E01693">
        <w:rPr>
          <w:rFonts w:asciiTheme="minorHAnsi" w:hAnsiTheme="minorHAnsi" w:cstheme="minorHAnsi"/>
          <w:sz w:val="22"/>
          <w:szCs w:val="22"/>
        </w:rPr>
        <w:t>ai</w:t>
      </w:r>
      <w:r w:rsidRPr="00E01693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E01693">
        <w:rPr>
          <w:rFonts w:asciiTheme="minorHAnsi" w:hAnsiTheme="minorHAnsi" w:cstheme="minorHAnsi"/>
          <w:sz w:val="22"/>
          <w:szCs w:val="22"/>
        </w:rPr>
        <w:t>s</w:t>
      </w:r>
      <w:r w:rsidRPr="00E01693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z w:val="22"/>
          <w:szCs w:val="22"/>
        </w:rPr>
        <w:t>&amp;</w:t>
      </w:r>
      <w:r w:rsidRPr="00E01693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E01693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E01693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E01693">
        <w:rPr>
          <w:rFonts w:asciiTheme="minorHAnsi" w:hAnsiTheme="minorHAnsi" w:cstheme="minorHAnsi"/>
          <w:sz w:val="22"/>
          <w:szCs w:val="22"/>
        </w:rPr>
        <w:t>l</w:t>
      </w:r>
      <w:r w:rsidRPr="00E01693">
        <w:rPr>
          <w:rFonts w:asciiTheme="minorHAnsi" w:hAnsiTheme="minorHAnsi" w:cstheme="minorHAnsi"/>
          <w:spacing w:val="6"/>
          <w:sz w:val="22"/>
          <w:szCs w:val="22"/>
        </w:rPr>
        <w:t>o</w:t>
      </w:r>
      <w:r w:rsidRPr="00E01693">
        <w:rPr>
          <w:rFonts w:asciiTheme="minorHAnsi" w:hAnsiTheme="minorHAnsi" w:cstheme="minorHAnsi"/>
          <w:spacing w:val="-6"/>
          <w:sz w:val="22"/>
          <w:szCs w:val="22"/>
        </w:rPr>
        <w:t>y</w:t>
      </w:r>
      <w:r w:rsidRPr="00E01693">
        <w:rPr>
          <w:rFonts w:asciiTheme="minorHAnsi" w:hAnsiTheme="minorHAnsi" w:cstheme="minorHAnsi"/>
          <w:sz w:val="22"/>
          <w:szCs w:val="22"/>
        </w:rPr>
        <w:t>ee</w:t>
      </w:r>
      <w:r w:rsidRPr="00E01693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pacing w:val="3"/>
          <w:w w:val="101"/>
          <w:sz w:val="22"/>
          <w:szCs w:val="22"/>
        </w:rPr>
        <w:t>R</w:t>
      </w:r>
      <w:r w:rsidRPr="00E01693">
        <w:rPr>
          <w:rFonts w:asciiTheme="minorHAnsi" w:hAnsiTheme="minorHAnsi" w:cstheme="minorHAnsi"/>
          <w:spacing w:val="-3"/>
          <w:w w:val="101"/>
          <w:sz w:val="22"/>
          <w:szCs w:val="22"/>
        </w:rPr>
        <w:t>e</w:t>
      </w:r>
      <w:r w:rsidRPr="00E01693">
        <w:rPr>
          <w:rFonts w:asciiTheme="minorHAnsi" w:hAnsiTheme="minorHAnsi" w:cstheme="minorHAnsi"/>
          <w:spacing w:val="2"/>
          <w:w w:val="101"/>
          <w:sz w:val="22"/>
          <w:szCs w:val="22"/>
        </w:rPr>
        <w:t>l</w:t>
      </w:r>
      <w:r w:rsidRPr="00E01693">
        <w:rPr>
          <w:rFonts w:asciiTheme="minorHAnsi" w:hAnsiTheme="minorHAnsi" w:cstheme="minorHAnsi"/>
          <w:spacing w:val="-3"/>
          <w:w w:val="101"/>
          <w:sz w:val="22"/>
          <w:szCs w:val="22"/>
        </w:rPr>
        <w:t>a</w:t>
      </w:r>
      <w:r w:rsidRPr="00E01693">
        <w:rPr>
          <w:rFonts w:asciiTheme="minorHAnsi" w:hAnsiTheme="minorHAnsi" w:cstheme="minorHAnsi"/>
          <w:spacing w:val="2"/>
          <w:w w:val="101"/>
          <w:sz w:val="22"/>
          <w:szCs w:val="22"/>
        </w:rPr>
        <w:t>t</w:t>
      </w:r>
      <w:r w:rsidRPr="00E01693">
        <w:rPr>
          <w:rFonts w:asciiTheme="minorHAnsi" w:hAnsiTheme="minorHAnsi" w:cstheme="minorHAnsi"/>
          <w:w w:val="101"/>
          <w:sz w:val="22"/>
          <w:szCs w:val="22"/>
        </w:rPr>
        <w:t>i</w:t>
      </w:r>
      <w:r w:rsidRPr="00E01693">
        <w:rPr>
          <w:rFonts w:asciiTheme="minorHAnsi" w:hAnsiTheme="minorHAnsi" w:cstheme="minorHAnsi"/>
          <w:spacing w:val="1"/>
          <w:w w:val="101"/>
          <w:sz w:val="22"/>
          <w:szCs w:val="22"/>
        </w:rPr>
        <w:t>o</w:t>
      </w:r>
      <w:r w:rsidRPr="00E01693">
        <w:rPr>
          <w:rFonts w:asciiTheme="minorHAnsi" w:hAnsiTheme="minorHAnsi" w:cstheme="minorHAnsi"/>
          <w:spacing w:val="-2"/>
          <w:w w:val="101"/>
          <w:sz w:val="22"/>
          <w:szCs w:val="22"/>
        </w:rPr>
        <w:t>n</w:t>
      </w:r>
      <w:r w:rsidRPr="00E01693">
        <w:rPr>
          <w:rFonts w:asciiTheme="minorHAnsi" w:hAnsiTheme="minorHAnsi" w:cstheme="minorHAnsi"/>
          <w:w w:val="101"/>
          <w:sz w:val="22"/>
          <w:szCs w:val="22"/>
        </w:rPr>
        <w:t>s.</w:t>
      </w:r>
    </w:p>
    <w:p w14:paraId="4E901163" w14:textId="77777777" w:rsidR="00FD033D" w:rsidRPr="00E01693" w:rsidRDefault="00DD5B06">
      <w:pPr>
        <w:spacing w:before="45"/>
        <w:ind w:left="116"/>
        <w:rPr>
          <w:rFonts w:asciiTheme="minorHAnsi" w:hAnsiTheme="minorHAnsi" w:cstheme="minorHAnsi"/>
          <w:sz w:val="22"/>
          <w:szCs w:val="22"/>
        </w:rPr>
      </w:pPr>
      <w:r w:rsidRPr="00E01693">
        <w:rPr>
          <w:rFonts w:asciiTheme="minorHAnsi" w:eastAsia="Microsoft Sans Serif" w:hAnsiTheme="minorHAnsi" w:cstheme="minorHAnsi"/>
          <w:w w:val="342"/>
          <w:sz w:val="22"/>
          <w:szCs w:val="22"/>
        </w:rPr>
        <w:t xml:space="preserve"> </w:t>
      </w:r>
      <w:r w:rsidRPr="00E01693">
        <w:rPr>
          <w:rFonts w:asciiTheme="minorHAnsi" w:eastAsia="Microsoft Sans Serif" w:hAnsiTheme="minorHAnsi" w:cstheme="minorHAnsi"/>
          <w:sz w:val="22"/>
          <w:szCs w:val="22"/>
        </w:rPr>
        <w:t xml:space="preserve">   </w:t>
      </w:r>
      <w:r w:rsidRPr="00E01693">
        <w:rPr>
          <w:rFonts w:asciiTheme="minorHAnsi" w:eastAsia="Microsoft Sans Serif" w:hAnsiTheme="minorHAnsi" w:cstheme="minorHAnsi"/>
          <w:spacing w:val="-24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pacing w:val="-3"/>
          <w:sz w:val="22"/>
          <w:szCs w:val="22"/>
        </w:rPr>
        <w:t>S</w:t>
      </w:r>
      <w:r w:rsidRPr="00E01693">
        <w:rPr>
          <w:rFonts w:asciiTheme="minorHAnsi" w:hAnsiTheme="minorHAnsi" w:cstheme="minorHAnsi"/>
          <w:spacing w:val="1"/>
          <w:sz w:val="22"/>
          <w:szCs w:val="22"/>
        </w:rPr>
        <w:t>up</w:t>
      </w:r>
      <w:r w:rsidRPr="00E01693">
        <w:rPr>
          <w:rFonts w:asciiTheme="minorHAnsi" w:hAnsiTheme="minorHAnsi" w:cstheme="minorHAnsi"/>
          <w:sz w:val="22"/>
          <w:szCs w:val="22"/>
        </w:rPr>
        <w:t>e</w:t>
      </w:r>
      <w:r w:rsidRPr="00E01693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E01693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E01693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E01693">
        <w:rPr>
          <w:rFonts w:asciiTheme="minorHAnsi" w:hAnsiTheme="minorHAnsi" w:cstheme="minorHAnsi"/>
          <w:sz w:val="22"/>
          <w:szCs w:val="22"/>
        </w:rPr>
        <w:t>se</w:t>
      </w:r>
      <w:r w:rsidRPr="00E01693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E01693">
        <w:rPr>
          <w:rFonts w:asciiTheme="minorHAnsi" w:hAnsiTheme="minorHAnsi" w:cstheme="minorHAnsi"/>
          <w:b/>
          <w:sz w:val="22"/>
          <w:szCs w:val="22"/>
        </w:rPr>
        <w:t>he</w:t>
      </w:r>
      <w:r w:rsidRPr="00E01693">
        <w:rPr>
          <w:rFonts w:asciiTheme="minorHAnsi" w:hAnsiTheme="minorHAnsi" w:cstheme="minorHAnsi"/>
          <w:b/>
          <w:spacing w:val="3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b/>
          <w:spacing w:val="5"/>
          <w:sz w:val="22"/>
          <w:szCs w:val="22"/>
        </w:rPr>
        <w:t>i</w:t>
      </w:r>
      <w:r w:rsidRPr="00E01693">
        <w:rPr>
          <w:rFonts w:asciiTheme="minorHAnsi" w:hAnsiTheme="minorHAnsi" w:cstheme="minorHAnsi"/>
          <w:b/>
          <w:spacing w:val="-5"/>
          <w:sz w:val="22"/>
          <w:szCs w:val="22"/>
        </w:rPr>
        <w:t>m</w:t>
      </w:r>
      <w:r w:rsidRPr="00E01693">
        <w:rPr>
          <w:rFonts w:asciiTheme="minorHAnsi" w:hAnsiTheme="minorHAnsi" w:cstheme="minorHAnsi"/>
          <w:b/>
          <w:sz w:val="22"/>
          <w:szCs w:val="22"/>
        </w:rPr>
        <w:t>p</w:t>
      </w:r>
      <w:r w:rsidRPr="00E01693">
        <w:rPr>
          <w:rFonts w:asciiTheme="minorHAnsi" w:hAnsiTheme="minorHAnsi" w:cstheme="minorHAnsi"/>
          <w:b/>
          <w:spacing w:val="2"/>
          <w:sz w:val="22"/>
          <w:szCs w:val="22"/>
        </w:rPr>
        <w:t>le</w:t>
      </w:r>
      <w:r w:rsidRPr="00E01693">
        <w:rPr>
          <w:rFonts w:asciiTheme="minorHAnsi" w:hAnsiTheme="minorHAnsi" w:cstheme="minorHAnsi"/>
          <w:b/>
          <w:spacing w:val="-2"/>
          <w:sz w:val="22"/>
          <w:szCs w:val="22"/>
        </w:rPr>
        <w:t>m</w:t>
      </w:r>
      <w:r w:rsidRPr="00E01693">
        <w:rPr>
          <w:rFonts w:asciiTheme="minorHAnsi" w:hAnsiTheme="minorHAnsi" w:cstheme="minorHAnsi"/>
          <w:b/>
          <w:spacing w:val="2"/>
          <w:sz w:val="22"/>
          <w:szCs w:val="22"/>
        </w:rPr>
        <w:t>e</w:t>
      </w:r>
      <w:r w:rsidRPr="00E01693">
        <w:rPr>
          <w:rFonts w:asciiTheme="minorHAnsi" w:hAnsiTheme="minorHAnsi" w:cstheme="minorHAnsi"/>
          <w:b/>
          <w:sz w:val="22"/>
          <w:szCs w:val="22"/>
        </w:rPr>
        <w:t>n</w:t>
      </w:r>
      <w:r w:rsidRPr="00E01693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E01693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E01693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E01693">
        <w:rPr>
          <w:rFonts w:asciiTheme="minorHAnsi" w:hAnsiTheme="minorHAnsi" w:cstheme="minorHAnsi"/>
          <w:b/>
          <w:sz w:val="22"/>
          <w:szCs w:val="22"/>
        </w:rPr>
        <w:t>i</w:t>
      </w:r>
      <w:r w:rsidRPr="00E01693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E01693">
        <w:rPr>
          <w:rFonts w:asciiTheme="minorHAnsi" w:hAnsiTheme="minorHAnsi" w:cstheme="minorHAnsi"/>
          <w:b/>
          <w:sz w:val="22"/>
          <w:szCs w:val="22"/>
        </w:rPr>
        <w:t>n</w:t>
      </w:r>
      <w:r w:rsidRPr="00E01693">
        <w:rPr>
          <w:rFonts w:asciiTheme="minorHAnsi" w:hAnsiTheme="minorHAnsi" w:cstheme="minorHAnsi"/>
          <w:b/>
          <w:spacing w:val="15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E01693">
        <w:rPr>
          <w:rFonts w:asciiTheme="minorHAnsi" w:hAnsiTheme="minorHAnsi" w:cstheme="minorHAnsi"/>
          <w:b/>
          <w:sz w:val="22"/>
          <w:szCs w:val="22"/>
        </w:rPr>
        <w:t>f</w:t>
      </w:r>
      <w:r w:rsidRPr="00E01693">
        <w:rPr>
          <w:rFonts w:asciiTheme="minorHAnsi" w:hAnsiTheme="minorHAnsi" w:cstheme="minorHAnsi"/>
          <w:b/>
          <w:spacing w:val="4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b/>
          <w:sz w:val="22"/>
          <w:szCs w:val="22"/>
        </w:rPr>
        <w:t>L</w:t>
      </w:r>
      <w:r w:rsidRPr="00E01693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E01693">
        <w:rPr>
          <w:rFonts w:asciiTheme="minorHAnsi" w:hAnsiTheme="minorHAnsi" w:cstheme="minorHAnsi"/>
          <w:b/>
          <w:spacing w:val="2"/>
          <w:sz w:val="22"/>
          <w:szCs w:val="22"/>
        </w:rPr>
        <w:t>w</w:t>
      </w:r>
      <w:r w:rsidRPr="00E01693">
        <w:rPr>
          <w:rFonts w:asciiTheme="minorHAnsi" w:hAnsiTheme="minorHAnsi" w:cstheme="minorHAnsi"/>
          <w:b/>
          <w:sz w:val="22"/>
          <w:szCs w:val="22"/>
        </w:rPr>
        <w:t>s,</w:t>
      </w:r>
      <w:r w:rsidRPr="00E01693">
        <w:rPr>
          <w:rFonts w:asciiTheme="minorHAnsi" w:hAnsiTheme="minorHAnsi" w:cstheme="minorHAnsi"/>
          <w:b/>
          <w:spacing w:val="8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E01693">
        <w:rPr>
          <w:rFonts w:asciiTheme="minorHAnsi" w:hAnsiTheme="minorHAnsi" w:cstheme="minorHAnsi"/>
          <w:b/>
          <w:spacing w:val="-3"/>
          <w:sz w:val="22"/>
          <w:szCs w:val="22"/>
        </w:rPr>
        <w:t>e</w:t>
      </w:r>
      <w:r w:rsidRPr="00E01693">
        <w:rPr>
          <w:rFonts w:asciiTheme="minorHAnsi" w:hAnsiTheme="minorHAnsi" w:cstheme="minorHAnsi"/>
          <w:b/>
          <w:spacing w:val="1"/>
          <w:sz w:val="22"/>
          <w:szCs w:val="22"/>
        </w:rPr>
        <w:t>g</w:t>
      </w:r>
      <w:r w:rsidRPr="00E01693">
        <w:rPr>
          <w:rFonts w:asciiTheme="minorHAnsi" w:hAnsiTheme="minorHAnsi" w:cstheme="minorHAnsi"/>
          <w:b/>
          <w:sz w:val="22"/>
          <w:szCs w:val="22"/>
        </w:rPr>
        <w:t>ul</w:t>
      </w:r>
      <w:r w:rsidRPr="00E01693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E01693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E01693">
        <w:rPr>
          <w:rFonts w:asciiTheme="minorHAnsi" w:hAnsiTheme="minorHAnsi" w:cstheme="minorHAnsi"/>
          <w:b/>
          <w:sz w:val="22"/>
          <w:szCs w:val="22"/>
        </w:rPr>
        <w:t>i</w:t>
      </w:r>
      <w:r w:rsidRPr="00E01693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E01693">
        <w:rPr>
          <w:rFonts w:asciiTheme="minorHAnsi" w:hAnsiTheme="minorHAnsi" w:cstheme="minorHAnsi"/>
          <w:b/>
          <w:spacing w:val="-3"/>
          <w:sz w:val="22"/>
          <w:szCs w:val="22"/>
        </w:rPr>
        <w:t>n</w:t>
      </w:r>
      <w:r w:rsidRPr="00E01693">
        <w:rPr>
          <w:rFonts w:asciiTheme="minorHAnsi" w:hAnsiTheme="minorHAnsi" w:cstheme="minorHAnsi"/>
          <w:b/>
          <w:sz w:val="22"/>
          <w:szCs w:val="22"/>
        </w:rPr>
        <w:t>s</w:t>
      </w:r>
      <w:r w:rsidRPr="00E01693">
        <w:rPr>
          <w:rFonts w:asciiTheme="minorHAnsi" w:hAnsiTheme="minorHAnsi" w:cstheme="minorHAnsi"/>
          <w:b/>
          <w:spacing w:val="12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E01693">
        <w:rPr>
          <w:rFonts w:asciiTheme="minorHAnsi" w:hAnsiTheme="minorHAnsi" w:cstheme="minorHAnsi"/>
          <w:b/>
          <w:spacing w:val="2"/>
          <w:sz w:val="22"/>
          <w:szCs w:val="22"/>
        </w:rPr>
        <w:t>n</w:t>
      </w:r>
      <w:r w:rsidRPr="00E01693">
        <w:rPr>
          <w:rFonts w:asciiTheme="minorHAnsi" w:hAnsiTheme="minorHAnsi" w:cstheme="minorHAnsi"/>
          <w:b/>
          <w:sz w:val="22"/>
          <w:szCs w:val="22"/>
        </w:rPr>
        <w:t>d</w:t>
      </w:r>
      <w:r w:rsidRPr="00E01693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b/>
          <w:spacing w:val="5"/>
          <w:sz w:val="22"/>
          <w:szCs w:val="22"/>
        </w:rPr>
        <w:t>i</w:t>
      </w:r>
      <w:r w:rsidRPr="00E01693">
        <w:rPr>
          <w:rFonts w:asciiTheme="minorHAnsi" w:hAnsiTheme="minorHAnsi" w:cstheme="minorHAnsi"/>
          <w:b/>
          <w:spacing w:val="-5"/>
          <w:sz w:val="22"/>
          <w:szCs w:val="22"/>
        </w:rPr>
        <w:t>m</w:t>
      </w:r>
      <w:r w:rsidRPr="00E01693">
        <w:rPr>
          <w:rFonts w:asciiTheme="minorHAnsi" w:hAnsiTheme="minorHAnsi" w:cstheme="minorHAnsi"/>
          <w:b/>
          <w:spacing w:val="2"/>
          <w:sz w:val="22"/>
          <w:szCs w:val="22"/>
        </w:rPr>
        <w:t>p</w:t>
      </w:r>
      <w:r w:rsidRPr="00E01693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E01693">
        <w:rPr>
          <w:rFonts w:asciiTheme="minorHAnsi" w:hAnsiTheme="minorHAnsi" w:cstheme="minorHAnsi"/>
          <w:b/>
          <w:spacing w:val="-3"/>
          <w:sz w:val="22"/>
          <w:szCs w:val="22"/>
        </w:rPr>
        <w:t>r</w:t>
      </w:r>
      <w:r w:rsidRPr="00E01693">
        <w:rPr>
          <w:rFonts w:asciiTheme="minorHAnsi" w:hAnsiTheme="minorHAnsi" w:cstheme="minorHAnsi"/>
          <w:b/>
          <w:spacing w:val="1"/>
          <w:sz w:val="22"/>
          <w:szCs w:val="22"/>
        </w:rPr>
        <w:t>ta</w:t>
      </w:r>
      <w:r w:rsidRPr="00E01693">
        <w:rPr>
          <w:rFonts w:asciiTheme="minorHAnsi" w:hAnsiTheme="minorHAnsi" w:cstheme="minorHAnsi"/>
          <w:b/>
          <w:sz w:val="22"/>
          <w:szCs w:val="22"/>
        </w:rPr>
        <w:t>nt</w:t>
      </w:r>
      <w:r w:rsidRPr="00E01693">
        <w:rPr>
          <w:rFonts w:asciiTheme="minorHAnsi" w:hAnsiTheme="minorHAnsi" w:cstheme="minorHAnsi"/>
          <w:b/>
          <w:spacing w:val="9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b/>
          <w:spacing w:val="2"/>
          <w:sz w:val="22"/>
          <w:szCs w:val="22"/>
        </w:rPr>
        <w:t>D</w:t>
      </w:r>
      <w:r w:rsidRPr="00E01693">
        <w:rPr>
          <w:rFonts w:asciiTheme="minorHAnsi" w:hAnsiTheme="minorHAnsi" w:cstheme="minorHAnsi"/>
          <w:b/>
          <w:sz w:val="22"/>
          <w:szCs w:val="22"/>
        </w:rPr>
        <w:t>ec</w:t>
      </w:r>
      <w:r w:rsidRPr="00E01693">
        <w:rPr>
          <w:rFonts w:asciiTheme="minorHAnsi" w:hAnsiTheme="minorHAnsi" w:cstheme="minorHAnsi"/>
          <w:b/>
          <w:spacing w:val="2"/>
          <w:sz w:val="22"/>
          <w:szCs w:val="22"/>
        </w:rPr>
        <w:t>i</w:t>
      </w:r>
      <w:r w:rsidRPr="00E01693">
        <w:rPr>
          <w:rFonts w:asciiTheme="minorHAnsi" w:hAnsiTheme="minorHAnsi" w:cstheme="minorHAnsi"/>
          <w:b/>
          <w:sz w:val="22"/>
          <w:szCs w:val="22"/>
        </w:rPr>
        <w:t>si</w:t>
      </w:r>
      <w:r w:rsidRPr="00E01693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E01693">
        <w:rPr>
          <w:rFonts w:asciiTheme="minorHAnsi" w:hAnsiTheme="minorHAnsi" w:cstheme="minorHAnsi"/>
          <w:b/>
          <w:sz w:val="22"/>
          <w:szCs w:val="22"/>
        </w:rPr>
        <w:t>ns</w:t>
      </w:r>
      <w:r w:rsidRPr="00E01693">
        <w:rPr>
          <w:rFonts w:asciiTheme="minorHAnsi" w:hAnsiTheme="minorHAnsi" w:cstheme="minorHAnsi"/>
          <w:b/>
          <w:spacing w:val="9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E01693">
        <w:rPr>
          <w:rFonts w:asciiTheme="minorHAnsi" w:hAnsiTheme="minorHAnsi" w:cstheme="minorHAnsi"/>
          <w:b/>
          <w:spacing w:val="-3"/>
          <w:sz w:val="22"/>
          <w:szCs w:val="22"/>
        </w:rPr>
        <w:t>n</w:t>
      </w:r>
      <w:r w:rsidRPr="00E01693">
        <w:rPr>
          <w:rFonts w:asciiTheme="minorHAnsi" w:hAnsiTheme="minorHAnsi" w:cstheme="minorHAnsi"/>
          <w:b/>
          <w:sz w:val="22"/>
          <w:szCs w:val="22"/>
        </w:rPr>
        <w:t>d</w:t>
      </w:r>
      <w:r w:rsidRPr="00E01693">
        <w:rPr>
          <w:rFonts w:asciiTheme="minorHAnsi" w:hAnsiTheme="minorHAnsi" w:cstheme="minorHAnsi"/>
          <w:b/>
          <w:spacing w:val="6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E01693">
        <w:rPr>
          <w:rFonts w:asciiTheme="minorHAnsi" w:hAnsiTheme="minorHAnsi" w:cstheme="minorHAnsi"/>
          <w:b/>
          <w:spacing w:val="2"/>
          <w:sz w:val="22"/>
          <w:szCs w:val="22"/>
        </w:rPr>
        <w:t>h</w:t>
      </w:r>
      <w:r w:rsidRPr="00E01693">
        <w:rPr>
          <w:rFonts w:asciiTheme="minorHAnsi" w:hAnsiTheme="minorHAnsi" w:cstheme="minorHAnsi"/>
          <w:b/>
          <w:spacing w:val="-3"/>
          <w:sz w:val="22"/>
          <w:szCs w:val="22"/>
        </w:rPr>
        <w:t>e</w:t>
      </w:r>
      <w:r w:rsidRPr="00E01693">
        <w:rPr>
          <w:rFonts w:asciiTheme="minorHAnsi" w:hAnsiTheme="minorHAnsi" w:cstheme="minorHAnsi"/>
          <w:b/>
          <w:spacing w:val="2"/>
          <w:sz w:val="22"/>
          <w:szCs w:val="22"/>
        </w:rPr>
        <w:t>i</w:t>
      </w:r>
      <w:r w:rsidRPr="00E01693">
        <w:rPr>
          <w:rFonts w:asciiTheme="minorHAnsi" w:hAnsiTheme="minorHAnsi" w:cstheme="minorHAnsi"/>
          <w:b/>
          <w:sz w:val="22"/>
          <w:szCs w:val="22"/>
        </w:rPr>
        <w:t>r</w:t>
      </w:r>
      <w:r w:rsidRPr="00E01693">
        <w:rPr>
          <w:rFonts w:asciiTheme="minorHAnsi" w:hAnsiTheme="minorHAnsi" w:cstheme="minorHAnsi"/>
          <w:b/>
          <w:spacing w:val="5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b/>
          <w:w w:val="101"/>
          <w:sz w:val="22"/>
          <w:szCs w:val="22"/>
        </w:rPr>
        <w:t>e</w:t>
      </w:r>
      <w:r w:rsidRPr="00E01693">
        <w:rPr>
          <w:rFonts w:asciiTheme="minorHAnsi" w:hAnsiTheme="minorHAnsi" w:cstheme="minorHAnsi"/>
          <w:b/>
          <w:spacing w:val="1"/>
          <w:w w:val="101"/>
          <w:sz w:val="22"/>
          <w:szCs w:val="22"/>
        </w:rPr>
        <w:t>x</w:t>
      </w:r>
      <w:r w:rsidRPr="00E01693">
        <w:rPr>
          <w:rFonts w:asciiTheme="minorHAnsi" w:hAnsiTheme="minorHAnsi" w:cstheme="minorHAnsi"/>
          <w:b/>
          <w:w w:val="101"/>
          <w:sz w:val="22"/>
          <w:szCs w:val="22"/>
        </w:rPr>
        <w:t>e</w:t>
      </w:r>
      <w:r w:rsidRPr="00E01693">
        <w:rPr>
          <w:rFonts w:asciiTheme="minorHAnsi" w:hAnsiTheme="minorHAnsi" w:cstheme="minorHAnsi"/>
          <w:b/>
          <w:spacing w:val="2"/>
          <w:w w:val="101"/>
          <w:sz w:val="22"/>
          <w:szCs w:val="22"/>
        </w:rPr>
        <w:t>c</w:t>
      </w:r>
      <w:r w:rsidRPr="00E01693">
        <w:rPr>
          <w:rFonts w:asciiTheme="minorHAnsi" w:hAnsiTheme="minorHAnsi" w:cstheme="minorHAnsi"/>
          <w:b/>
          <w:spacing w:val="-3"/>
          <w:w w:val="101"/>
          <w:sz w:val="22"/>
          <w:szCs w:val="22"/>
        </w:rPr>
        <w:t>u</w:t>
      </w:r>
      <w:r w:rsidRPr="00E01693">
        <w:rPr>
          <w:rFonts w:asciiTheme="minorHAnsi" w:hAnsiTheme="minorHAnsi" w:cstheme="minorHAnsi"/>
          <w:b/>
          <w:spacing w:val="1"/>
          <w:w w:val="101"/>
          <w:sz w:val="22"/>
          <w:szCs w:val="22"/>
        </w:rPr>
        <w:t>t</w:t>
      </w:r>
      <w:r w:rsidRPr="00E01693">
        <w:rPr>
          <w:rFonts w:asciiTheme="minorHAnsi" w:hAnsiTheme="minorHAnsi" w:cstheme="minorHAnsi"/>
          <w:b/>
          <w:w w:val="101"/>
          <w:sz w:val="22"/>
          <w:szCs w:val="22"/>
        </w:rPr>
        <w:t>i</w:t>
      </w:r>
      <w:r w:rsidRPr="00E01693">
        <w:rPr>
          <w:rFonts w:asciiTheme="minorHAnsi" w:hAnsiTheme="minorHAnsi" w:cstheme="minorHAnsi"/>
          <w:b/>
          <w:spacing w:val="1"/>
          <w:w w:val="101"/>
          <w:sz w:val="22"/>
          <w:szCs w:val="22"/>
        </w:rPr>
        <w:t>o</w:t>
      </w:r>
      <w:r w:rsidRPr="00E01693">
        <w:rPr>
          <w:rFonts w:asciiTheme="minorHAnsi" w:hAnsiTheme="minorHAnsi" w:cstheme="minorHAnsi"/>
          <w:b/>
          <w:w w:val="101"/>
          <w:sz w:val="22"/>
          <w:szCs w:val="22"/>
        </w:rPr>
        <w:t>n.</w:t>
      </w:r>
    </w:p>
    <w:p w14:paraId="07F7ED97" w14:textId="77777777" w:rsidR="00FD033D" w:rsidRPr="00E01693" w:rsidRDefault="00DD5B06">
      <w:pPr>
        <w:spacing w:before="42"/>
        <w:ind w:left="116"/>
        <w:rPr>
          <w:rFonts w:asciiTheme="minorHAnsi" w:hAnsiTheme="minorHAnsi" w:cstheme="minorHAnsi"/>
          <w:sz w:val="22"/>
          <w:szCs w:val="22"/>
        </w:rPr>
      </w:pPr>
      <w:r w:rsidRPr="00E01693">
        <w:rPr>
          <w:rFonts w:asciiTheme="minorHAnsi" w:eastAsia="Microsoft Sans Serif" w:hAnsiTheme="minorHAnsi" w:cstheme="minorHAnsi"/>
          <w:w w:val="342"/>
          <w:sz w:val="22"/>
          <w:szCs w:val="22"/>
        </w:rPr>
        <w:t xml:space="preserve"> </w:t>
      </w:r>
      <w:r w:rsidRPr="00E01693">
        <w:rPr>
          <w:rFonts w:asciiTheme="minorHAnsi" w:eastAsia="Microsoft Sans Serif" w:hAnsiTheme="minorHAnsi" w:cstheme="minorHAnsi"/>
          <w:sz w:val="22"/>
          <w:szCs w:val="22"/>
        </w:rPr>
        <w:t xml:space="preserve">   </w:t>
      </w:r>
      <w:r w:rsidRPr="00E01693">
        <w:rPr>
          <w:rFonts w:asciiTheme="minorHAnsi" w:eastAsia="Microsoft Sans Serif" w:hAnsiTheme="minorHAnsi" w:cstheme="minorHAnsi"/>
          <w:spacing w:val="-24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b/>
          <w:spacing w:val="-1"/>
          <w:sz w:val="22"/>
          <w:szCs w:val="22"/>
        </w:rPr>
        <w:t>P</w:t>
      </w:r>
      <w:r w:rsidRPr="00E01693">
        <w:rPr>
          <w:rFonts w:asciiTheme="minorHAnsi" w:hAnsiTheme="minorHAnsi" w:cstheme="minorHAnsi"/>
          <w:b/>
          <w:sz w:val="22"/>
          <w:szCs w:val="22"/>
        </w:rPr>
        <w:t>re</w:t>
      </w:r>
      <w:r w:rsidRPr="00E01693">
        <w:rPr>
          <w:rFonts w:asciiTheme="minorHAnsi" w:hAnsiTheme="minorHAnsi" w:cstheme="minorHAnsi"/>
          <w:b/>
          <w:spacing w:val="-3"/>
          <w:sz w:val="22"/>
          <w:szCs w:val="22"/>
        </w:rPr>
        <w:t>p</w:t>
      </w:r>
      <w:r w:rsidRPr="00E01693">
        <w:rPr>
          <w:rFonts w:asciiTheme="minorHAnsi" w:hAnsiTheme="minorHAnsi" w:cstheme="minorHAnsi"/>
          <w:b/>
          <w:spacing w:val="3"/>
          <w:sz w:val="22"/>
          <w:szCs w:val="22"/>
        </w:rPr>
        <w:t>a</w:t>
      </w:r>
      <w:r w:rsidRPr="00E01693">
        <w:rPr>
          <w:rFonts w:asciiTheme="minorHAnsi" w:hAnsiTheme="minorHAnsi" w:cstheme="minorHAnsi"/>
          <w:b/>
          <w:sz w:val="22"/>
          <w:szCs w:val="22"/>
        </w:rPr>
        <w:t>re</w:t>
      </w:r>
      <w:r w:rsidRPr="00E01693">
        <w:rPr>
          <w:rFonts w:asciiTheme="minorHAnsi" w:hAnsiTheme="minorHAnsi" w:cstheme="minorHAnsi"/>
          <w:b/>
          <w:spacing w:val="10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E01693">
        <w:rPr>
          <w:rFonts w:asciiTheme="minorHAnsi" w:hAnsiTheme="minorHAnsi" w:cstheme="minorHAnsi"/>
          <w:b/>
          <w:spacing w:val="2"/>
          <w:sz w:val="22"/>
          <w:szCs w:val="22"/>
        </w:rPr>
        <w:t>h</w:t>
      </w:r>
      <w:r w:rsidRPr="00E01693">
        <w:rPr>
          <w:rFonts w:asciiTheme="minorHAnsi" w:hAnsiTheme="minorHAnsi" w:cstheme="minorHAnsi"/>
          <w:b/>
          <w:sz w:val="22"/>
          <w:szCs w:val="22"/>
        </w:rPr>
        <w:t>e</w:t>
      </w:r>
      <w:r w:rsidRPr="00E01693">
        <w:rPr>
          <w:rFonts w:asciiTheme="minorHAnsi" w:hAnsiTheme="minorHAnsi" w:cstheme="minorHAnsi"/>
          <w:b/>
          <w:spacing w:val="3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b/>
          <w:spacing w:val="-2"/>
          <w:sz w:val="22"/>
          <w:szCs w:val="22"/>
        </w:rPr>
        <w:t>a</w:t>
      </w:r>
      <w:r w:rsidRPr="00E01693">
        <w:rPr>
          <w:rFonts w:asciiTheme="minorHAnsi" w:hAnsiTheme="minorHAnsi" w:cstheme="minorHAnsi"/>
          <w:b/>
          <w:spacing w:val="2"/>
          <w:sz w:val="22"/>
          <w:szCs w:val="22"/>
        </w:rPr>
        <w:t>n</w:t>
      </w:r>
      <w:r w:rsidRPr="00E01693">
        <w:rPr>
          <w:rFonts w:asciiTheme="minorHAnsi" w:hAnsiTheme="minorHAnsi" w:cstheme="minorHAnsi"/>
          <w:b/>
          <w:spacing w:val="-3"/>
          <w:sz w:val="22"/>
          <w:szCs w:val="22"/>
        </w:rPr>
        <w:t>n</w:t>
      </w:r>
      <w:r w:rsidRPr="00E01693">
        <w:rPr>
          <w:rFonts w:asciiTheme="minorHAnsi" w:hAnsiTheme="minorHAnsi" w:cstheme="minorHAnsi"/>
          <w:b/>
          <w:sz w:val="22"/>
          <w:szCs w:val="22"/>
        </w:rPr>
        <w:t>u</w:t>
      </w:r>
      <w:r w:rsidRPr="00E01693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E01693">
        <w:rPr>
          <w:rFonts w:asciiTheme="minorHAnsi" w:hAnsiTheme="minorHAnsi" w:cstheme="minorHAnsi"/>
          <w:b/>
          <w:sz w:val="22"/>
          <w:szCs w:val="22"/>
        </w:rPr>
        <w:t>l</w:t>
      </w:r>
      <w:r w:rsidRPr="00E01693">
        <w:rPr>
          <w:rFonts w:asciiTheme="minorHAnsi" w:hAnsiTheme="minorHAnsi" w:cstheme="minorHAnsi"/>
          <w:b/>
          <w:spacing w:val="7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b/>
          <w:spacing w:val="3"/>
          <w:sz w:val="22"/>
          <w:szCs w:val="22"/>
        </w:rPr>
        <w:t>M</w:t>
      </w:r>
      <w:r w:rsidRPr="00E01693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E01693">
        <w:rPr>
          <w:rFonts w:asciiTheme="minorHAnsi" w:hAnsiTheme="minorHAnsi" w:cstheme="minorHAnsi"/>
          <w:b/>
          <w:sz w:val="22"/>
          <w:szCs w:val="22"/>
        </w:rPr>
        <w:t>n</w:t>
      </w:r>
      <w:r w:rsidRPr="00E01693">
        <w:rPr>
          <w:rFonts w:asciiTheme="minorHAnsi" w:hAnsiTheme="minorHAnsi" w:cstheme="minorHAnsi"/>
          <w:b/>
          <w:spacing w:val="-3"/>
          <w:sz w:val="22"/>
          <w:szCs w:val="22"/>
        </w:rPr>
        <w:t>p</w:t>
      </w:r>
      <w:r w:rsidRPr="00E01693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E01693">
        <w:rPr>
          <w:rFonts w:asciiTheme="minorHAnsi" w:hAnsiTheme="minorHAnsi" w:cstheme="minorHAnsi"/>
          <w:b/>
          <w:spacing w:val="2"/>
          <w:sz w:val="22"/>
          <w:szCs w:val="22"/>
        </w:rPr>
        <w:t>w</w:t>
      </w:r>
      <w:r w:rsidRPr="00E01693">
        <w:rPr>
          <w:rFonts w:asciiTheme="minorHAnsi" w:hAnsiTheme="minorHAnsi" w:cstheme="minorHAnsi"/>
          <w:b/>
          <w:sz w:val="22"/>
          <w:szCs w:val="22"/>
        </w:rPr>
        <w:t>er</w:t>
      </w:r>
      <w:r w:rsidRPr="00E01693">
        <w:rPr>
          <w:rFonts w:asciiTheme="minorHAnsi" w:hAnsiTheme="minorHAnsi" w:cstheme="minorHAnsi"/>
          <w:b/>
          <w:spacing w:val="11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b/>
          <w:spacing w:val="1"/>
          <w:sz w:val="22"/>
          <w:szCs w:val="22"/>
        </w:rPr>
        <w:t>P</w:t>
      </w:r>
      <w:r w:rsidRPr="00E01693">
        <w:rPr>
          <w:rFonts w:asciiTheme="minorHAnsi" w:hAnsiTheme="minorHAnsi" w:cstheme="minorHAnsi"/>
          <w:b/>
          <w:sz w:val="22"/>
          <w:szCs w:val="22"/>
        </w:rPr>
        <w:t>l</w:t>
      </w:r>
      <w:r w:rsidRPr="00E01693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E01693">
        <w:rPr>
          <w:rFonts w:asciiTheme="minorHAnsi" w:hAnsiTheme="minorHAnsi" w:cstheme="minorHAnsi"/>
          <w:b/>
          <w:sz w:val="22"/>
          <w:szCs w:val="22"/>
        </w:rPr>
        <w:t>n</w:t>
      </w:r>
      <w:r w:rsidRPr="00E01693">
        <w:rPr>
          <w:rFonts w:asciiTheme="minorHAnsi" w:hAnsiTheme="minorHAnsi" w:cstheme="minorHAnsi"/>
          <w:b/>
          <w:spacing w:val="4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b/>
          <w:sz w:val="22"/>
          <w:szCs w:val="22"/>
        </w:rPr>
        <w:t>&amp;</w:t>
      </w:r>
      <w:r w:rsidRPr="00E01693">
        <w:rPr>
          <w:rFonts w:asciiTheme="minorHAnsi" w:hAnsiTheme="minorHAnsi" w:cstheme="minorHAnsi"/>
          <w:b/>
          <w:spacing w:val="2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b/>
          <w:spacing w:val="3"/>
          <w:sz w:val="22"/>
          <w:szCs w:val="22"/>
        </w:rPr>
        <w:t>B</w:t>
      </w:r>
      <w:r w:rsidRPr="00E01693">
        <w:rPr>
          <w:rFonts w:asciiTheme="minorHAnsi" w:hAnsiTheme="minorHAnsi" w:cstheme="minorHAnsi"/>
          <w:b/>
          <w:sz w:val="22"/>
          <w:szCs w:val="22"/>
        </w:rPr>
        <w:t>ud</w:t>
      </w:r>
      <w:r w:rsidRPr="00E01693">
        <w:rPr>
          <w:rFonts w:asciiTheme="minorHAnsi" w:hAnsiTheme="minorHAnsi" w:cstheme="minorHAnsi"/>
          <w:b/>
          <w:spacing w:val="-2"/>
          <w:sz w:val="22"/>
          <w:szCs w:val="22"/>
        </w:rPr>
        <w:t>g</w:t>
      </w:r>
      <w:r w:rsidRPr="00E01693">
        <w:rPr>
          <w:rFonts w:asciiTheme="minorHAnsi" w:hAnsiTheme="minorHAnsi" w:cstheme="minorHAnsi"/>
          <w:b/>
          <w:spacing w:val="2"/>
          <w:sz w:val="22"/>
          <w:szCs w:val="22"/>
        </w:rPr>
        <w:t>e</w:t>
      </w:r>
      <w:r w:rsidRPr="00E01693">
        <w:rPr>
          <w:rFonts w:asciiTheme="minorHAnsi" w:hAnsiTheme="minorHAnsi" w:cstheme="minorHAnsi"/>
          <w:b/>
          <w:sz w:val="22"/>
          <w:szCs w:val="22"/>
        </w:rPr>
        <w:t>t</w:t>
      </w:r>
      <w:r w:rsidRPr="00E01693">
        <w:rPr>
          <w:rFonts w:asciiTheme="minorHAnsi" w:hAnsiTheme="minorHAnsi" w:cstheme="minorHAnsi"/>
          <w:b/>
          <w:spacing w:val="11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pacing w:val="-1"/>
          <w:sz w:val="22"/>
          <w:szCs w:val="22"/>
        </w:rPr>
        <w:t>(f</w:t>
      </w:r>
      <w:r w:rsidRPr="00E01693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E01693">
        <w:rPr>
          <w:rFonts w:asciiTheme="minorHAnsi" w:hAnsiTheme="minorHAnsi" w:cstheme="minorHAnsi"/>
          <w:sz w:val="22"/>
          <w:szCs w:val="22"/>
        </w:rPr>
        <w:t>r</w:t>
      </w:r>
      <w:r w:rsidRPr="00E01693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z w:val="22"/>
          <w:szCs w:val="22"/>
        </w:rPr>
        <w:t>all</w:t>
      </w:r>
      <w:r w:rsidRPr="00E01693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z w:val="22"/>
          <w:szCs w:val="22"/>
        </w:rPr>
        <w:t>t</w:t>
      </w:r>
      <w:r w:rsidRPr="00E01693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E01693">
        <w:rPr>
          <w:rFonts w:asciiTheme="minorHAnsi" w:hAnsiTheme="minorHAnsi" w:cstheme="minorHAnsi"/>
          <w:sz w:val="22"/>
          <w:szCs w:val="22"/>
        </w:rPr>
        <w:t>e</w:t>
      </w:r>
      <w:r w:rsidRPr="00E01693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E01693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E01693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E01693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E01693">
        <w:rPr>
          <w:rFonts w:asciiTheme="minorHAnsi" w:hAnsiTheme="minorHAnsi" w:cstheme="minorHAnsi"/>
          <w:sz w:val="22"/>
          <w:szCs w:val="22"/>
        </w:rPr>
        <w:t>ects</w:t>
      </w:r>
      <w:r w:rsidRPr="00E01693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z w:val="22"/>
          <w:szCs w:val="22"/>
        </w:rPr>
        <w:t>in</w:t>
      </w:r>
      <w:r w:rsidRPr="00E01693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E01693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E01693">
        <w:rPr>
          <w:rFonts w:asciiTheme="minorHAnsi" w:hAnsiTheme="minorHAnsi" w:cstheme="minorHAnsi"/>
          <w:sz w:val="22"/>
          <w:szCs w:val="22"/>
        </w:rPr>
        <w:t>u</w:t>
      </w:r>
      <w:r w:rsidRPr="00E01693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pacing w:val="2"/>
          <w:w w:val="101"/>
          <w:sz w:val="22"/>
          <w:szCs w:val="22"/>
        </w:rPr>
        <w:t>D</w:t>
      </w:r>
      <w:r w:rsidRPr="00E01693">
        <w:rPr>
          <w:rFonts w:asciiTheme="minorHAnsi" w:hAnsiTheme="minorHAnsi" w:cstheme="minorHAnsi"/>
          <w:spacing w:val="-2"/>
          <w:w w:val="101"/>
          <w:sz w:val="22"/>
          <w:szCs w:val="22"/>
        </w:rPr>
        <w:t>h</w:t>
      </w:r>
      <w:r w:rsidRPr="00E01693">
        <w:rPr>
          <w:rFonts w:asciiTheme="minorHAnsi" w:hAnsiTheme="minorHAnsi" w:cstheme="minorHAnsi"/>
          <w:w w:val="101"/>
          <w:sz w:val="22"/>
          <w:szCs w:val="22"/>
        </w:rPr>
        <w:t>a</w:t>
      </w:r>
      <w:r w:rsidRPr="00E01693">
        <w:rPr>
          <w:rFonts w:asciiTheme="minorHAnsi" w:hAnsiTheme="minorHAnsi" w:cstheme="minorHAnsi"/>
          <w:spacing w:val="1"/>
          <w:w w:val="101"/>
          <w:sz w:val="22"/>
          <w:szCs w:val="22"/>
        </w:rPr>
        <w:t>b</w:t>
      </w:r>
      <w:r w:rsidRPr="00E01693">
        <w:rPr>
          <w:rFonts w:asciiTheme="minorHAnsi" w:hAnsiTheme="minorHAnsi" w:cstheme="minorHAnsi"/>
          <w:w w:val="101"/>
          <w:sz w:val="22"/>
          <w:szCs w:val="22"/>
        </w:rPr>
        <w:t>i</w:t>
      </w:r>
      <w:r w:rsidRPr="00E01693">
        <w:rPr>
          <w:rFonts w:asciiTheme="minorHAnsi" w:hAnsiTheme="minorHAnsi" w:cstheme="minorHAnsi"/>
          <w:spacing w:val="-1"/>
          <w:w w:val="101"/>
          <w:sz w:val="22"/>
          <w:szCs w:val="22"/>
        </w:rPr>
        <w:t>)</w:t>
      </w:r>
      <w:r w:rsidRPr="00E01693">
        <w:rPr>
          <w:rFonts w:asciiTheme="minorHAnsi" w:hAnsiTheme="minorHAnsi" w:cstheme="minorHAnsi"/>
          <w:w w:val="101"/>
          <w:sz w:val="22"/>
          <w:szCs w:val="22"/>
        </w:rPr>
        <w:t>.</w:t>
      </w:r>
    </w:p>
    <w:p w14:paraId="4D627F8A" w14:textId="77777777" w:rsidR="00FD033D" w:rsidRPr="00E01693" w:rsidRDefault="00DD5B06">
      <w:pPr>
        <w:spacing w:before="40"/>
        <w:ind w:left="116"/>
        <w:rPr>
          <w:rFonts w:asciiTheme="minorHAnsi" w:hAnsiTheme="minorHAnsi" w:cstheme="minorHAnsi"/>
          <w:sz w:val="22"/>
          <w:szCs w:val="22"/>
        </w:rPr>
      </w:pPr>
      <w:r w:rsidRPr="00E01693">
        <w:rPr>
          <w:rFonts w:asciiTheme="minorHAnsi" w:eastAsia="Microsoft Sans Serif" w:hAnsiTheme="minorHAnsi" w:cstheme="minorHAnsi"/>
          <w:w w:val="342"/>
          <w:sz w:val="22"/>
          <w:szCs w:val="22"/>
        </w:rPr>
        <w:t xml:space="preserve"> </w:t>
      </w:r>
      <w:r w:rsidRPr="00E01693">
        <w:rPr>
          <w:rFonts w:asciiTheme="minorHAnsi" w:eastAsia="Microsoft Sans Serif" w:hAnsiTheme="minorHAnsi" w:cstheme="minorHAnsi"/>
          <w:sz w:val="22"/>
          <w:szCs w:val="22"/>
        </w:rPr>
        <w:t xml:space="preserve">   </w:t>
      </w:r>
      <w:r w:rsidRPr="00E01693">
        <w:rPr>
          <w:rFonts w:asciiTheme="minorHAnsi" w:eastAsia="Microsoft Sans Serif" w:hAnsiTheme="minorHAnsi" w:cstheme="minorHAnsi"/>
          <w:spacing w:val="-24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pacing w:val="-3"/>
          <w:sz w:val="22"/>
          <w:szCs w:val="22"/>
        </w:rPr>
        <w:t>S</w:t>
      </w:r>
      <w:r w:rsidRPr="00E01693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E01693">
        <w:rPr>
          <w:rFonts w:asciiTheme="minorHAnsi" w:hAnsiTheme="minorHAnsi" w:cstheme="minorHAnsi"/>
          <w:sz w:val="22"/>
          <w:szCs w:val="22"/>
        </w:rPr>
        <w:t>e</w:t>
      </w:r>
      <w:r w:rsidRPr="00E01693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E01693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E01693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E01693">
        <w:rPr>
          <w:rFonts w:asciiTheme="minorHAnsi" w:hAnsiTheme="minorHAnsi" w:cstheme="minorHAnsi"/>
          <w:sz w:val="22"/>
          <w:szCs w:val="22"/>
        </w:rPr>
        <w:t>ead</w:t>
      </w:r>
      <w:r w:rsidRPr="00E01693">
        <w:rPr>
          <w:rFonts w:asciiTheme="minorHAnsi" w:hAnsiTheme="minorHAnsi" w:cstheme="minorHAnsi"/>
          <w:spacing w:val="33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b/>
          <w:spacing w:val="1"/>
          <w:sz w:val="22"/>
          <w:szCs w:val="22"/>
        </w:rPr>
        <w:t>f</w:t>
      </w:r>
      <w:r w:rsidRPr="00E01693">
        <w:rPr>
          <w:rFonts w:asciiTheme="minorHAnsi" w:hAnsiTheme="minorHAnsi" w:cstheme="minorHAnsi"/>
          <w:b/>
          <w:spacing w:val="-3"/>
          <w:sz w:val="22"/>
          <w:szCs w:val="22"/>
        </w:rPr>
        <w:t>u</w:t>
      </w:r>
      <w:r w:rsidRPr="00E01693">
        <w:rPr>
          <w:rFonts w:asciiTheme="minorHAnsi" w:hAnsiTheme="minorHAnsi" w:cstheme="minorHAnsi"/>
          <w:b/>
          <w:spacing w:val="2"/>
          <w:sz w:val="22"/>
          <w:szCs w:val="22"/>
        </w:rPr>
        <w:t>l</w:t>
      </w:r>
      <w:r w:rsidRPr="00E01693">
        <w:rPr>
          <w:rFonts w:asciiTheme="minorHAnsi" w:hAnsiTheme="minorHAnsi" w:cstheme="minorHAnsi"/>
          <w:b/>
          <w:sz w:val="22"/>
          <w:szCs w:val="22"/>
        </w:rPr>
        <w:t>l</w:t>
      </w:r>
      <w:r w:rsidRPr="00E01693">
        <w:rPr>
          <w:rFonts w:asciiTheme="minorHAnsi" w:hAnsiTheme="minorHAnsi" w:cstheme="minorHAnsi"/>
          <w:b/>
          <w:spacing w:val="-1"/>
          <w:sz w:val="22"/>
          <w:szCs w:val="22"/>
        </w:rPr>
        <w:t>-</w:t>
      </w:r>
      <w:r w:rsidRPr="00E01693">
        <w:rPr>
          <w:rFonts w:asciiTheme="minorHAnsi" w:hAnsiTheme="minorHAnsi" w:cstheme="minorHAnsi"/>
          <w:b/>
          <w:spacing w:val="3"/>
          <w:sz w:val="22"/>
          <w:szCs w:val="22"/>
        </w:rPr>
        <w:t>s</w:t>
      </w:r>
      <w:r w:rsidRPr="00E01693">
        <w:rPr>
          <w:rFonts w:asciiTheme="minorHAnsi" w:hAnsiTheme="minorHAnsi" w:cstheme="minorHAnsi"/>
          <w:b/>
          <w:sz w:val="22"/>
          <w:szCs w:val="22"/>
        </w:rPr>
        <w:t>c</w:t>
      </w:r>
      <w:r w:rsidRPr="00E01693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E01693">
        <w:rPr>
          <w:rFonts w:asciiTheme="minorHAnsi" w:hAnsiTheme="minorHAnsi" w:cstheme="minorHAnsi"/>
          <w:b/>
          <w:sz w:val="22"/>
          <w:szCs w:val="22"/>
        </w:rPr>
        <w:t>pe</w:t>
      </w:r>
      <w:r w:rsidRPr="00E01693">
        <w:rPr>
          <w:rFonts w:asciiTheme="minorHAnsi" w:hAnsiTheme="minorHAnsi" w:cstheme="minorHAnsi"/>
          <w:b/>
          <w:spacing w:val="30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b/>
          <w:spacing w:val="-3"/>
          <w:sz w:val="22"/>
          <w:szCs w:val="22"/>
        </w:rPr>
        <w:t>d</w:t>
      </w:r>
      <w:r w:rsidRPr="00E01693">
        <w:rPr>
          <w:rFonts w:asciiTheme="minorHAnsi" w:hAnsiTheme="minorHAnsi" w:cstheme="minorHAnsi"/>
          <w:b/>
          <w:spacing w:val="3"/>
          <w:sz w:val="22"/>
          <w:szCs w:val="22"/>
        </w:rPr>
        <w:t>a</w:t>
      </w:r>
      <w:r w:rsidRPr="00E01693">
        <w:rPr>
          <w:rFonts w:asciiTheme="minorHAnsi" w:hAnsiTheme="minorHAnsi" w:cstheme="minorHAnsi"/>
          <w:b/>
          <w:sz w:val="22"/>
          <w:szCs w:val="22"/>
        </w:rPr>
        <w:t>i</w:t>
      </w:r>
      <w:r w:rsidRPr="00E01693">
        <w:rPr>
          <w:rFonts w:asciiTheme="minorHAnsi" w:hAnsiTheme="minorHAnsi" w:cstheme="minorHAnsi"/>
          <w:b/>
          <w:spacing w:val="2"/>
          <w:sz w:val="22"/>
          <w:szCs w:val="22"/>
        </w:rPr>
        <w:t>l</w:t>
      </w:r>
      <w:r w:rsidRPr="00E01693">
        <w:rPr>
          <w:rFonts w:asciiTheme="minorHAnsi" w:hAnsiTheme="minorHAnsi" w:cstheme="minorHAnsi"/>
          <w:b/>
          <w:sz w:val="22"/>
          <w:szCs w:val="22"/>
        </w:rPr>
        <w:t>y</w:t>
      </w:r>
      <w:r w:rsidRPr="00E01693">
        <w:rPr>
          <w:rFonts w:asciiTheme="minorHAnsi" w:hAnsiTheme="minorHAnsi" w:cstheme="minorHAnsi"/>
          <w:b/>
          <w:spacing w:val="25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E01693">
        <w:rPr>
          <w:rFonts w:asciiTheme="minorHAnsi" w:hAnsiTheme="minorHAnsi" w:cstheme="minorHAnsi"/>
          <w:b/>
          <w:sz w:val="22"/>
          <w:szCs w:val="22"/>
        </w:rPr>
        <w:t>p</w:t>
      </w:r>
      <w:r w:rsidRPr="00E01693">
        <w:rPr>
          <w:rFonts w:asciiTheme="minorHAnsi" w:hAnsiTheme="minorHAnsi" w:cstheme="minorHAnsi"/>
          <w:b/>
          <w:spacing w:val="-3"/>
          <w:sz w:val="22"/>
          <w:szCs w:val="22"/>
        </w:rPr>
        <w:t>e</w:t>
      </w:r>
      <w:r w:rsidRPr="00E01693">
        <w:rPr>
          <w:rFonts w:asciiTheme="minorHAnsi" w:hAnsiTheme="minorHAnsi" w:cstheme="minorHAnsi"/>
          <w:b/>
          <w:sz w:val="22"/>
          <w:szCs w:val="22"/>
        </w:rPr>
        <w:t>r</w:t>
      </w:r>
      <w:r w:rsidRPr="00E01693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E01693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E01693">
        <w:rPr>
          <w:rFonts w:asciiTheme="minorHAnsi" w:hAnsiTheme="minorHAnsi" w:cstheme="minorHAnsi"/>
          <w:b/>
          <w:sz w:val="22"/>
          <w:szCs w:val="22"/>
        </w:rPr>
        <w:t>i</w:t>
      </w:r>
      <w:r w:rsidRPr="00E01693">
        <w:rPr>
          <w:rFonts w:asciiTheme="minorHAnsi" w:hAnsiTheme="minorHAnsi" w:cstheme="minorHAnsi"/>
          <w:b/>
          <w:spacing w:val="3"/>
          <w:sz w:val="22"/>
          <w:szCs w:val="22"/>
        </w:rPr>
        <w:t>o</w:t>
      </w:r>
      <w:r w:rsidRPr="00E01693">
        <w:rPr>
          <w:rFonts w:asciiTheme="minorHAnsi" w:hAnsiTheme="minorHAnsi" w:cstheme="minorHAnsi"/>
          <w:b/>
          <w:spacing w:val="-3"/>
          <w:sz w:val="22"/>
          <w:szCs w:val="22"/>
        </w:rPr>
        <w:t>n</w:t>
      </w:r>
      <w:r w:rsidRPr="00E01693">
        <w:rPr>
          <w:rFonts w:asciiTheme="minorHAnsi" w:hAnsiTheme="minorHAnsi" w:cstheme="minorHAnsi"/>
          <w:b/>
          <w:sz w:val="22"/>
          <w:szCs w:val="22"/>
        </w:rPr>
        <w:t>s</w:t>
      </w:r>
      <w:r w:rsidRPr="00E01693">
        <w:rPr>
          <w:rFonts w:asciiTheme="minorHAnsi" w:hAnsiTheme="minorHAnsi" w:cstheme="minorHAnsi"/>
          <w:b/>
          <w:spacing w:val="34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b/>
          <w:spacing w:val="-2"/>
          <w:sz w:val="22"/>
          <w:szCs w:val="22"/>
        </w:rPr>
        <w:t>o</w:t>
      </w:r>
      <w:r w:rsidRPr="00E01693">
        <w:rPr>
          <w:rFonts w:asciiTheme="minorHAnsi" w:hAnsiTheme="minorHAnsi" w:cstheme="minorHAnsi"/>
          <w:b/>
          <w:sz w:val="22"/>
          <w:szCs w:val="22"/>
        </w:rPr>
        <w:t>f</w:t>
      </w:r>
      <w:r w:rsidRPr="00E01693">
        <w:rPr>
          <w:rFonts w:asciiTheme="minorHAnsi" w:hAnsiTheme="minorHAnsi" w:cstheme="minorHAnsi"/>
          <w:b/>
          <w:spacing w:val="25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z w:val="22"/>
          <w:szCs w:val="22"/>
        </w:rPr>
        <w:t>3</w:t>
      </w:r>
      <w:r w:rsidRPr="00E01693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E01693">
        <w:rPr>
          <w:rFonts w:asciiTheme="minorHAnsi" w:hAnsiTheme="minorHAnsi" w:cstheme="minorHAnsi"/>
          <w:sz w:val="22"/>
          <w:szCs w:val="22"/>
        </w:rPr>
        <w:t>a</w:t>
      </w:r>
      <w:r w:rsidRPr="00E01693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E01693">
        <w:rPr>
          <w:rFonts w:asciiTheme="minorHAnsi" w:hAnsiTheme="minorHAnsi" w:cstheme="minorHAnsi"/>
          <w:sz w:val="22"/>
          <w:szCs w:val="22"/>
        </w:rPr>
        <w:t>a</w:t>
      </w:r>
      <w:r w:rsidRPr="00E01693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E01693">
        <w:rPr>
          <w:rFonts w:asciiTheme="minorHAnsi" w:hAnsiTheme="minorHAnsi" w:cstheme="minorHAnsi"/>
          <w:sz w:val="22"/>
          <w:szCs w:val="22"/>
        </w:rPr>
        <w:t>e</w:t>
      </w:r>
      <w:r w:rsidRPr="00E01693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E01693">
        <w:rPr>
          <w:rFonts w:asciiTheme="minorHAnsi" w:hAnsiTheme="minorHAnsi" w:cstheme="minorHAnsi"/>
          <w:sz w:val="22"/>
          <w:szCs w:val="22"/>
        </w:rPr>
        <w:t>s</w:t>
      </w:r>
      <w:r w:rsidRPr="00E01693">
        <w:rPr>
          <w:rFonts w:asciiTheme="minorHAnsi" w:hAnsiTheme="minorHAnsi" w:cstheme="minorHAnsi"/>
          <w:spacing w:val="31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z w:val="22"/>
          <w:szCs w:val="22"/>
        </w:rPr>
        <w:t>a</w:t>
      </w:r>
      <w:r w:rsidRPr="00E01693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E01693">
        <w:rPr>
          <w:rFonts w:asciiTheme="minorHAnsi" w:hAnsiTheme="minorHAnsi" w:cstheme="minorHAnsi"/>
          <w:sz w:val="22"/>
          <w:szCs w:val="22"/>
        </w:rPr>
        <w:t>d</w:t>
      </w:r>
      <w:r w:rsidRPr="00E01693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pacing w:val="1"/>
          <w:sz w:val="22"/>
          <w:szCs w:val="22"/>
        </w:rPr>
        <w:t>1</w:t>
      </w:r>
      <w:r w:rsidRPr="00E01693">
        <w:rPr>
          <w:rFonts w:asciiTheme="minorHAnsi" w:hAnsiTheme="minorHAnsi" w:cstheme="minorHAnsi"/>
          <w:sz w:val="22"/>
          <w:szCs w:val="22"/>
        </w:rPr>
        <w:t>8</w:t>
      </w:r>
      <w:r w:rsidRPr="00E01693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z w:val="22"/>
          <w:szCs w:val="22"/>
        </w:rPr>
        <w:t>s</w:t>
      </w:r>
      <w:r w:rsidRPr="00E01693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E01693">
        <w:rPr>
          <w:rFonts w:asciiTheme="minorHAnsi" w:hAnsiTheme="minorHAnsi" w:cstheme="minorHAnsi"/>
          <w:spacing w:val="1"/>
          <w:sz w:val="22"/>
          <w:szCs w:val="22"/>
        </w:rPr>
        <w:t>bo</w:t>
      </w:r>
      <w:r w:rsidRPr="00E01693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E01693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E01693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E01693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E01693">
        <w:rPr>
          <w:rFonts w:asciiTheme="minorHAnsi" w:hAnsiTheme="minorHAnsi" w:cstheme="minorHAnsi"/>
          <w:sz w:val="22"/>
          <w:szCs w:val="22"/>
        </w:rPr>
        <w:t>ates</w:t>
      </w:r>
      <w:r w:rsidRPr="00E01693">
        <w:rPr>
          <w:rFonts w:asciiTheme="minorHAnsi" w:hAnsiTheme="minorHAnsi" w:cstheme="minorHAnsi"/>
          <w:b/>
          <w:sz w:val="22"/>
          <w:szCs w:val="22"/>
        </w:rPr>
        <w:t>.</w:t>
      </w:r>
      <w:r w:rsidRPr="00E01693">
        <w:rPr>
          <w:rFonts w:asciiTheme="minorHAnsi" w:hAnsiTheme="minorHAnsi" w:cstheme="minorHAnsi"/>
          <w:b/>
          <w:spacing w:val="35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E01693">
        <w:rPr>
          <w:rFonts w:asciiTheme="minorHAnsi" w:hAnsiTheme="minorHAnsi" w:cstheme="minorHAnsi"/>
          <w:b/>
          <w:sz w:val="22"/>
          <w:szCs w:val="22"/>
        </w:rPr>
        <w:t>e</w:t>
      </w:r>
      <w:r w:rsidRPr="00E01693">
        <w:rPr>
          <w:rFonts w:asciiTheme="minorHAnsi" w:hAnsiTheme="minorHAnsi" w:cstheme="minorHAnsi"/>
          <w:b/>
          <w:spacing w:val="-3"/>
          <w:sz w:val="22"/>
          <w:szCs w:val="22"/>
        </w:rPr>
        <w:t>p</w:t>
      </w:r>
      <w:r w:rsidRPr="00E01693">
        <w:rPr>
          <w:rFonts w:asciiTheme="minorHAnsi" w:hAnsiTheme="minorHAnsi" w:cstheme="minorHAnsi"/>
          <w:b/>
          <w:spacing w:val="3"/>
          <w:sz w:val="22"/>
          <w:szCs w:val="22"/>
        </w:rPr>
        <w:t>o</w:t>
      </w:r>
      <w:r w:rsidRPr="00E01693">
        <w:rPr>
          <w:rFonts w:asciiTheme="minorHAnsi" w:hAnsiTheme="minorHAnsi" w:cstheme="minorHAnsi"/>
          <w:b/>
          <w:sz w:val="22"/>
          <w:szCs w:val="22"/>
        </w:rPr>
        <w:t>rt</w:t>
      </w:r>
      <w:r w:rsidRPr="00E01693">
        <w:rPr>
          <w:rFonts w:asciiTheme="minorHAnsi" w:hAnsiTheme="minorHAnsi" w:cstheme="minorHAnsi"/>
          <w:b/>
          <w:spacing w:val="28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E01693">
        <w:rPr>
          <w:rFonts w:asciiTheme="minorHAnsi" w:hAnsiTheme="minorHAnsi" w:cstheme="minorHAnsi"/>
          <w:b/>
          <w:sz w:val="22"/>
          <w:szCs w:val="22"/>
        </w:rPr>
        <w:t>o</w:t>
      </w:r>
      <w:r w:rsidRPr="00E01693">
        <w:rPr>
          <w:rFonts w:asciiTheme="minorHAnsi" w:hAnsiTheme="minorHAnsi" w:cstheme="minorHAnsi"/>
          <w:b/>
          <w:spacing w:val="27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E01693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E01693">
        <w:rPr>
          <w:rFonts w:asciiTheme="minorHAnsi" w:hAnsiTheme="minorHAnsi" w:cstheme="minorHAnsi"/>
          <w:sz w:val="22"/>
          <w:szCs w:val="22"/>
        </w:rPr>
        <w:t>e</w:t>
      </w:r>
      <w:r w:rsidRPr="00E01693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01693">
        <w:rPr>
          <w:rFonts w:asciiTheme="minorHAnsi" w:hAnsiTheme="minorHAnsi" w:cstheme="minorHAnsi"/>
          <w:sz w:val="22"/>
          <w:szCs w:val="22"/>
        </w:rPr>
        <w:t>at</w:t>
      </w:r>
      <w:r w:rsidRPr="00E01693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E01693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E01693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E01693">
        <w:rPr>
          <w:rFonts w:asciiTheme="minorHAnsi" w:hAnsiTheme="minorHAnsi" w:cstheme="minorHAnsi"/>
          <w:sz w:val="22"/>
          <w:szCs w:val="22"/>
        </w:rPr>
        <w:t>s</w:t>
      </w:r>
      <w:r w:rsidRPr="00E01693">
        <w:rPr>
          <w:rFonts w:asciiTheme="minorHAnsi" w:hAnsiTheme="minorHAnsi" w:cstheme="minorHAnsi"/>
          <w:spacing w:val="32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E01693">
        <w:rPr>
          <w:rFonts w:asciiTheme="minorHAnsi" w:hAnsiTheme="minorHAnsi" w:cstheme="minorHAnsi"/>
          <w:sz w:val="22"/>
          <w:szCs w:val="22"/>
        </w:rPr>
        <w:t>ead</w:t>
      </w:r>
      <w:r w:rsidRPr="00E01693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pacing w:val="1"/>
          <w:w w:val="101"/>
          <w:sz w:val="22"/>
          <w:szCs w:val="22"/>
        </w:rPr>
        <w:t>(</w:t>
      </w:r>
      <w:r w:rsidRPr="00E01693">
        <w:rPr>
          <w:rFonts w:asciiTheme="minorHAnsi" w:hAnsiTheme="minorHAnsi" w:cstheme="minorHAnsi"/>
          <w:spacing w:val="2"/>
          <w:w w:val="101"/>
          <w:sz w:val="22"/>
          <w:szCs w:val="22"/>
        </w:rPr>
        <w:t>U</w:t>
      </w:r>
      <w:r w:rsidRPr="00E01693">
        <w:rPr>
          <w:rFonts w:asciiTheme="minorHAnsi" w:hAnsiTheme="minorHAnsi" w:cstheme="minorHAnsi"/>
          <w:spacing w:val="-1"/>
          <w:w w:val="101"/>
          <w:sz w:val="22"/>
          <w:szCs w:val="22"/>
        </w:rPr>
        <w:t>AE</w:t>
      </w:r>
      <w:r w:rsidRPr="00E01693">
        <w:rPr>
          <w:rFonts w:asciiTheme="minorHAnsi" w:hAnsiTheme="minorHAnsi" w:cstheme="minorHAnsi"/>
          <w:w w:val="101"/>
          <w:sz w:val="22"/>
          <w:szCs w:val="22"/>
        </w:rPr>
        <w:t>)</w:t>
      </w:r>
    </w:p>
    <w:p w14:paraId="56C3A820" w14:textId="77777777" w:rsidR="00FD033D" w:rsidRPr="00E01693" w:rsidRDefault="00DD5B06">
      <w:pPr>
        <w:spacing w:before="4"/>
        <w:ind w:left="466"/>
        <w:rPr>
          <w:rFonts w:asciiTheme="minorHAnsi" w:hAnsiTheme="minorHAnsi" w:cstheme="minorHAnsi"/>
          <w:sz w:val="22"/>
          <w:szCs w:val="22"/>
        </w:rPr>
      </w:pPr>
      <w:r w:rsidRPr="00E01693">
        <w:rPr>
          <w:rFonts w:asciiTheme="minorHAnsi" w:hAnsiTheme="minorHAnsi" w:cstheme="minorHAnsi"/>
          <w:sz w:val="22"/>
          <w:szCs w:val="22"/>
        </w:rPr>
        <w:t>a</w:t>
      </w:r>
      <w:r w:rsidRPr="00E01693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E01693">
        <w:rPr>
          <w:rFonts w:asciiTheme="minorHAnsi" w:hAnsiTheme="minorHAnsi" w:cstheme="minorHAnsi"/>
          <w:sz w:val="22"/>
          <w:szCs w:val="22"/>
        </w:rPr>
        <w:t>d</w:t>
      </w:r>
      <w:r w:rsidRPr="00E01693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E01693">
        <w:rPr>
          <w:rFonts w:asciiTheme="minorHAnsi" w:hAnsiTheme="minorHAnsi" w:cstheme="minorHAnsi"/>
          <w:sz w:val="22"/>
          <w:szCs w:val="22"/>
        </w:rPr>
        <w:t>R</w:t>
      </w:r>
      <w:r w:rsidRPr="00E01693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E01693">
        <w:rPr>
          <w:rFonts w:asciiTheme="minorHAnsi" w:hAnsiTheme="minorHAnsi" w:cstheme="minorHAnsi"/>
          <w:sz w:val="22"/>
          <w:szCs w:val="22"/>
        </w:rPr>
        <w:t>ead</w:t>
      </w:r>
      <w:r w:rsidRPr="00E01693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pacing w:val="-1"/>
          <w:w w:val="101"/>
          <w:sz w:val="22"/>
          <w:szCs w:val="22"/>
        </w:rPr>
        <w:t>(G</w:t>
      </w:r>
      <w:r w:rsidRPr="00E01693">
        <w:rPr>
          <w:rFonts w:asciiTheme="minorHAnsi" w:hAnsiTheme="minorHAnsi" w:cstheme="minorHAnsi"/>
          <w:w w:val="101"/>
          <w:sz w:val="22"/>
          <w:szCs w:val="22"/>
        </w:rPr>
        <w:t>CC</w:t>
      </w:r>
      <w:r w:rsidRPr="00E01693">
        <w:rPr>
          <w:rFonts w:asciiTheme="minorHAnsi" w:hAnsiTheme="minorHAnsi" w:cstheme="minorHAnsi"/>
          <w:spacing w:val="-1"/>
          <w:w w:val="101"/>
          <w:sz w:val="22"/>
          <w:szCs w:val="22"/>
        </w:rPr>
        <w:t>)</w:t>
      </w:r>
      <w:r w:rsidRPr="00E01693">
        <w:rPr>
          <w:rFonts w:asciiTheme="minorHAnsi" w:hAnsiTheme="minorHAnsi" w:cstheme="minorHAnsi"/>
          <w:w w:val="101"/>
          <w:sz w:val="22"/>
          <w:szCs w:val="22"/>
        </w:rPr>
        <w:t>.</w:t>
      </w:r>
    </w:p>
    <w:p w14:paraId="2B15A90B" w14:textId="77777777" w:rsidR="00FD033D" w:rsidRPr="00E01693" w:rsidRDefault="00DD5B06">
      <w:pPr>
        <w:spacing w:before="45" w:line="243" w:lineRule="auto"/>
        <w:ind w:left="466" w:right="79" w:hanging="350"/>
        <w:jc w:val="both"/>
        <w:rPr>
          <w:rFonts w:asciiTheme="minorHAnsi" w:hAnsiTheme="minorHAnsi" w:cstheme="minorHAnsi"/>
          <w:sz w:val="22"/>
          <w:szCs w:val="22"/>
        </w:rPr>
      </w:pPr>
      <w:r w:rsidRPr="00E01693">
        <w:rPr>
          <w:rFonts w:asciiTheme="minorHAnsi" w:eastAsia="Microsoft Sans Serif" w:hAnsiTheme="minorHAnsi" w:cstheme="minorHAnsi"/>
          <w:w w:val="342"/>
          <w:sz w:val="22"/>
          <w:szCs w:val="22"/>
        </w:rPr>
        <w:t xml:space="preserve"> </w:t>
      </w:r>
      <w:r w:rsidRPr="00E01693">
        <w:rPr>
          <w:rFonts w:asciiTheme="minorHAnsi" w:eastAsia="Microsoft Sans Serif" w:hAnsiTheme="minorHAnsi" w:cstheme="minorHAnsi"/>
          <w:sz w:val="22"/>
          <w:szCs w:val="22"/>
        </w:rPr>
        <w:t xml:space="preserve">   </w:t>
      </w:r>
      <w:r w:rsidRPr="00E01693">
        <w:rPr>
          <w:rFonts w:asciiTheme="minorHAnsi" w:eastAsia="Microsoft Sans Serif" w:hAnsiTheme="minorHAnsi" w:cstheme="minorHAnsi"/>
          <w:spacing w:val="-24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b/>
          <w:spacing w:val="-1"/>
          <w:sz w:val="22"/>
          <w:szCs w:val="22"/>
        </w:rPr>
        <w:t>P</w:t>
      </w:r>
      <w:r w:rsidRPr="00E01693">
        <w:rPr>
          <w:rFonts w:asciiTheme="minorHAnsi" w:hAnsiTheme="minorHAnsi" w:cstheme="minorHAnsi"/>
          <w:b/>
          <w:sz w:val="22"/>
          <w:szCs w:val="22"/>
        </w:rPr>
        <w:t>er</w:t>
      </w:r>
      <w:r w:rsidRPr="00E01693">
        <w:rPr>
          <w:rFonts w:asciiTheme="minorHAnsi" w:hAnsiTheme="minorHAnsi" w:cstheme="minorHAnsi"/>
          <w:b/>
          <w:spacing w:val="1"/>
          <w:sz w:val="22"/>
          <w:szCs w:val="22"/>
        </w:rPr>
        <w:t>fo</w:t>
      </w:r>
      <w:r w:rsidRPr="00E01693">
        <w:rPr>
          <w:rFonts w:asciiTheme="minorHAnsi" w:hAnsiTheme="minorHAnsi" w:cstheme="minorHAnsi"/>
          <w:b/>
          <w:sz w:val="22"/>
          <w:szCs w:val="22"/>
        </w:rPr>
        <w:t>rm</w:t>
      </w:r>
      <w:r w:rsidRPr="00E01693">
        <w:rPr>
          <w:rFonts w:asciiTheme="minorHAnsi" w:hAnsiTheme="minorHAnsi" w:cstheme="minorHAnsi"/>
          <w:b/>
          <w:spacing w:val="8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b/>
          <w:spacing w:val="-2"/>
          <w:sz w:val="22"/>
          <w:szCs w:val="22"/>
        </w:rPr>
        <w:t>J</w:t>
      </w:r>
      <w:r w:rsidRPr="00E01693">
        <w:rPr>
          <w:rFonts w:asciiTheme="minorHAnsi" w:hAnsiTheme="minorHAnsi" w:cstheme="minorHAnsi"/>
          <w:b/>
          <w:spacing w:val="3"/>
          <w:sz w:val="22"/>
          <w:szCs w:val="22"/>
        </w:rPr>
        <w:t>o</w:t>
      </w:r>
      <w:r w:rsidRPr="00E01693">
        <w:rPr>
          <w:rFonts w:asciiTheme="minorHAnsi" w:hAnsiTheme="minorHAnsi" w:cstheme="minorHAnsi"/>
          <w:b/>
          <w:sz w:val="22"/>
          <w:szCs w:val="22"/>
        </w:rPr>
        <w:t>b</w:t>
      </w:r>
      <w:r w:rsidRPr="00E01693">
        <w:rPr>
          <w:rFonts w:asciiTheme="minorHAnsi" w:hAnsiTheme="minorHAnsi" w:cstheme="minorHAnsi"/>
          <w:b/>
          <w:spacing w:val="4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b/>
          <w:spacing w:val="2"/>
          <w:sz w:val="22"/>
          <w:szCs w:val="22"/>
        </w:rPr>
        <w:t>A</w:t>
      </w:r>
      <w:r w:rsidRPr="00E01693">
        <w:rPr>
          <w:rFonts w:asciiTheme="minorHAnsi" w:hAnsiTheme="minorHAnsi" w:cstheme="minorHAnsi"/>
          <w:b/>
          <w:spacing w:val="-3"/>
          <w:sz w:val="22"/>
          <w:szCs w:val="22"/>
        </w:rPr>
        <w:t>n</w:t>
      </w:r>
      <w:r w:rsidRPr="00E01693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E01693">
        <w:rPr>
          <w:rFonts w:asciiTheme="minorHAnsi" w:hAnsiTheme="minorHAnsi" w:cstheme="minorHAnsi"/>
          <w:b/>
          <w:sz w:val="22"/>
          <w:szCs w:val="22"/>
        </w:rPr>
        <w:t>l</w:t>
      </w:r>
      <w:r w:rsidRPr="00E01693">
        <w:rPr>
          <w:rFonts w:asciiTheme="minorHAnsi" w:hAnsiTheme="minorHAnsi" w:cstheme="minorHAnsi"/>
          <w:b/>
          <w:spacing w:val="1"/>
          <w:sz w:val="22"/>
          <w:szCs w:val="22"/>
        </w:rPr>
        <w:t>y</w:t>
      </w:r>
      <w:r w:rsidRPr="00E01693">
        <w:rPr>
          <w:rFonts w:asciiTheme="minorHAnsi" w:hAnsiTheme="minorHAnsi" w:cstheme="minorHAnsi"/>
          <w:b/>
          <w:sz w:val="22"/>
          <w:szCs w:val="22"/>
        </w:rPr>
        <w:t>sis</w:t>
      </w:r>
      <w:r w:rsidRPr="00E01693">
        <w:rPr>
          <w:rFonts w:asciiTheme="minorHAnsi" w:hAnsiTheme="minorHAnsi" w:cstheme="minorHAnsi"/>
          <w:b/>
          <w:spacing w:val="8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E01693">
        <w:rPr>
          <w:rFonts w:asciiTheme="minorHAnsi" w:hAnsiTheme="minorHAnsi" w:cstheme="minorHAnsi"/>
          <w:b/>
          <w:sz w:val="22"/>
          <w:szCs w:val="22"/>
        </w:rPr>
        <w:t>nd</w:t>
      </w:r>
      <w:r w:rsidRPr="00E01693">
        <w:rPr>
          <w:rFonts w:asciiTheme="minorHAnsi" w:hAnsiTheme="minorHAnsi" w:cstheme="minorHAnsi"/>
          <w:b/>
          <w:spacing w:val="1"/>
          <w:sz w:val="22"/>
          <w:szCs w:val="22"/>
        </w:rPr>
        <w:t xml:space="preserve"> J</w:t>
      </w:r>
      <w:r w:rsidRPr="00E01693">
        <w:rPr>
          <w:rFonts w:asciiTheme="minorHAnsi" w:hAnsiTheme="minorHAnsi" w:cstheme="minorHAnsi"/>
          <w:b/>
          <w:spacing w:val="3"/>
          <w:sz w:val="22"/>
          <w:szCs w:val="22"/>
        </w:rPr>
        <w:t>o</w:t>
      </w:r>
      <w:r w:rsidRPr="00E01693">
        <w:rPr>
          <w:rFonts w:asciiTheme="minorHAnsi" w:hAnsiTheme="minorHAnsi" w:cstheme="minorHAnsi"/>
          <w:b/>
          <w:sz w:val="22"/>
          <w:szCs w:val="22"/>
        </w:rPr>
        <w:t>b</w:t>
      </w:r>
      <w:r w:rsidRPr="00E01693">
        <w:rPr>
          <w:rFonts w:asciiTheme="minorHAnsi" w:hAnsiTheme="minorHAnsi" w:cstheme="minorHAnsi"/>
          <w:b/>
          <w:spacing w:val="4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b/>
          <w:sz w:val="22"/>
          <w:szCs w:val="22"/>
        </w:rPr>
        <w:t>E</w:t>
      </w:r>
      <w:r w:rsidRPr="00E01693">
        <w:rPr>
          <w:rFonts w:asciiTheme="minorHAnsi" w:hAnsiTheme="minorHAnsi" w:cstheme="minorHAnsi"/>
          <w:b/>
          <w:spacing w:val="1"/>
          <w:sz w:val="22"/>
          <w:szCs w:val="22"/>
        </w:rPr>
        <w:t>v</w:t>
      </w:r>
      <w:r w:rsidRPr="00E01693">
        <w:rPr>
          <w:rFonts w:asciiTheme="minorHAnsi" w:hAnsiTheme="minorHAnsi" w:cstheme="minorHAnsi"/>
          <w:b/>
          <w:spacing w:val="-2"/>
          <w:sz w:val="22"/>
          <w:szCs w:val="22"/>
        </w:rPr>
        <w:t>a</w:t>
      </w:r>
      <w:r w:rsidRPr="00E01693">
        <w:rPr>
          <w:rFonts w:asciiTheme="minorHAnsi" w:hAnsiTheme="minorHAnsi" w:cstheme="minorHAnsi"/>
          <w:b/>
          <w:sz w:val="22"/>
          <w:szCs w:val="22"/>
        </w:rPr>
        <w:t>lu</w:t>
      </w:r>
      <w:r w:rsidRPr="00E01693">
        <w:rPr>
          <w:rFonts w:asciiTheme="minorHAnsi" w:hAnsiTheme="minorHAnsi" w:cstheme="minorHAnsi"/>
          <w:b/>
          <w:spacing w:val="3"/>
          <w:sz w:val="22"/>
          <w:szCs w:val="22"/>
        </w:rPr>
        <w:t>a</w:t>
      </w:r>
      <w:r w:rsidRPr="00E01693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E01693">
        <w:rPr>
          <w:rFonts w:asciiTheme="minorHAnsi" w:hAnsiTheme="minorHAnsi" w:cstheme="minorHAnsi"/>
          <w:b/>
          <w:sz w:val="22"/>
          <w:szCs w:val="22"/>
        </w:rPr>
        <w:t>i</w:t>
      </w:r>
      <w:r w:rsidRPr="00E01693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E01693">
        <w:rPr>
          <w:rFonts w:asciiTheme="minorHAnsi" w:hAnsiTheme="minorHAnsi" w:cstheme="minorHAnsi"/>
          <w:b/>
          <w:spacing w:val="-3"/>
          <w:sz w:val="22"/>
          <w:szCs w:val="22"/>
        </w:rPr>
        <w:t>n</w:t>
      </w:r>
      <w:r w:rsidRPr="00E01693">
        <w:rPr>
          <w:rFonts w:asciiTheme="minorHAnsi" w:hAnsiTheme="minorHAnsi" w:cstheme="minorHAnsi"/>
          <w:b/>
          <w:sz w:val="22"/>
          <w:szCs w:val="22"/>
        </w:rPr>
        <w:t>,</w:t>
      </w:r>
      <w:r w:rsidRPr="00E01693">
        <w:rPr>
          <w:rFonts w:asciiTheme="minorHAnsi" w:hAnsiTheme="minorHAnsi" w:cstheme="minorHAnsi"/>
          <w:b/>
          <w:spacing w:val="13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E01693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E01693">
        <w:rPr>
          <w:rFonts w:asciiTheme="minorHAnsi" w:hAnsiTheme="minorHAnsi" w:cstheme="minorHAnsi"/>
          <w:sz w:val="22"/>
          <w:szCs w:val="22"/>
        </w:rPr>
        <w:t>r</w:t>
      </w:r>
      <w:r w:rsidRPr="00E01693">
        <w:rPr>
          <w:rFonts w:asciiTheme="minorHAnsi" w:hAnsiTheme="minorHAnsi" w:cstheme="minorHAnsi"/>
          <w:spacing w:val="2"/>
          <w:sz w:val="22"/>
          <w:szCs w:val="22"/>
        </w:rPr>
        <w:t xml:space="preserve"> a</w:t>
      </w:r>
      <w:r w:rsidRPr="00E01693">
        <w:rPr>
          <w:rFonts w:asciiTheme="minorHAnsi" w:hAnsiTheme="minorHAnsi" w:cstheme="minorHAnsi"/>
          <w:sz w:val="22"/>
          <w:szCs w:val="22"/>
        </w:rPr>
        <w:t>ll</w:t>
      </w:r>
      <w:r w:rsidRPr="00E01693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E01693">
        <w:rPr>
          <w:rFonts w:asciiTheme="minorHAnsi" w:hAnsiTheme="minorHAnsi" w:cstheme="minorHAnsi"/>
          <w:sz w:val="22"/>
          <w:szCs w:val="22"/>
        </w:rPr>
        <w:t>ew</w:t>
      </w:r>
      <w:r w:rsidRPr="00E01693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E01693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E01693">
        <w:rPr>
          <w:rFonts w:asciiTheme="minorHAnsi" w:hAnsiTheme="minorHAnsi" w:cstheme="minorHAnsi"/>
          <w:sz w:val="22"/>
          <w:szCs w:val="22"/>
        </w:rPr>
        <w:t>d</w:t>
      </w:r>
      <w:r w:rsidRPr="00E01693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01693">
        <w:rPr>
          <w:rFonts w:asciiTheme="minorHAnsi" w:hAnsiTheme="minorHAnsi" w:cstheme="minorHAnsi"/>
          <w:sz w:val="22"/>
          <w:szCs w:val="22"/>
        </w:rPr>
        <w:t>e</w:t>
      </w:r>
      <w:r w:rsidRPr="00E01693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E01693">
        <w:rPr>
          <w:rFonts w:asciiTheme="minorHAnsi" w:hAnsiTheme="minorHAnsi" w:cstheme="minorHAnsi"/>
          <w:sz w:val="22"/>
          <w:szCs w:val="22"/>
        </w:rPr>
        <w:t>ised</w:t>
      </w:r>
      <w:r w:rsidRPr="00E01693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z w:val="22"/>
          <w:szCs w:val="22"/>
        </w:rPr>
        <w:t>j</w:t>
      </w:r>
      <w:r w:rsidRPr="00E01693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E01693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E01693">
        <w:rPr>
          <w:rFonts w:asciiTheme="minorHAnsi" w:hAnsiTheme="minorHAnsi" w:cstheme="minorHAnsi"/>
          <w:sz w:val="22"/>
          <w:szCs w:val="22"/>
        </w:rPr>
        <w:t>s,</w:t>
      </w:r>
      <w:r w:rsidRPr="00E01693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pacing w:val="3"/>
          <w:sz w:val="22"/>
          <w:szCs w:val="22"/>
        </w:rPr>
        <w:t>b</w:t>
      </w:r>
      <w:r w:rsidRPr="00E01693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E01693">
        <w:rPr>
          <w:rFonts w:asciiTheme="minorHAnsi" w:hAnsiTheme="minorHAnsi" w:cstheme="minorHAnsi"/>
          <w:sz w:val="22"/>
          <w:szCs w:val="22"/>
        </w:rPr>
        <w:t>sed</w:t>
      </w:r>
      <w:r w:rsidRPr="00E01693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E01693">
        <w:rPr>
          <w:rFonts w:asciiTheme="minorHAnsi" w:hAnsiTheme="minorHAnsi" w:cstheme="minorHAnsi"/>
          <w:sz w:val="22"/>
          <w:szCs w:val="22"/>
        </w:rPr>
        <w:t>n</w:t>
      </w:r>
      <w:r w:rsidRPr="00E01693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pacing w:val="1"/>
          <w:sz w:val="22"/>
          <w:szCs w:val="22"/>
        </w:rPr>
        <w:t>or</w:t>
      </w:r>
      <w:r w:rsidRPr="00E01693">
        <w:rPr>
          <w:rFonts w:asciiTheme="minorHAnsi" w:hAnsiTheme="minorHAnsi" w:cstheme="minorHAnsi"/>
          <w:spacing w:val="-4"/>
          <w:sz w:val="22"/>
          <w:szCs w:val="22"/>
        </w:rPr>
        <w:t>g</w:t>
      </w:r>
      <w:r w:rsidRPr="00E01693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E01693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E01693">
        <w:rPr>
          <w:rFonts w:asciiTheme="minorHAnsi" w:hAnsiTheme="minorHAnsi" w:cstheme="minorHAnsi"/>
          <w:sz w:val="22"/>
          <w:szCs w:val="22"/>
        </w:rPr>
        <w:t>izati</w:t>
      </w:r>
      <w:r w:rsidRPr="00E01693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E01693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E01693">
        <w:rPr>
          <w:rFonts w:asciiTheme="minorHAnsi" w:hAnsiTheme="minorHAnsi" w:cstheme="minorHAnsi"/>
          <w:sz w:val="22"/>
          <w:szCs w:val="22"/>
        </w:rPr>
        <w:t>l</w:t>
      </w:r>
      <w:r w:rsidRPr="00E01693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z w:val="22"/>
          <w:szCs w:val="22"/>
        </w:rPr>
        <w:t>c</w:t>
      </w:r>
      <w:r w:rsidRPr="00E01693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E01693">
        <w:rPr>
          <w:rFonts w:asciiTheme="minorHAnsi" w:hAnsiTheme="minorHAnsi" w:cstheme="minorHAnsi"/>
          <w:sz w:val="22"/>
          <w:szCs w:val="22"/>
        </w:rPr>
        <w:t>a</w:t>
      </w:r>
      <w:r w:rsidRPr="00E01693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E01693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E01693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E01693">
        <w:rPr>
          <w:rFonts w:asciiTheme="minorHAnsi" w:hAnsiTheme="minorHAnsi" w:cstheme="minorHAnsi"/>
          <w:sz w:val="22"/>
          <w:szCs w:val="22"/>
        </w:rPr>
        <w:t>s,</w:t>
      </w:r>
      <w:r w:rsidRPr="00E01693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pacing w:val="1"/>
          <w:w w:val="101"/>
          <w:sz w:val="22"/>
          <w:szCs w:val="22"/>
        </w:rPr>
        <w:t>u</w:t>
      </w:r>
      <w:r w:rsidRPr="00E01693">
        <w:rPr>
          <w:rFonts w:asciiTheme="minorHAnsi" w:hAnsiTheme="minorHAnsi" w:cstheme="minorHAnsi"/>
          <w:w w:val="101"/>
          <w:sz w:val="22"/>
          <w:szCs w:val="22"/>
        </w:rPr>
        <w:t>si</w:t>
      </w:r>
      <w:r w:rsidRPr="00E01693">
        <w:rPr>
          <w:rFonts w:asciiTheme="minorHAnsi" w:hAnsiTheme="minorHAnsi" w:cstheme="minorHAnsi"/>
          <w:spacing w:val="3"/>
          <w:w w:val="101"/>
          <w:sz w:val="22"/>
          <w:szCs w:val="22"/>
        </w:rPr>
        <w:t>n</w:t>
      </w:r>
      <w:r w:rsidRPr="00E01693">
        <w:rPr>
          <w:rFonts w:asciiTheme="minorHAnsi" w:hAnsiTheme="minorHAnsi" w:cstheme="minorHAnsi"/>
          <w:w w:val="101"/>
          <w:sz w:val="22"/>
          <w:szCs w:val="22"/>
        </w:rPr>
        <w:t xml:space="preserve">g </w:t>
      </w:r>
      <w:r w:rsidRPr="00E01693">
        <w:rPr>
          <w:rFonts w:asciiTheme="minorHAnsi" w:hAnsiTheme="minorHAnsi" w:cstheme="minorHAnsi"/>
          <w:spacing w:val="-1"/>
          <w:sz w:val="22"/>
          <w:szCs w:val="22"/>
        </w:rPr>
        <w:t>HA</w:t>
      </w:r>
      <w:r w:rsidRPr="00E01693">
        <w:rPr>
          <w:rFonts w:asciiTheme="minorHAnsi" w:hAnsiTheme="minorHAnsi" w:cstheme="minorHAnsi"/>
          <w:sz w:val="22"/>
          <w:szCs w:val="22"/>
        </w:rPr>
        <w:t>Y</w:t>
      </w:r>
      <w:r w:rsidRPr="00E01693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z w:val="22"/>
          <w:szCs w:val="22"/>
        </w:rPr>
        <w:t>J</w:t>
      </w:r>
      <w:r w:rsidRPr="00E01693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E01693">
        <w:rPr>
          <w:rFonts w:asciiTheme="minorHAnsi" w:hAnsiTheme="minorHAnsi" w:cstheme="minorHAnsi"/>
          <w:sz w:val="22"/>
          <w:szCs w:val="22"/>
        </w:rPr>
        <w:t>b</w:t>
      </w:r>
      <w:r w:rsidRPr="00E01693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E01693">
        <w:rPr>
          <w:rFonts w:asciiTheme="minorHAnsi" w:hAnsiTheme="minorHAnsi" w:cstheme="minorHAnsi"/>
          <w:spacing w:val="3"/>
          <w:sz w:val="22"/>
          <w:szCs w:val="22"/>
        </w:rPr>
        <w:t>v</w:t>
      </w:r>
      <w:r w:rsidRPr="00E01693">
        <w:rPr>
          <w:rFonts w:asciiTheme="minorHAnsi" w:hAnsiTheme="minorHAnsi" w:cstheme="minorHAnsi"/>
          <w:sz w:val="22"/>
          <w:szCs w:val="22"/>
        </w:rPr>
        <w:t>al</w:t>
      </w:r>
      <w:r w:rsidRPr="00E01693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E01693">
        <w:rPr>
          <w:rFonts w:asciiTheme="minorHAnsi" w:hAnsiTheme="minorHAnsi" w:cstheme="minorHAnsi"/>
          <w:sz w:val="22"/>
          <w:szCs w:val="22"/>
        </w:rPr>
        <w:t>ati</w:t>
      </w:r>
      <w:r w:rsidRPr="00E01693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E01693">
        <w:rPr>
          <w:rFonts w:asciiTheme="minorHAnsi" w:hAnsiTheme="minorHAnsi" w:cstheme="minorHAnsi"/>
          <w:sz w:val="22"/>
          <w:szCs w:val="22"/>
        </w:rPr>
        <w:t>n</w:t>
      </w:r>
      <w:r w:rsidRPr="00E01693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E01693">
        <w:rPr>
          <w:rFonts w:asciiTheme="minorHAnsi" w:hAnsiTheme="minorHAnsi" w:cstheme="minorHAnsi"/>
          <w:sz w:val="22"/>
          <w:szCs w:val="22"/>
        </w:rPr>
        <w:t>e</w:t>
      </w:r>
      <w:r w:rsidRPr="00E01693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E01693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E01693">
        <w:rPr>
          <w:rFonts w:asciiTheme="minorHAnsi" w:hAnsiTheme="minorHAnsi" w:cstheme="minorHAnsi"/>
          <w:spacing w:val="1"/>
          <w:sz w:val="22"/>
          <w:szCs w:val="22"/>
        </w:rPr>
        <w:t>od</w:t>
      </w:r>
      <w:r w:rsidRPr="00E01693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E01693">
        <w:rPr>
          <w:rFonts w:asciiTheme="minorHAnsi" w:hAnsiTheme="minorHAnsi" w:cstheme="minorHAnsi"/>
          <w:sz w:val="22"/>
          <w:szCs w:val="22"/>
        </w:rPr>
        <w:t>l</w:t>
      </w:r>
      <w:r w:rsidRPr="00E01693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E01693">
        <w:rPr>
          <w:rFonts w:asciiTheme="minorHAnsi" w:hAnsiTheme="minorHAnsi" w:cstheme="minorHAnsi"/>
          <w:spacing w:val="1"/>
          <w:sz w:val="22"/>
          <w:szCs w:val="22"/>
        </w:rPr>
        <w:t>g</w:t>
      </w:r>
      <w:r w:rsidRPr="00E01693">
        <w:rPr>
          <w:rFonts w:asciiTheme="minorHAnsi" w:hAnsiTheme="minorHAnsi" w:cstheme="minorHAnsi"/>
          <w:spacing w:val="-6"/>
          <w:sz w:val="22"/>
          <w:szCs w:val="22"/>
        </w:rPr>
        <w:t>y</w:t>
      </w:r>
      <w:r w:rsidRPr="00E01693">
        <w:rPr>
          <w:rFonts w:asciiTheme="minorHAnsi" w:hAnsiTheme="minorHAnsi" w:cstheme="minorHAnsi"/>
          <w:sz w:val="22"/>
          <w:szCs w:val="22"/>
        </w:rPr>
        <w:t>,</w:t>
      </w:r>
      <w:r w:rsidRPr="00E01693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z w:val="22"/>
          <w:szCs w:val="22"/>
        </w:rPr>
        <w:t>in</w:t>
      </w:r>
      <w:r w:rsidRPr="00E01693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z w:val="22"/>
          <w:szCs w:val="22"/>
        </w:rPr>
        <w:t>c</w:t>
      </w:r>
      <w:r w:rsidRPr="00E01693">
        <w:rPr>
          <w:rFonts w:asciiTheme="minorHAnsi" w:hAnsiTheme="minorHAnsi" w:cstheme="minorHAnsi"/>
          <w:spacing w:val="1"/>
          <w:sz w:val="22"/>
          <w:szCs w:val="22"/>
        </w:rPr>
        <w:t>oo</w:t>
      </w:r>
      <w:r w:rsidRPr="00E01693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E01693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E01693">
        <w:rPr>
          <w:rFonts w:asciiTheme="minorHAnsi" w:hAnsiTheme="minorHAnsi" w:cstheme="minorHAnsi"/>
          <w:spacing w:val="5"/>
          <w:sz w:val="22"/>
          <w:szCs w:val="22"/>
        </w:rPr>
        <w:t>i</w:t>
      </w:r>
      <w:r w:rsidRPr="00E01693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E01693">
        <w:rPr>
          <w:rFonts w:asciiTheme="minorHAnsi" w:hAnsiTheme="minorHAnsi" w:cstheme="minorHAnsi"/>
          <w:sz w:val="22"/>
          <w:szCs w:val="22"/>
        </w:rPr>
        <w:t>at</w:t>
      </w:r>
      <w:r w:rsidRPr="00E01693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E01693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E01693">
        <w:rPr>
          <w:rFonts w:asciiTheme="minorHAnsi" w:hAnsiTheme="minorHAnsi" w:cstheme="minorHAnsi"/>
          <w:sz w:val="22"/>
          <w:szCs w:val="22"/>
        </w:rPr>
        <w:t>n</w:t>
      </w:r>
      <w:r w:rsidRPr="00E01693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E01693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E01693">
        <w:rPr>
          <w:rFonts w:asciiTheme="minorHAnsi" w:hAnsiTheme="minorHAnsi" w:cstheme="minorHAnsi"/>
          <w:sz w:val="22"/>
          <w:szCs w:val="22"/>
        </w:rPr>
        <w:t>th</w:t>
      </w:r>
      <w:r w:rsidRPr="00E01693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z w:val="22"/>
          <w:szCs w:val="22"/>
        </w:rPr>
        <w:t>t</w:t>
      </w:r>
      <w:r w:rsidRPr="00E01693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E01693">
        <w:rPr>
          <w:rFonts w:asciiTheme="minorHAnsi" w:hAnsiTheme="minorHAnsi" w:cstheme="minorHAnsi"/>
          <w:sz w:val="22"/>
          <w:szCs w:val="22"/>
        </w:rPr>
        <w:t xml:space="preserve">e </w:t>
      </w:r>
      <w:r w:rsidRPr="00E01693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E01693">
        <w:rPr>
          <w:rFonts w:asciiTheme="minorHAnsi" w:hAnsiTheme="minorHAnsi" w:cstheme="minorHAnsi"/>
          <w:sz w:val="22"/>
          <w:szCs w:val="22"/>
        </w:rPr>
        <w:t>es</w:t>
      </w:r>
      <w:r w:rsidRPr="00E01693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E01693">
        <w:rPr>
          <w:rFonts w:asciiTheme="minorHAnsi" w:hAnsiTheme="minorHAnsi" w:cstheme="minorHAnsi"/>
          <w:sz w:val="22"/>
          <w:szCs w:val="22"/>
        </w:rPr>
        <w:t>ec</w:t>
      </w:r>
      <w:r w:rsidRPr="00E01693">
        <w:rPr>
          <w:rFonts w:asciiTheme="minorHAnsi" w:hAnsiTheme="minorHAnsi" w:cstheme="minorHAnsi"/>
          <w:spacing w:val="2"/>
          <w:sz w:val="22"/>
          <w:szCs w:val="22"/>
        </w:rPr>
        <w:t>ti</w:t>
      </w:r>
      <w:r w:rsidRPr="00E01693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E01693">
        <w:rPr>
          <w:rFonts w:asciiTheme="minorHAnsi" w:hAnsiTheme="minorHAnsi" w:cstheme="minorHAnsi"/>
          <w:sz w:val="22"/>
          <w:szCs w:val="22"/>
        </w:rPr>
        <w:t>e</w:t>
      </w:r>
      <w:r w:rsidRPr="00E01693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E01693">
        <w:rPr>
          <w:rFonts w:asciiTheme="minorHAnsi" w:hAnsiTheme="minorHAnsi" w:cstheme="minorHAnsi"/>
          <w:sz w:val="22"/>
          <w:szCs w:val="22"/>
        </w:rPr>
        <w:t>i</w:t>
      </w:r>
      <w:r w:rsidRPr="00E01693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E01693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E01693">
        <w:rPr>
          <w:rFonts w:asciiTheme="minorHAnsi" w:hAnsiTheme="minorHAnsi" w:cstheme="minorHAnsi"/>
          <w:sz w:val="22"/>
          <w:szCs w:val="22"/>
        </w:rPr>
        <w:t>si</w:t>
      </w:r>
      <w:r w:rsidRPr="00E01693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E01693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E01693">
        <w:rPr>
          <w:rFonts w:asciiTheme="minorHAnsi" w:hAnsiTheme="minorHAnsi" w:cstheme="minorHAnsi"/>
          <w:sz w:val="22"/>
          <w:szCs w:val="22"/>
        </w:rPr>
        <w:t>s</w:t>
      </w:r>
      <w:r w:rsidRPr="00E01693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E01693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E01693">
        <w:rPr>
          <w:rFonts w:asciiTheme="minorHAnsi" w:hAnsiTheme="minorHAnsi" w:cstheme="minorHAnsi"/>
          <w:sz w:val="22"/>
          <w:szCs w:val="22"/>
        </w:rPr>
        <w:t>d</w:t>
      </w:r>
      <w:r w:rsidRPr="00E01693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z w:val="22"/>
          <w:szCs w:val="22"/>
        </w:rPr>
        <w:t>t</w:t>
      </w:r>
      <w:r w:rsidRPr="00E01693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E01693">
        <w:rPr>
          <w:rFonts w:asciiTheme="minorHAnsi" w:hAnsiTheme="minorHAnsi" w:cstheme="minorHAnsi"/>
          <w:sz w:val="22"/>
          <w:szCs w:val="22"/>
        </w:rPr>
        <w:t>e</w:t>
      </w:r>
      <w:r w:rsidRPr="00E01693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pacing w:val="-1"/>
          <w:w w:val="101"/>
          <w:sz w:val="22"/>
          <w:szCs w:val="22"/>
        </w:rPr>
        <w:t>O</w:t>
      </w:r>
      <w:r w:rsidRPr="00E01693">
        <w:rPr>
          <w:rFonts w:asciiTheme="minorHAnsi" w:hAnsiTheme="minorHAnsi" w:cstheme="minorHAnsi"/>
          <w:spacing w:val="1"/>
          <w:w w:val="101"/>
          <w:sz w:val="22"/>
          <w:szCs w:val="22"/>
        </w:rPr>
        <w:t>r</w:t>
      </w:r>
      <w:r w:rsidRPr="00E01693">
        <w:rPr>
          <w:rFonts w:asciiTheme="minorHAnsi" w:hAnsiTheme="minorHAnsi" w:cstheme="minorHAnsi"/>
          <w:spacing w:val="-2"/>
          <w:w w:val="101"/>
          <w:sz w:val="22"/>
          <w:szCs w:val="22"/>
        </w:rPr>
        <w:t>g</w:t>
      </w:r>
      <w:r w:rsidRPr="00E01693">
        <w:rPr>
          <w:rFonts w:asciiTheme="minorHAnsi" w:hAnsiTheme="minorHAnsi" w:cstheme="minorHAnsi"/>
          <w:w w:val="101"/>
          <w:sz w:val="22"/>
          <w:szCs w:val="22"/>
        </w:rPr>
        <w:t>a</w:t>
      </w:r>
      <w:r w:rsidRPr="00E01693">
        <w:rPr>
          <w:rFonts w:asciiTheme="minorHAnsi" w:hAnsiTheme="minorHAnsi" w:cstheme="minorHAnsi"/>
          <w:spacing w:val="1"/>
          <w:w w:val="101"/>
          <w:sz w:val="22"/>
          <w:szCs w:val="22"/>
        </w:rPr>
        <w:t>n</w:t>
      </w:r>
      <w:r w:rsidRPr="00E01693">
        <w:rPr>
          <w:rFonts w:asciiTheme="minorHAnsi" w:hAnsiTheme="minorHAnsi" w:cstheme="minorHAnsi"/>
          <w:w w:val="101"/>
          <w:sz w:val="22"/>
          <w:szCs w:val="22"/>
        </w:rPr>
        <w:t>iz</w:t>
      </w:r>
      <w:r w:rsidRPr="00E01693">
        <w:rPr>
          <w:rFonts w:asciiTheme="minorHAnsi" w:hAnsiTheme="minorHAnsi" w:cstheme="minorHAnsi"/>
          <w:spacing w:val="-3"/>
          <w:w w:val="101"/>
          <w:sz w:val="22"/>
          <w:szCs w:val="22"/>
        </w:rPr>
        <w:t>a</w:t>
      </w:r>
      <w:r w:rsidRPr="00E01693">
        <w:rPr>
          <w:rFonts w:asciiTheme="minorHAnsi" w:hAnsiTheme="minorHAnsi" w:cstheme="minorHAnsi"/>
          <w:spacing w:val="2"/>
          <w:w w:val="101"/>
          <w:sz w:val="22"/>
          <w:szCs w:val="22"/>
        </w:rPr>
        <w:t>t</w:t>
      </w:r>
      <w:r w:rsidRPr="00E01693">
        <w:rPr>
          <w:rFonts w:asciiTheme="minorHAnsi" w:hAnsiTheme="minorHAnsi" w:cstheme="minorHAnsi"/>
          <w:w w:val="101"/>
          <w:sz w:val="22"/>
          <w:szCs w:val="22"/>
        </w:rPr>
        <w:t>i</w:t>
      </w:r>
      <w:r w:rsidRPr="00E01693">
        <w:rPr>
          <w:rFonts w:asciiTheme="minorHAnsi" w:hAnsiTheme="minorHAnsi" w:cstheme="minorHAnsi"/>
          <w:spacing w:val="1"/>
          <w:w w:val="101"/>
          <w:sz w:val="22"/>
          <w:szCs w:val="22"/>
        </w:rPr>
        <w:t>o</w:t>
      </w:r>
      <w:r w:rsidRPr="00E01693">
        <w:rPr>
          <w:rFonts w:asciiTheme="minorHAnsi" w:hAnsiTheme="minorHAnsi" w:cstheme="minorHAnsi"/>
          <w:w w:val="101"/>
          <w:sz w:val="22"/>
          <w:szCs w:val="22"/>
        </w:rPr>
        <w:t>n</w:t>
      </w:r>
      <w:r w:rsidRPr="00E01693">
        <w:rPr>
          <w:rFonts w:asciiTheme="minorHAnsi" w:hAnsiTheme="minorHAnsi" w:cstheme="minorHAnsi"/>
          <w:w w:val="101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E01693">
        <w:rPr>
          <w:rFonts w:asciiTheme="minorHAnsi" w:hAnsiTheme="minorHAnsi" w:cstheme="minorHAnsi"/>
          <w:sz w:val="22"/>
          <w:szCs w:val="22"/>
        </w:rPr>
        <w:t>e</w:t>
      </w:r>
      <w:r w:rsidRPr="00E01693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E01693">
        <w:rPr>
          <w:rFonts w:asciiTheme="minorHAnsi" w:hAnsiTheme="minorHAnsi" w:cstheme="minorHAnsi"/>
          <w:sz w:val="22"/>
          <w:szCs w:val="22"/>
        </w:rPr>
        <w:t>el</w:t>
      </w:r>
      <w:r w:rsidRPr="00E01693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E01693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E01693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E01693">
        <w:rPr>
          <w:rFonts w:asciiTheme="minorHAnsi" w:hAnsiTheme="minorHAnsi" w:cstheme="minorHAnsi"/>
          <w:sz w:val="22"/>
          <w:szCs w:val="22"/>
        </w:rPr>
        <w:t>e</w:t>
      </w:r>
      <w:r w:rsidRPr="00E01693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E01693">
        <w:rPr>
          <w:rFonts w:asciiTheme="minorHAnsi" w:hAnsiTheme="minorHAnsi" w:cstheme="minorHAnsi"/>
          <w:sz w:val="22"/>
          <w:szCs w:val="22"/>
        </w:rPr>
        <w:t>t</w:t>
      </w:r>
      <w:r w:rsidRPr="00E01693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pacing w:val="-1"/>
          <w:w w:val="101"/>
          <w:sz w:val="22"/>
          <w:szCs w:val="22"/>
        </w:rPr>
        <w:t>U</w:t>
      </w:r>
      <w:r w:rsidRPr="00E01693">
        <w:rPr>
          <w:rFonts w:asciiTheme="minorHAnsi" w:hAnsiTheme="minorHAnsi" w:cstheme="minorHAnsi"/>
          <w:spacing w:val="1"/>
          <w:w w:val="101"/>
          <w:sz w:val="22"/>
          <w:szCs w:val="22"/>
        </w:rPr>
        <w:t>n</w:t>
      </w:r>
      <w:r w:rsidRPr="00E01693">
        <w:rPr>
          <w:rFonts w:asciiTheme="minorHAnsi" w:hAnsiTheme="minorHAnsi" w:cstheme="minorHAnsi"/>
          <w:w w:val="101"/>
          <w:sz w:val="22"/>
          <w:szCs w:val="22"/>
        </w:rPr>
        <w:t>it.</w:t>
      </w:r>
    </w:p>
    <w:p w14:paraId="7902E788" w14:textId="77777777" w:rsidR="00FD033D" w:rsidRPr="00E01693" w:rsidRDefault="00DD5B06">
      <w:pPr>
        <w:spacing w:before="38"/>
        <w:ind w:left="116"/>
        <w:rPr>
          <w:rFonts w:asciiTheme="minorHAnsi" w:hAnsiTheme="minorHAnsi" w:cstheme="minorHAnsi"/>
          <w:sz w:val="22"/>
          <w:szCs w:val="22"/>
        </w:rPr>
      </w:pPr>
      <w:r w:rsidRPr="00E01693">
        <w:rPr>
          <w:rFonts w:asciiTheme="minorHAnsi" w:eastAsia="Microsoft Sans Serif" w:hAnsiTheme="minorHAnsi" w:cstheme="minorHAnsi"/>
          <w:w w:val="342"/>
          <w:sz w:val="22"/>
          <w:szCs w:val="22"/>
        </w:rPr>
        <w:t xml:space="preserve"> </w:t>
      </w:r>
      <w:r w:rsidRPr="00E01693">
        <w:rPr>
          <w:rFonts w:asciiTheme="minorHAnsi" w:eastAsia="Microsoft Sans Serif" w:hAnsiTheme="minorHAnsi" w:cstheme="minorHAnsi"/>
          <w:sz w:val="22"/>
          <w:szCs w:val="22"/>
        </w:rPr>
        <w:t xml:space="preserve">   </w:t>
      </w:r>
      <w:r w:rsidRPr="00E01693">
        <w:rPr>
          <w:rFonts w:asciiTheme="minorHAnsi" w:eastAsia="Microsoft Sans Serif" w:hAnsiTheme="minorHAnsi" w:cstheme="minorHAnsi"/>
          <w:spacing w:val="-24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b/>
          <w:spacing w:val="-2"/>
          <w:sz w:val="22"/>
          <w:szCs w:val="22"/>
        </w:rPr>
        <w:t>O</w:t>
      </w:r>
      <w:r w:rsidRPr="00E01693">
        <w:rPr>
          <w:rFonts w:asciiTheme="minorHAnsi" w:hAnsiTheme="minorHAnsi" w:cstheme="minorHAnsi"/>
          <w:b/>
          <w:sz w:val="22"/>
          <w:szCs w:val="22"/>
        </w:rPr>
        <w:t>r</w:t>
      </w:r>
      <w:r w:rsidRPr="00E01693">
        <w:rPr>
          <w:rFonts w:asciiTheme="minorHAnsi" w:hAnsiTheme="minorHAnsi" w:cstheme="minorHAnsi"/>
          <w:b/>
          <w:spacing w:val="-2"/>
          <w:sz w:val="22"/>
          <w:szCs w:val="22"/>
        </w:rPr>
        <w:t>g</w:t>
      </w:r>
      <w:r w:rsidRPr="00E01693">
        <w:rPr>
          <w:rFonts w:asciiTheme="minorHAnsi" w:hAnsiTheme="minorHAnsi" w:cstheme="minorHAnsi"/>
          <w:b/>
          <w:spacing w:val="3"/>
          <w:sz w:val="22"/>
          <w:szCs w:val="22"/>
        </w:rPr>
        <w:t>a</w:t>
      </w:r>
      <w:r w:rsidRPr="00E01693">
        <w:rPr>
          <w:rFonts w:asciiTheme="minorHAnsi" w:hAnsiTheme="minorHAnsi" w:cstheme="minorHAnsi"/>
          <w:b/>
          <w:spacing w:val="-3"/>
          <w:sz w:val="22"/>
          <w:szCs w:val="22"/>
        </w:rPr>
        <w:t>n</w:t>
      </w:r>
      <w:r w:rsidRPr="00E01693">
        <w:rPr>
          <w:rFonts w:asciiTheme="minorHAnsi" w:hAnsiTheme="minorHAnsi" w:cstheme="minorHAnsi"/>
          <w:b/>
          <w:spacing w:val="5"/>
          <w:sz w:val="22"/>
          <w:szCs w:val="22"/>
        </w:rPr>
        <w:t>i</w:t>
      </w:r>
      <w:r w:rsidRPr="00E01693">
        <w:rPr>
          <w:rFonts w:asciiTheme="minorHAnsi" w:hAnsiTheme="minorHAnsi" w:cstheme="minorHAnsi"/>
          <w:b/>
          <w:spacing w:val="-3"/>
          <w:sz w:val="22"/>
          <w:szCs w:val="22"/>
        </w:rPr>
        <w:t>z</w:t>
      </w:r>
      <w:r w:rsidRPr="00E01693">
        <w:rPr>
          <w:rFonts w:asciiTheme="minorHAnsi" w:hAnsiTheme="minorHAnsi" w:cstheme="minorHAnsi"/>
          <w:b/>
          <w:sz w:val="22"/>
          <w:szCs w:val="22"/>
        </w:rPr>
        <w:t>e</w:t>
      </w:r>
      <w:r w:rsidRPr="00E01693">
        <w:rPr>
          <w:rFonts w:asciiTheme="minorHAnsi" w:hAnsiTheme="minorHAnsi" w:cstheme="minorHAnsi"/>
          <w:b/>
          <w:spacing w:val="9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z w:val="22"/>
          <w:szCs w:val="22"/>
        </w:rPr>
        <w:t>i</w:t>
      </w:r>
      <w:r w:rsidRPr="00E01693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E01693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E01693">
        <w:rPr>
          <w:rFonts w:asciiTheme="minorHAnsi" w:hAnsiTheme="minorHAnsi" w:cstheme="minorHAnsi"/>
          <w:spacing w:val="3"/>
          <w:sz w:val="22"/>
          <w:szCs w:val="22"/>
        </w:rPr>
        <w:t>u</w:t>
      </w:r>
      <w:r w:rsidRPr="00E01693">
        <w:rPr>
          <w:rFonts w:asciiTheme="minorHAnsi" w:hAnsiTheme="minorHAnsi" w:cstheme="minorHAnsi"/>
          <w:sz w:val="22"/>
          <w:szCs w:val="22"/>
        </w:rPr>
        <w:t>cti</w:t>
      </w:r>
      <w:r w:rsidRPr="00E01693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E01693">
        <w:rPr>
          <w:rFonts w:asciiTheme="minorHAnsi" w:hAnsiTheme="minorHAnsi" w:cstheme="minorHAnsi"/>
          <w:sz w:val="22"/>
          <w:szCs w:val="22"/>
        </w:rPr>
        <w:t>n</w:t>
      </w:r>
      <w:r w:rsidRPr="00E01693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E01693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E01693">
        <w:rPr>
          <w:rFonts w:asciiTheme="minorHAnsi" w:hAnsiTheme="minorHAnsi" w:cstheme="minorHAnsi"/>
          <w:sz w:val="22"/>
          <w:szCs w:val="22"/>
        </w:rPr>
        <w:t>i</w:t>
      </w:r>
      <w:r w:rsidRPr="00E01693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E01693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E01693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E01693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E01693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E01693">
        <w:rPr>
          <w:rFonts w:asciiTheme="minorHAnsi" w:hAnsiTheme="minorHAnsi" w:cstheme="minorHAnsi"/>
          <w:sz w:val="22"/>
          <w:szCs w:val="22"/>
        </w:rPr>
        <w:t>i</w:t>
      </w:r>
      <w:r w:rsidRPr="00E01693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E01693">
        <w:rPr>
          <w:rFonts w:asciiTheme="minorHAnsi" w:hAnsiTheme="minorHAnsi" w:cstheme="minorHAnsi"/>
          <w:sz w:val="22"/>
          <w:szCs w:val="22"/>
        </w:rPr>
        <w:t>n</w:t>
      </w:r>
      <w:r w:rsidRPr="00E01693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E01693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E01693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E01693">
        <w:rPr>
          <w:rFonts w:asciiTheme="minorHAnsi" w:hAnsiTheme="minorHAnsi" w:cstheme="minorHAnsi"/>
          <w:spacing w:val="-4"/>
          <w:sz w:val="22"/>
          <w:szCs w:val="22"/>
        </w:rPr>
        <w:t>g</w:t>
      </w:r>
      <w:r w:rsidRPr="00E01693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01693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E01693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E01693">
        <w:rPr>
          <w:rFonts w:asciiTheme="minorHAnsi" w:hAnsiTheme="minorHAnsi" w:cstheme="minorHAnsi"/>
          <w:sz w:val="22"/>
          <w:szCs w:val="22"/>
        </w:rPr>
        <w:t>s</w:t>
      </w:r>
      <w:r w:rsidRPr="00E01693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z w:val="22"/>
          <w:szCs w:val="22"/>
        </w:rPr>
        <w:t>&amp; i</w:t>
      </w:r>
      <w:r w:rsidRPr="00E01693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E01693">
        <w:rPr>
          <w:rFonts w:asciiTheme="minorHAnsi" w:hAnsiTheme="minorHAnsi" w:cstheme="minorHAnsi"/>
          <w:sz w:val="22"/>
          <w:szCs w:val="22"/>
        </w:rPr>
        <w:t>i</w:t>
      </w:r>
      <w:r w:rsidRPr="00E01693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E01693">
        <w:rPr>
          <w:rFonts w:asciiTheme="minorHAnsi" w:hAnsiTheme="minorHAnsi" w:cstheme="minorHAnsi"/>
          <w:sz w:val="22"/>
          <w:szCs w:val="22"/>
        </w:rPr>
        <w:t>i</w:t>
      </w:r>
      <w:r w:rsidRPr="00E01693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E01693">
        <w:rPr>
          <w:rFonts w:asciiTheme="minorHAnsi" w:hAnsiTheme="minorHAnsi" w:cstheme="minorHAnsi"/>
          <w:sz w:val="22"/>
          <w:szCs w:val="22"/>
        </w:rPr>
        <w:t>l</w:t>
      </w:r>
      <w:r w:rsidRPr="00E01693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z w:val="22"/>
          <w:szCs w:val="22"/>
        </w:rPr>
        <w:t>set</w:t>
      </w:r>
      <w:r w:rsidRPr="00E01693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E01693">
        <w:rPr>
          <w:rFonts w:asciiTheme="minorHAnsi" w:hAnsiTheme="minorHAnsi" w:cstheme="minorHAnsi"/>
          <w:sz w:val="22"/>
          <w:szCs w:val="22"/>
        </w:rPr>
        <w:t>li</w:t>
      </w:r>
      <w:r w:rsidRPr="00E01693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E01693">
        <w:rPr>
          <w:rFonts w:asciiTheme="minorHAnsi" w:hAnsiTheme="minorHAnsi" w:cstheme="minorHAnsi"/>
          <w:spacing w:val="-4"/>
          <w:sz w:val="22"/>
          <w:szCs w:val="22"/>
        </w:rPr>
        <w:t>g</w:t>
      </w:r>
      <w:r w:rsidRPr="00E01693">
        <w:rPr>
          <w:rFonts w:asciiTheme="minorHAnsi" w:hAnsiTheme="minorHAnsi" w:cstheme="minorHAnsi"/>
          <w:spacing w:val="1"/>
          <w:sz w:val="22"/>
          <w:szCs w:val="22"/>
        </w:rPr>
        <w:t>-</w:t>
      </w:r>
      <w:r w:rsidRPr="00E01693">
        <w:rPr>
          <w:rFonts w:asciiTheme="minorHAnsi" w:hAnsiTheme="minorHAnsi" w:cstheme="minorHAnsi"/>
          <w:sz w:val="22"/>
          <w:szCs w:val="22"/>
        </w:rPr>
        <w:t>in</w:t>
      </w:r>
      <w:r w:rsidRPr="00E01693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E01693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E01693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E01693">
        <w:rPr>
          <w:rFonts w:asciiTheme="minorHAnsi" w:hAnsiTheme="minorHAnsi" w:cstheme="minorHAnsi"/>
          <w:sz w:val="22"/>
          <w:szCs w:val="22"/>
        </w:rPr>
        <w:t>cess</w:t>
      </w:r>
      <w:r w:rsidRPr="00E01693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E01693">
        <w:rPr>
          <w:rFonts w:asciiTheme="minorHAnsi" w:hAnsiTheme="minorHAnsi" w:cstheme="minorHAnsi"/>
          <w:sz w:val="22"/>
          <w:szCs w:val="22"/>
        </w:rPr>
        <w:t>f</w:t>
      </w:r>
      <w:r w:rsidRPr="00E01693">
        <w:rPr>
          <w:rFonts w:asciiTheme="minorHAnsi" w:hAnsiTheme="minorHAnsi" w:cstheme="minorHAnsi"/>
          <w:spacing w:val="1"/>
          <w:sz w:val="22"/>
          <w:szCs w:val="22"/>
        </w:rPr>
        <w:t xml:space="preserve"> n</w:t>
      </w:r>
      <w:r w:rsidRPr="00E01693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E01693">
        <w:rPr>
          <w:rFonts w:asciiTheme="minorHAnsi" w:hAnsiTheme="minorHAnsi" w:cstheme="minorHAnsi"/>
          <w:sz w:val="22"/>
          <w:szCs w:val="22"/>
        </w:rPr>
        <w:t>w</w:t>
      </w:r>
      <w:r w:rsidRPr="00E01693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pacing w:val="-1"/>
          <w:w w:val="101"/>
          <w:sz w:val="22"/>
          <w:szCs w:val="22"/>
        </w:rPr>
        <w:t>r</w:t>
      </w:r>
      <w:r w:rsidRPr="00E01693">
        <w:rPr>
          <w:rFonts w:asciiTheme="minorHAnsi" w:hAnsiTheme="minorHAnsi" w:cstheme="minorHAnsi"/>
          <w:w w:val="101"/>
          <w:sz w:val="22"/>
          <w:szCs w:val="22"/>
        </w:rPr>
        <w:t>e</w:t>
      </w:r>
      <w:r w:rsidRPr="00E01693">
        <w:rPr>
          <w:rFonts w:asciiTheme="minorHAnsi" w:hAnsiTheme="minorHAnsi" w:cstheme="minorHAnsi"/>
          <w:spacing w:val="2"/>
          <w:w w:val="101"/>
          <w:sz w:val="22"/>
          <w:szCs w:val="22"/>
        </w:rPr>
        <w:t>c</w:t>
      </w:r>
      <w:r w:rsidRPr="00E01693">
        <w:rPr>
          <w:rFonts w:asciiTheme="minorHAnsi" w:hAnsiTheme="minorHAnsi" w:cstheme="minorHAnsi"/>
          <w:spacing w:val="-1"/>
          <w:w w:val="101"/>
          <w:sz w:val="22"/>
          <w:szCs w:val="22"/>
        </w:rPr>
        <w:t>r</w:t>
      </w:r>
      <w:r w:rsidRPr="00E01693">
        <w:rPr>
          <w:rFonts w:asciiTheme="minorHAnsi" w:hAnsiTheme="minorHAnsi" w:cstheme="minorHAnsi"/>
          <w:spacing w:val="1"/>
          <w:w w:val="101"/>
          <w:sz w:val="22"/>
          <w:szCs w:val="22"/>
        </w:rPr>
        <w:t>u</w:t>
      </w:r>
      <w:r w:rsidRPr="00E01693">
        <w:rPr>
          <w:rFonts w:asciiTheme="minorHAnsi" w:hAnsiTheme="minorHAnsi" w:cstheme="minorHAnsi"/>
          <w:w w:val="101"/>
          <w:sz w:val="22"/>
          <w:szCs w:val="22"/>
        </w:rPr>
        <w:t>its.</w:t>
      </w:r>
    </w:p>
    <w:p w14:paraId="7F7932C1" w14:textId="77777777" w:rsidR="00FD033D" w:rsidRPr="00E01693" w:rsidRDefault="00DD5B06">
      <w:pPr>
        <w:spacing w:before="42"/>
        <w:ind w:left="116"/>
        <w:rPr>
          <w:rFonts w:asciiTheme="minorHAnsi" w:hAnsiTheme="minorHAnsi" w:cstheme="minorHAnsi"/>
          <w:sz w:val="22"/>
          <w:szCs w:val="22"/>
        </w:rPr>
      </w:pPr>
      <w:r w:rsidRPr="00E01693">
        <w:rPr>
          <w:rFonts w:asciiTheme="minorHAnsi" w:eastAsia="Microsoft Sans Serif" w:hAnsiTheme="minorHAnsi" w:cstheme="minorHAnsi"/>
          <w:w w:val="342"/>
          <w:sz w:val="22"/>
          <w:szCs w:val="22"/>
        </w:rPr>
        <w:t xml:space="preserve"> </w:t>
      </w:r>
      <w:r w:rsidRPr="00E01693">
        <w:rPr>
          <w:rFonts w:asciiTheme="minorHAnsi" w:eastAsia="Microsoft Sans Serif" w:hAnsiTheme="minorHAnsi" w:cstheme="minorHAnsi"/>
          <w:sz w:val="22"/>
          <w:szCs w:val="22"/>
        </w:rPr>
        <w:t xml:space="preserve">   </w:t>
      </w:r>
      <w:r w:rsidRPr="00E01693">
        <w:rPr>
          <w:rFonts w:asciiTheme="minorHAnsi" w:eastAsia="Microsoft Sans Serif" w:hAnsiTheme="minorHAnsi" w:cstheme="minorHAnsi"/>
          <w:spacing w:val="-24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E01693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E01693">
        <w:rPr>
          <w:rFonts w:asciiTheme="minorHAnsi" w:hAnsiTheme="minorHAnsi" w:cstheme="minorHAnsi"/>
          <w:b/>
          <w:spacing w:val="-3"/>
          <w:sz w:val="22"/>
          <w:szCs w:val="22"/>
        </w:rPr>
        <w:t>n</w:t>
      </w:r>
      <w:r w:rsidRPr="00E01693">
        <w:rPr>
          <w:rFonts w:asciiTheme="minorHAnsi" w:hAnsiTheme="minorHAnsi" w:cstheme="minorHAnsi"/>
          <w:b/>
          <w:spacing w:val="2"/>
          <w:sz w:val="22"/>
          <w:szCs w:val="22"/>
        </w:rPr>
        <w:t>d</w:t>
      </w:r>
      <w:r w:rsidRPr="00E01693">
        <w:rPr>
          <w:rFonts w:asciiTheme="minorHAnsi" w:hAnsiTheme="minorHAnsi" w:cstheme="minorHAnsi"/>
          <w:b/>
          <w:spacing w:val="-3"/>
          <w:sz w:val="22"/>
          <w:szCs w:val="22"/>
        </w:rPr>
        <w:t>u</w:t>
      </w:r>
      <w:r w:rsidRPr="00E01693">
        <w:rPr>
          <w:rFonts w:asciiTheme="minorHAnsi" w:hAnsiTheme="minorHAnsi" w:cstheme="minorHAnsi"/>
          <w:b/>
          <w:spacing w:val="2"/>
          <w:sz w:val="22"/>
          <w:szCs w:val="22"/>
        </w:rPr>
        <w:t>c</w:t>
      </w:r>
      <w:r w:rsidRPr="00E01693">
        <w:rPr>
          <w:rFonts w:asciiTheme="minorHAnsi" w:hAnsiTheme="minorHAnsi" w:cstheme="minorHAnsi"/>
          <w:b/>
          <w:sz w:val="22"/>
          <w:szCs w:val="22"/>
        </w:rPr>
        <w:t>t</w:t>
      </w:r>
      <w:r w:rsidRPr="00E01693">
        <w:rPr>
          <w:rFonts w:asciiTheme="minorHAnsi" w:hAnsiTheme="minorHAnsi" w:cstheme="minorHAnsi"/>
          <w:b/>
          <w:spacing w:val="7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E01693">
        <w:rPr>
          <w:rFonts w:asciiTheme="minorHAnsi" w:hAnsiTheme="minorHAnsi" w:cstheme="minorHAnsi"/>
          <w:spacing w:val="5"/>
          <w:sz w:val="22"/>
          <w:szCs w:val="22"/>
        </w:rPr>
        <w:t>R</w:t>
      </w:r>
      <w:r w:rsidRPr="00E01693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01693">
        <w:rPr>
          <w:rFonts w:asciiTheme="minorHAnsi" w:hAnsiTheme="minorHAnsi" w:cstheme="minorHAnsi"/>
          <w:sz w:val="22"/>
          <w:szCs w:val="22"/>
        </w:rPr>
        <w:t>S</w:t>
      </w:r>
      <w:r w:rsidRPr="00E01693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E01693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E01693">
        <w:rPr>
          <w:rFonts w:asciiTheme="minorHAnsi" w:hAnsiTheme="minorHAnsi" w:cstheme="minorHAnsi"/>
          <w:sz w:val="22"/>
          <w:szCs w:val="22"/>
        </w:rPr>
        <w:t>a</w:t>
      </w:r>
      <w:r w:rsidRPr="00E01693">
        <w:rPr>
          <w:rFonts w:asciiTheme="minorHAnsi" w:hAnsiTheme="minorHAnsi" w:cstheme="minorHAnsi"/>
          <w:spacing w:val="5"/>
          <w:sz w:val="22"/>
          <w:szCs w:val="22"/>
        </w:rPr>
        <w:t>l</w:t>
      </w:r>
      <w:r w:rsidRPr="00E01693">
        <w:rPr>
          <w:rFonts w:asciiTheme="minorHAnsi" w:hAnsiTheme="minorHAnsi" w:cstheme="minorHAnsi"/>
          <w:spacing w:val="-4"/>
          <w:sz w:val="22"/>
          <w:szCs w:val="22"/>
        </w:rPr>
        <w:t>y</w:t>
      </w:r>
      <w:r w:rsidRPr="00E01693">
        <w:rPr>
          <w:rFonts w:asciiTheme="minorHAnsi" w:hAnsiTheme="minorHAnsi" w:cstheme="minorHAnsi"/>
          <w:sz w:val="22"/>
          <w:szCs w:val="22"/>
        </w:rPr>
        <w:t>sis</w:t>
      </w:r>
      <w:r w:rsidRPr="00E01693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E01693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E01693">
        <w:rPr>
          <w:rFonts w:asciiTheme="minorHAnsi" w:hAnsiTheme="minorHAnsi" w:cstheme="minorHAnsi"/>
          <w:sz w:val="22"/>
          <w:szCs w:val="22"/>
        </w:rPr>
        <w:t>r</w:t>
      </w:r>
      <w:r w:rsidRPr="00E01693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E01693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E01693">
        <w:rPr>
          <w:rFonts w:asciiTheme="minorHAnsi" w:hAnsiTheme="minorHAnsi" w:cstheme="minorHAnsi"/>
          <w:sz w:val="22"/>
          <w:szCs w:val="22"/>
        </w:rPr>
        <w:t>t</w:t>
      </w:r>
      <w:r w:rsidRPr="00E01693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E01693">
        <w:rPr>
          <w:rFonts w:asciiTheme="minorHAnsi" w:hAnsiTheme="minorHAnsi" w:cstheme="minorHAnsi"/>
          <w:sz w:val="22"/>
          <w:szCs w:val="22"/>
        </w:rPr>
        <w:t>i</w:t>
      </w:r>
      <w:r w:rsidRPr="00E01693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E01693">
        <w:rPr>
          <w:rFonts w:asciiTheme="minorHAnsi" w:hAnsiTheme="minorHAnsi" w:cstheme="minorHAnsi"/>
          <w:sz w:val="22"/>
          <w:szCs w:val="22"/>
        </w:rPr>
        <w:t>i</w:t>
      </w:r>
      <w:r w:rsidRPr="00E01693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E01693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E01693">
        <w:rPr>
          <w:rFonts w:asciiTheme="minorHAnsi" w:hAnsiTheme="minorHAnsi" w:cstheme="minorHAnsi"/>
          <w:sz w:val="22"/>
          <w:szCs w:val="22"/>
        </w:rPr>
        <w:t>,</w:t>
      </w:r>
      <w:r w:rsidRPr="00E01693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z w:val="22"/>
          <w:szCs w:val="22"/>
        </w:rPr>
        <w:t>lea</w:t>
      </w:r>
      <w:r w:rsidRPr="00E01693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E01693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E01693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E01693">
        <w:rPr>
          <w:rFonts w:asciiTheme="minorHAnsi" w:hAnsiTheme="minorHAnsi" w:cstheme="minorHAnsi"/>
          <w:sz w:val="22"/>
          <w:szCs w:val="22"/>
        </w:rPr>
        <w:t>s</w:t>
      </w:r>
      <w:r w:rsidRPr="00E01693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E01693">
        <w:rPr>
          <w:rFonts w:asciiTheme="minorHAnsi" w:hAnsiTheme="minorHAnsi" w:cstheme="minorHAnsi"/>
          <w:sz w:val="22"/>
          <w:szCs w:val="22"/>
        </w:rPr>
        <w:t>ip</w:t>
      </w:r>
      <w:r w:rsidRPr="00E01693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E01693">
        <w:rPr>
          <w:rFonts w:asciiTheme="minorHAnsi" w:hAnsiTheme="minorHAnsi" w:cstheme="minorHAnsi"/>
          <w:sz w:val="22"/>
          <w:szCs w:val="22"/>
        </w:rPr>
        <w:t>e</w:t>
      </w:r>
      <w:r w:rsidRPr="00E01693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E01693">
        <w:rPr>
          <w:rFonts w:asciiTheme="minorHAnsi" w:hAnsiTheme="minorHAnsi" w:cstheme="minorHAnsi"/>
          <w:sz w:val="22"/>
          <w:szCs w:val="22"/>
        </w:rPr>
        <w:t>el</w:t>
      </w:r>
      <w:r w:rsidRPr="00E01693">
        <w:rPr>
          <w:rFonts w:asciiTheme="minorHAnsi" w:hAnsiTheme="minorHAnsi" w:cstheme="minorHAnsi"/>
          <w:spacing w:val="1"/>
          <w:sz w:val="22"/>
          <w:szCs w:val="22"/>
        </w:rPr>
        <w:t>opm</w:t>
      </w:r>
      <w:r w:rsidRPr="00E01693">
        <w:rPr>
          <w:rFonts w:asciiTheme="minorHAnsi" w:hAnsiTheme="minorHAnsi" w:cstheme="minorHAnsi"/>
          <w:sz w:val="22"/>
          <w:szCs w:val="22"/>
        </w:rPr>
        <w:t>e</w:t>
      </w:r>
      <w:r w:rsidRPr="00E01693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E01693">
        <w:rPr>
          <w:rFonts w:asciiTheme="minorHAnsi" w:hAnsiTheme="minorHAnsi" w:cstheme="minorHAnsi"/>
          <w:sz w:val="22"/>
          <w:szCs w:val="22"/>
        </w:rPr>
        <w:t>t</w:t>
      </w:r>
      <w:r w:rsidRPr="00E01693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z w:val="22"/>
          <w:szCs w:val="22"/>
        </w:rPr>
        <w:t>&amp; s</w:t>
      </w:r>
      <w:r w:rsidRPr="00E01693">
        <w:rPr>
          <w:rFonts w:asciiTheme="minorHAnsi" w:hAnsiTheme="minorHAnsi" w:cstheme="minorHAnsi"/>
          <w:spacing w:val="3"/>
          <w:sz w:val="22"/>
          <w:szCs w:val="22"/>
        </w:rPr>
        <w:t>u</w:t>
      </w:r>
      <w:r w:rsidRPr="00E01693">
        <w:rPr>
          <w:rFonts w:asciiTheme="minorHAnsi" w:hAnsiTheme="minorHAnsi" w:cstheme="minorHAnsi"/>
          <w:spacing w:val="-3"/>
          <w:sz w:val="22"/>
          <w:szCs w:val="22"/>
        </w:rPr>
        <w:t>c</w:t>
      </w:r>
      <w:r w:rsidRPr="00E01693">
        <w:rPr>
          <w:rFonts w:asciiTheme="minorHAnsi" w:hAnsiTheme="minorHAnsi" w:cstheme="minorHAnsi"/>
          <w:sz w:val="22"/>
          <w:szCs w:val="22"/>
        </w:rPr>
        <w:t>cessi</w:t>
      </w:r>
      <w:r w:rsidRPr="00E01693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E01693">
        <w:rPr>
          <w:rFonts w:asciiTheme="minorHAnsi" w:hAnsiTheme="minorHAnsi" w:cstheme="minorHAnsi"/>
          <w:sz w:val="22"/>
          <w:szCs w:val="22"/>
        </w:rPr>
        <w:t>n</w:t>
      </w:r>
      <w:r w:rsidRPr="00E01693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pacing w:val="1"/>
          <w:w w:val="101"/>
          <w:sz w:val="22"/>
          <w:szCs w:val="22"/>
        </w:rPr>
        <w:t>p</w:t>
      </w:r>
      <w:r w:rsidRPr="00E01693">
        <w:rPr>
          <w:rFonts w:asciiTheme="minorHAnsi" w:hAnsiTheme="minorHAnsi" w:cstheme="minorHAnsi"/>
          <w:w w:val="101"/>
          <w:sz w:val="22"/>
          <w:szCs w:val="22"/>
        </w:rPr>
        <w:t>la</w:t>
      </w:r>
      <w:r w:rsidRPr="00E01693">
        <w:rPr>
          <w:rFonts w:asciiTheme="minorHAnsi" w:hAnsiTheme="minorHAnsi" w:cstheme="minorHAnsi"/>
          <w:spacing w:val="-2"/>
          <w:w w:val="101"/>
          <w:sz w:val="22"/>
          <w:szCs w:val="22"/>
        </w:rPr>
        <w:t>n</w:t>
      </w:r>
      <w:r w:rsidRPr="00E01693">
        <w:rPr>
          <w:rFonts w:asciiTheme="minorHAnsi" w:hAnsiTheme="minorHAnsi" w:cstheme="minorHAnsi"/>
          <w:spacing w:val="1"/>
          <w:w w:val="101"/>
          <w:sz w:val="22"/>
          <w:szCs w:val="22"/>
        </w:rPr>
        <w:t>n</w:t>
      </w:r>
      <w:r w:rsidRPr="00E01693">
        <w:rPr>
          <w:rFonts w:asciiTheme="minorHAnsi" w:hAnsiTheme="minorHAnsi" w:cstheme="minorHAnsi"/>
          <w:w w:val="101"/>
          <w:sz w:val="22"/>
          <w:szCs w:val="22"/>
        </w:rPr>
        <w:t>i</w:t>
      </w:r>
      <w:r w:rsidRPr="00E01693">
        <w:rPr>
          <w:rFonts w:asciiTheme="minorHAnsi" w:hAnsiTheme="minorHAnsi" w:cstheme="minorHAnsi"/>
          <w:spacing w:val="3"/>
          <w:w w:val="101"/>
          <w:sz w:val="22"/>
          <w:szCs w:val="22"/>
        </w:rPr>
        <w:t>n</w:t>
      </w:r>
      <w:r w:rsidRPr="00E01693">
        <w:rPr>
          <w:rFonts w:asciiTheme="minorHAnsi" w:hAnsiTheme="minorHAnsi" w:cstheme="minorHAnsi"/>
          <w:w w:val="101"/>
          <w:sz w:val="22"/>
          <w:szCs w:val="22"/>
        </w:rPr>
        <w:t>g</w:t>
      </w:r>
    </w:p>
    <w:p w14:paraId="679D1B1C" w14:textId="77777777" w:rsidR="00FD033D" w:rsidRPr="00E01693" w:rsidRDefault="00DD5B06">
      <w:pPr>
        <w:spacing w:before="42" w:line="243" w:lineRule="auto"/>
        <w:ind w:left="466" w:right="475" w:hanging="350"/>
        <w:rPr>
          <w:rFonts w:asciiTheme="minorHAnsi" w:hAnsiTheme="minorHAnsi" w:cstheme="minorHAnsi"/>
          <w:sz w:val="22"/>
          <w:szCs w:val="22"/>
        </w:rPr>
      </w:pPr>
      <w:r w:rsidRPr="00E01693">
        <w:rPr>
          <w:rFonts w:asciiTheme="minorHAnsi" w:eastAsia="Microsoft Sans Serif" w:hAnsiTheme="minorHAnsi" w:cstheme="minorHAnsi"/>
          <w:w w:val="342"/>
          <w:sz w:val="22"/>
          <w:szCs w:val="22"/>
        </w:rPr>
        <w:t xml:space="preserve"> </w:t>
      </w:r>
      <w:r w:rsidRPr="00E01693">
        <w:rPr>
          <w:rFonts w:asciiTheme="minorHAnsi" w:eastAsia="Microsoft Sans Serif" w:hAnsiTheme="minorHAnsi" w:cstheme="minorHAnsi"/>
          <w:sz w:val="22"/>
          <w:szCs w:val="22"/>
        </w:rPr>
        <w:t xml:space="preserve">   </w:t>
      </w:r>
      <w:r w:rsidRPr="00E01693">
        <w:rPr>
          <w:rFonts w:asciiTheme="minorHAnsi" w:eastAsia="Microsoft Sans Serif" w:hAnsiTheme="minorHAnsi" w:cstheme="minorHAnsi"/>
          <w:spacing w:val="-24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b/>
          <w:sz w:val="22"/>
          <w:szCs w:val="22"/>
        </w:rPr>
        <w:t>I</w:t>
      </w:r>
      <w:r w:rsidRPr="00E01693">
        <w:rPr>
          <w:rFonts w:asciiTheme="minorHAnsi" w:hAnsiTheme="minorHAnsi" w:cstheme="minorHAnsi"/>
          <w:b/>
          <w:spacing w:val="-3"/>
          <w:sz w:val="22"/>
          <w:szCs w:val="22"/>
        </w:rPr>
        <w:t>n</w:t>
      </w:r>
      <w:r w:rsidRPr="00E01693">
        <w:rPr>
          <w:rFonts w:asciiTheme="minorHAnsi" w:hAnsiTheme="minorHAnsi" w:cstheme="minorHAnsi"/>
          <w:b/>
          <w:spacing w:val="1"/>
          <w:sz w:val="22"/>
          <w:szCs w:val="22"/>
        </w:rPr>
        <w:t>v</w:t>
      </w:r>
      <w:r w:rsidRPr="00E01693">
        <w:rPr>
          <w:rFonts w:asciiTheme="minorHAnsi" w:hAnsiTheme="minorHAnsi" w:cstheme="minorHAnsi"/>
          <w:b/>
          <w:sz w:val="22"/>
          <w:szCs w:val="22"/>
        </w:rPr>
        <w:t>es</w:t>
      </w:r>
      <w:r w:rsidRPr="00E01693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E01693">
        <w:rPr>
          <w:rFonts w:asciiTheme="minorHAnsi" w:hAnsiTheme="minorHAnsi" w:cstheme="minorHAnsi"/>
          <w:b/>
          <w:sz w:val="22"/>
          <w:szCs w:val="22"/>
        </w:rPr>
        <w:t>i</w:t>
      </w:r>
      <w:r w:rsidRPr="00E01693">
        <w:rPr>
          <w:rFonts w:asciiTheme="minorHAnsi" w:hAnsiTheme="minorHAnsi" w:cstheme="minorHAnsi"/>
          <w:b/>
          <w:spacing w:val="1"/>
          <w:sz w:val="22"/>
          <w:szCs w:val="22"/>
        </w:rPr>
        <w:t>g</w:t>
      </w:r>
      <w:r w:rsidRPr="00E01693">
        <w:rPr>
          <w:rFonts w:asciiTheme="minorHAnsi" w:hAnsiTheme="minorHAnsi" w:cstheme="minorHAnsi"/>
          <w:b/>
          <w:spacing w:val="-2"/>
          <w:sz w:val="22"/>
          <w:szCs w:val="22"/>
        </w:rPr>
        <w:t>a</w:t>
      </w:r>
      <w:r w:rsidRPr="00E01693">
        <w:rPr>
          <w:rFonts w:asciiTheme="minorHAnsi" w:hAnsiTheme="minorHAnsi" w:cstheme="minorHAnsi"/>
          <w:b/>
          <w:spacing w:val="4"/>
          <w:sz w:val="22"/>
          <w:szCs w:val="22"/>
        </w:rPr>
        <w:t>t</w:t>
      </w:r>
      <w:r w:rsidRPr="00E01693">
        <w:rPr>
          <w:rFonts w:asciiTheme="minorHAnsi" w:hAnsiTheme="minorHAnsi" w:cstheme="minorHAnsi"/>
          <w:b/>
          <w:sz w:val="22"/>
          <w:szCs w:val="22"/>
        </w:rPr>
        <w:t>e</w:t>
      </w:r>
      <w:r w:rsidRPr="00E01693">
        <w:rPr>
          <w:rFonts w:asciiTheme="minorHAnsi" w:hAnsiTheme="minorHAnsi" w:cstheme="minorHAnsi"/>
          <w:b/>
          <w:spacing w:val="11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z w:val="22"/>
          <w:szCs w:val="22"/>
        </w:rPr>
        <w:t>a</w:t>
      </w:r>
      <w:r w:rsidRPr="00E01693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E01693">
        <w:rPr>
          <w:rFonts w:asciiTheme="minorHAnsi" w:hAnsiTheme="minorHAnsi" w:cstheme="minorHAnsi"/>
          <w:sz w:val="22"/>
          <w:szCs w:val="22"/>
        </w:rPr>
        <w:t>d</w:t>
      </w:r>
      <w:r w:rsidRPr="00E01693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E01693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E01693">
        <w:rPr>
          <w:rFonts w:asciiTheme="minorHAnsi" w:hAnsiTheme="minorHAnsi" w:cstheme="minorHAnsi"/>
          <w:sz w:val="22"/>
          <w:szCs w:val="22"/>
        </w:rPr>
        <w:t>l</w:t>
      </w:r>
      <w:r w:rsidRPr="00E01693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E01693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E01693">
        <w:rPr>
          <w:rFonts w:asciiTheme="minorHAnsi" w:hAnsiTheme="minorHAnsi" w:cstheme="minorHAnsi"/>
          <w:sz w:val="22"/>
          <w:szCs w:val="22"/>
        </w:rPr>
        <w:t>w</w:t>
      </w:r>
      <w:r w:rsidRPr="00E01693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E01693">
        <w:rPr>
          <w:rFonts w:asciiTheme="minorHAnsi" w:hAnsiTheme="minorHAnsi" w:cstheme="minorHAnsi"/>
          <w:sz w:val="22"/>
          <w:szCs w:val="22"/>
        </w:rPr>
        <w:t>p</w:t>
      </w:r>
      <w:r w:rsidRPr="00E01693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E01693">
        <w:rPr>
          <w:rFonts w:asciiTheme="minorHAnsi" w:hAnsiTheme="minorHAnsi" w:cstheme="minorHAnsi"/>
          <w:sz w:val="22"/>
          <w:szCs w:val="22"/>
        </w:rPr>
        <w:t>n</w:t>
      </w:r>
      <w:r w:rsidRPr="00E01693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pacing w:val="-4"/>
          <w:sz w:val="22"/>
          <w:szCs w:val="22"/>
        </w:rPr>
        <w:t>g</w:t>
      </w:r>
      <w:r w:rsidRPr="00E01693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E01693">
        <w:rPr>
          <w:rFonts w:asciiTheme="minorHAnsi" w:hAnsiTheme="minorHAnsi" w:cstheme="minorHAnsi"/>
          <w:sz w:val="22"/>
          <w:szCs w:val="22"/>
        </w:rPr>
        <w:t>i</w:t>
      </w:r>
      <w:r w:rsidRPr="00E01693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E01693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E01693">
        <w:rPr>
          <w:rFonts w:asciiTheme="minorHAnsi" w:hAnsiTheme="minorHAnsi" w:cstheme="minorHAnsi"/>
          <w:sz w:val="22"/>
          <w:szCs w:val="22"/>
        </w:rPr>
        <w:t>a</w:t>
      </w:r>
      <w:r w:rsidRPr="00E01693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E01693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E01693">
        <w:rPr>
          <w:rFonts w:asciiTheme="minorHAnsi" w:hAnsiTheme="minorHAnsi" w:cstheme="minorHAnsi"/>
          <w:sz w:val="22"/>
          <w:szCs w:val="22"/>
        </w:rPr>
        <w:t>e,</w:t>
      </w:r>
      <w:r w:rsidRPr="00E01693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E01693">
        <w:rPr>
          <w:rFonts w:asciiTheme="minorHAnsi" w:hAnsiTheme="minorHAnsi" w:cstheme="minorHAnsi"/>
          <w:sz w:val="22"/>
          <w:szCs w:val="22"/>
        </w:rPr>
        <w:t>a</w:t>
      </w:r>
      <w:r w:rsidRPr="00E01693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01693">
        <w:rPr>
          <w:rFonts w:asciiTheme="minorHAnsi" w:hAnsiTheme="minorHAnsi" w:cstheme="minorHAnsi"/>
          <w:sz w:val="22"/>
          <w:szCs w:val="22"/>
        </w:rPr>
        <w:t>ass</w:t>
      </w:r>
      <w:r w:rsidRPr="00E01693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E01693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E01693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E01693">
        <w:rPr>
          <w:rFonts w:asciiTheme="minorHAnsi" w:hAnsiTheme="minorHAnsi" w:cstheme="minorHAnsi"/>
          <w:sz w:val="22"/>
          <w:szCs w:val="22"/>
        </w:rPr>
        <w:t>t</w:t>
      </w:r>
      <w:r w:rsidRPr="00E01693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z w:val="22"/>
          <w:szCs w:val="22"/>
        </w:rPr>
        <w:t>&amp;</w:t>
      </w:r>
      <w:r w:rsidRPr="00E01693">
        <w:rPr>
          <w:rFonts w:asciiTheme="minorHAnsi" w:hAnsiTheme="minorHAnsi" w:cstheme="minorHAnsi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E01693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E01693">
        <w:rPr>
          <w:rFonts w:asciiTheme="minorHAnsi" w:hAnsiTheme="minorHAnsi" w:cstheme="minorHAnsi"/>
          <w:sz w:val="22"/>
          <w:szCs w:val="22"/>
        </w:rPr>
        <w:t>sci</w:t>
      </w:r>
      <w:r w:rsidRPr="00E01693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E01693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E01693">
        <w:rPr>
          <w:rFonts w:asciiTheme="minorHAnsi" w:hAnsiTheme="minorHAnsi" w:cstheme="minorHAnsi"/>
          <w:sz w:val="22"/>
          <w:szCs w:val="22"/>
        </w:rPr>
        <w:t>i</w:t>
      </w:r>
      <w:r w:rsidRPr="00E01693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E01693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E01693">
        <w:rPr>
          <w:rFonts w:asciiTheme="minorHAnsi" w:hAnsiTheme="minorHAnsi" w:cstheme="minorHAnsi"/>
          <w:spacing w:val="6"/>
          <w:sz w:val="22"/>
          <w:szCs w:val="22"/>
        </w:rPr>
        <w:t>r</w:t>
      </w:r>
      <w:r w:rsidRPr="00E01693">
        <w:rPr>
          <w:rFonts w:asciiTheme="minorHAnsi" w:hAnsiTheme="minorHAnsi" w:cstheme="minorHAnsi"/>
          <w:sz w:val="22"/>
          <w:szCs w:val="22"/>
        </w:rPr>
        <w:t>y</w:t>
      </w:r>
      <w:r w:rsidRPr="00E01693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z w:val="22"/>
          <w:szCs w:val="22"/>
        </w:rPr>
        <w:t>cases.</w:t>
      </w:r>
      <w:r w:rsidRPr="00E01693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z w:val="22"/>
          <w:szCs w:val="22"/>
        </w:rPr>
        <w:t>C</w:t>
      </w:r>
      <w:r w:rsidRPr="00E01693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E01693">
        <w:rPr>
          <w:rFonts w:asciiTheme="minorHAnsi" w:hAnsiTheme="minorHAnsi" w:cstheme="minorHAnsi"/>
          <w:spacing w:val="1"/>
          <w:sz w:val="22"/>
          <w:szCs w:val="22"/>
        </w:rPr>
        <w:t>nd</w:t>
      </w:r>
      <w:r w:rsidRPr="00E01693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E01693">
        <w:rPr>
          <w:rFonts w:asciiTheme="minorHAnsi" w:hAnsiTheme="minorHAnsi" w:cstheme="minorHAnsi"/>
          <w:sz w:val="22"/>
          <w:szCs w:val="22"/>
        </w:rPr>
        <w:t>ct</w:t>
      </w:r>
      <w:r w:rsidRPr="00E01693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pacing w:val="-4"/>
          <w:sz w:val="22"/>
          <w:szCs w:val="22"/>
        </w:rPr>
        <w:t>g</w:t>
      </w:r>
      <w:r w:rsidRPr="00E01693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E01693">
        <w:rPr>
          <w:rFonts w:asciiTheme="minorHAnsi" w:hAnsiTheme="minorHAnsi" w:cstheme="minorHAnsi"/>
          <w:sz w:val="22"/>
          <w:szCs w:val="22"/>
        </w:rPr>
        <w:t>ie</w:t>
      </w:r>
      <w:r w:rsidRPr="00E01693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E01693">
        <w:rPr>
          <w:rFonts w:asciiTheme="minorHAnsi" w:hAnsiTheme="minorHAnsi" w:cstheme="minorHAnsi"/>
          <w:sz w:val="22"/>
          <w:szCs w:val="22"/>
        </w:rPr>
        <w:t>a</w:t>
      </w:r>
      <w:r w:rsidRPr="00E01693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E01693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E01693">
        <w:rPr>
          <w:rFonts w:asciiTheme="minorHAnsi" w:hAnsiTheme="minorHAnsi" w:cstheme="minorHAnsi"/>
          <w:sz w:val="22"/>
          <w:szCs w:val="22"/>
        </w:rPr>
        <w:t>e</w:t>
      </w:r>
      <w:r w:rsidRPr="00E01693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z w:val="22"/>
          <w:szCs w:val="22"/>
        </w:rPr>
        <w:t>a</w:t>
      </w:r>
      <w:r w:rsidRPr="00E01693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E01693">
        <w:rPr>
          <w:rFonts w:asciiTheme="minorHAnsi" w:hAnsiTheme="minorHAnsi" w:cstheme="minorHAnsi"/>
          <w:sz w:val="22"/>
          <w:szCs w:val="22"/>
        </w:rPr>
        <w:t>d</w:t>
      </w:r>
      <w:r w:rsidRPr="00E01693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pacing w:val="3"/>
          <w:w w:val="101"/>
          <w:sz w:val="22"/>
          <w:szCs w:val="22"/>
        </w:rPr>
        <w:t>d</w:t>
      </w:r>
      <w:r w:rsidRPr="00E01693">
        <w:rPr>
          <w:rFonts w:asciiTheme="minorHAnsi" w:hAnsiTheme="minorHAnsi" w:cstheme="minorHAnsi"/>
          <w:w w:val="101"/>
          <w:sz w:val="22"/>
          <w:szCs w:val="22"/>
        </w:rPr>
        <w:t>isci</w:t>
      </w:r>
      <w:r w:rsidRPr="00E01693">
        <w:rPr>
          <w:rFonts w:asciiTheme="minorHAnsi" w:hAnsiTheme="minorHAnsi" w:cstheme="minorHAnsi"/>
          <w:spacing w:val="1"/>
          <w:w w:val="101"/>
          <w:sz w:val="22"/>
          <w:szCs w:val="22"/>
        </w:rPr>
        <w:t>p</w:t>
      </w:r>
      <w:r w:rsidRPr="00E01693">
        <w:rPr>
          <w:rFonts w:asciiTheme="minorHAnsi" w:hAnsiTheme="minorHAnsi" w:cstheme="minorHAnsi"/>
          <w:w w:val="101"/>
          <w:sz w:val="22"/>
          <w:szCs w:val="22"/>
        </w:rPr>
        <w:t>li</w:t>
      </w:r>
      <w:r w:rsidRPr="00E01693">
        <w:rPr>
          <w:rFonts w:asciiTheme="minorHAnsi" w:hAnsiTheme="minorHAnsi" w:cstheme="minorHAnsi"/>
          <w:spacing w:val="1"/>
          <w:w w:val="101"/>
          <w:sz w:val="22"/>
          <w:szCs w:val="22"/>
        </w:rPr>
        <w:t>n</w:t>
      </w:r>
      <w:r w:rsidRPr="00E01693">
        <w:rPr>
          <w:rFonts w:asciiTheme="minorHAnsi" w:hAnsiTheme="minorHAnsi" w:cstheme="minorHAnsi"/>
          <w:w w:val="101"/>
          <w:sz w:val="22"/>
          <w:szCs w:val="22"/>
        </w:rPr>
        <w:t>a</w:t>
      </w:r>
      <w:r w:rsidRPr="00E01693">
        <w:rPr>
          <w:rFonts w:asciiTheme="minorHAnsi" w:hAnsiTheme="minorHAnsi" w:cstheme="minorHAnsi"/>
          <w:spacing w:val="1"/>
          <w:w w:val="101"/>
          <w:sz w:val="22"/>
          <w:szCs w:val="22"/>
        </w:rPr>
        <w:t>r</w:t>
      </w:r>
      <w:r w:rsidRPr="00E01693">
        <w:rPr>
          <w:rFonts w:asciiTheme="minorHAnsi" w:hAnsiTheme="minorHAnsi" w:cstheme="minorHAnsi"/>
          <w:w w:val="101"/>
          <w:sz w:val="22"/>
          <w:szCs w:val="22"/>
        </w:rPr>
        <w:t xml:space="preserve">y </w:t>
      </w:r>
      <w:r w:rsidRPr="00E01693">
        <w:rPr>
          <w:rFonts w:asciiTheme="minorHAnsi" w:hAnsiTheme="minorHAnsi" w:cstheme="minorHAnsi"/>
          <w:sz w:val="22"/>
          <w:szCs w:val="22"/>
        </w:rPr>
        <w:t>i</w:t>
      </w:r>
      <w:r w:rsidRPr="00E01693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E01693">
        <w:rPr>
          <w:rFonts w:asciiTheme="minorHAnsi" w:hAnsiTheme="minorHAnsi" w:cstheme="minorHAnsi"/>
          <w:sz w:val="22"/>
          <w:szCs w:val="22"/>
        </w:rPr>
        <w:t>te</w:t>
      </w:r>
      <w:r w:rsidRPr="00E01693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E01693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E01693">
        <w:rPr>
          <w:rFonts w:asciiTheme="minorHAnsi" w:hAnsiTheme="minorHAnsi" w:cstheme="minorHAnsi"/>
          <w:sz w:val="22"/>
          <w:szCs w:val="22"/>
        </w:rPr>
        <w:t>ie</w:t>
      </w:r>
      <w:r w:rsidRPr="00E01693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E01693">
        <w:rPr>
          <w:rFonts w:asciiTheme="minorHAnsi" w:hAnsiTheme="minorHAnsi" w:cstheme="minorHAnsi"/>
          <w:sz w:val="22"/>
          <w:szCs w:val="22"/>
        </w:rPr>
        <w:t>s</w:t>
      </w:r>
      <w:r w:rsidRPr="00E01693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E01693">
        <w:rPr>
          <w:rFonts w:asciiTheme="minorHAnsi" w:hAnsiTheme="minorHAnsi" w:cstheme="minorHAnsi"/>
          <w:sz w:val="22"/>
          <w:szCs w:val="22"/>
        </w:rPr>
        <w:t>i</w:t>
      </w:r>
      <w:r w:rsidRPr="00E01693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E01693">
        <w:rPr>
          <w:rFonts w:asciiTheme="minorHAnsi" w:hAnsiTheme="minorHAnsi" w:cstheme="minorHAnsi"/>
          <w:sz w:val="22"/>
          <w:szCs w:val="22"/>
        </w:rPr>
        <w:t>h</w:t>
      </w:r>
      <w:r w:rsidRPr="00E01693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z w:val="22"/>
          <w:szCs w:val="22"/>
        </w:rPr>
        <w:t>e</w:t>
      </w:r>
      <w:r w:rsidRPr="00E01693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E01693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E01693">
        <w:rPr>
          <w:rFonts w:asciiTheme="minorHAnsi" w:hAnsiTheme="minorHAnsi" w:cstheme="minorHAnsi"/>
          <w:sz w:val="22"/>
          <w:szCs w:val="22"/>
        </w:rPr>
        <w:t>l</w:t>
      </w:r>
      <w:r w:rsidRPr="00E01693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E01693">
        <w:rPr>
          <w:rFonts w:asciiTheme="minorHAnsi" w:hAnsiTheme="minorHAnsi" w:cstheme="minorHAnsi"/>
          <w:spacing w:val="-4"/>
          <w:sz w:val="22"/>
          <w:szCs w:val="22"/>
        </w:rPr>
        <w:t>y</w:t>
      </w:r>
      <w:r w:rsidRPr="00E01693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E01693">
        <w:rPr>
          <w:rFonts w:asciiTheme="minorHAnsi" w:hAnsiTheme="minorHAnsi" w:cstheme="minorHAnsi"/>
          <w:sz w:val="22"/>
          <w:szCs w:val="22"/>
        </w:rPr>
        <w:t>es</w:t>
      </w:r>
      <w:r w:rsidRPr="00E01693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E01693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E01693">
        <w:rPr>
          <w:rFonts w:asciiTheme="minorHAnsi" w:hAnsiTheme="minorHAnsi" w:cstheme="minorHAnsi"/>
          <w:sz w:val="22"/>
          <w:szCs w:val="22"/>
        </w:rPr>
        <w:t>d</w:t>
      </w:r>
      <w:r w:rsidRPr="00E01693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E01693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E01693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E01693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E01693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E01693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E01693">
        <w:rPr>
          <w:rFonts w:asciiTheme="minorHAnsi" w:hAnsiTheme="minorHAnsi" w:cstheme="minorHAnsi"/>
          <w:sz w:val="22"/>
          <w:szCs w:val="22"/>
        </w:rPr>
        <w:t>e</w:t>
      </w:r>
      <w:r w:rsidRPr="00E01693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z w:val="22"/>
          <w:szCs w:val="22"/>
        </w:rPr>
        <w:t>t</w:t>
      </w:r>
      <w:r w:rsidRPr="00E01693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E01693">
        <w:rPr>
          <w:rFonts w:asciiTheme="minorHAnsi" w:hAnsiTheme="minorHAnsi" w:cstheme="minorHAnsi"/>
          <w:sz w:val="22"/>
          <w:szCs w:val="22"/>
        </w:rPr>
        <w:t>e</w:t>
      </w:r>
      <w:r w:rsidRPr="00E01693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E01693">
        <w:rPr>
          <w:rFonts w:asciiTheme="minorHAnsi" w:hAnsiTheme="minorHAnsi" w:cstheme="minorHAnsi"/>
          <w:sz w:val="22"/>
          <w:szCs w:val="22"/>
        </w:rPr>
        <w:t>ece</w:t>
      </w:r>
      <w:r w:rsidRPr="00E01693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E01693">
        <w:rPr>
          <w:rFonts w:asciiTheme="minorHAnsi" w:hAnsiTheme="minorHAnsi" w:cstheme="minorHAnsi"/>
          <w:sz w:val="22"/>
          <w:szCs w:val="22"/>
        </w:rPr>
        <w:t>sa</w:t>
      </w:r>
      <w:r w:rsidRPr="00E01693">
        <w:rPr>
          <w:rFonts w:asciiTheme="minorHAnsi" w:hAnsiTheme="minorHAnsi" w:cstheme="minorHAnsi"/>
          <w:spacing w:val="4"/>
          <w:sz w:val="22"/>
          <w:szCs w:val="22"/>
        </w:rPr>
        <w:t>r</w:t>
      </w:r>
      <w:r w:rsidRPr="00E01693">
        <w:rPr>
          <w:rFonts w:asciiTheme="minorHAnsi" w:hAnsiTheme="minorHAnsi" w:cstheme="minorHAnsi"/>
          <w:sz w:val="22"/>
          <w:szCs w:val="22"/>
        </w:rPr>
        <w:t>y</w:t>
      </w:r>
      <w:r w:rsidRPr="00E01693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z w:val="22"/>
          <w:szCs w:val="22"/>
        </w:rPr>
        <w:t>i</w:t>
      </w:r>
      <w:r w:rsidRPr="00E01693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E01693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E01693">
        <w:rPr>
          <w:rFonts w:asciiTheme="minorHAnsi" w:hAnsiTheme="minorHAnsi" w:cstheme="minorHAnsi"/>
          <w:sz w:val="22"/>
          <w:szCs w:val="22"/>
        </w:rPr>
        <w:t>es</w:t>
      </w:r>
      <w:r w:rsidRPr="00E01693">
        <w:rPr>
          <w:rFonts w:asciiTheme="minorHAnsi" w:hAnsiTheme="minorHAnsi" w:cstheme="minorHAnsi"/>
          <w:spacing w:val="2"/>
          <w:sz w:val="22"/>
          <w:szCs w:val="22"/>
        </w:rPr>
        <w:t>ti</w:t>
      </w:r>
      <w:r w:rsidRPr="00E01693">
        <w:rPr>
          <w:rFonts w:asciiTheme="minorHAnsi" w:hAnsiTheme="minorHAnsi" w:cstheme="minorHAnsi"/>
          <w:spacing w:val="-4"/>
          <w:sz w:val="22"/>
          <w:szCs w:val="22"/>
        </w:rPr>
        <w:t>g</w:t>
      </w:r>
      <w:r w:rsidRPr="00E01693">
        <w:rPr>
          <w:rFonts w:asciiTheme="minorHAnsi" w:hAnsiTheme="minorHAnsi" w:cstheme="minorHAnsi"/>
          <w:sz w:val="22"/>
          <w:szCs w:val="22"/>
        </w:rPr>
        <w:t>a</w:t>
      </w:r>
      <w:r w:rsidRPr="00E01693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E01693">
        <w:rPr>
          <w:rFonts w:asciiTheme="minorHAnsi" w:hAnsiTheme="minorHAnsi" w:cstheme="minorHAnsi"/>
          <w:sz w:val="22"/>
          <w:szCs w:val="22"/>
        </w:rPr>
        <w:t>i</w:t>
      </w:r>
      <w:r w:rsidRPr="00E01693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E01693">
        <w:rPr>
          <w:rFonts w:asciiTheme="minorHAnsi" w:hAnsiTheme="minorHAnsi" w:cstheme="minorHAnsi"/>
          <w:sz w:val="22"/>
          <w:szCs w:val="22"/>
        </w:rPr>
        <w:t>n</w:t>
      </w:r>
      <w:r w:rsidRPr="00E01693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01693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E01693">
        <w:rPr>
          <w:rFonts w:asciiTheme="minorHAnsi" w:hAnsiTheme="minorHAnsi" w:cstheme="minorHAnsi"/>
          <w:spacing w:val="1"/>
          <w:sz w:val="22"/>
          <w:szCs w:val="22"/>
        </w:rPr>
        <w:t>po</w:t>
      </w:r>
      <w:r w:rsidRPr="00E01693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E01693">
        <w:rPr>
          <w:rFonts w:asciiTheme="minorHAnsi" w:hAnsiTheme="minorHAnsi" w:cstheme="minorHAnsi"/>
          <w:sz w:val="22"/>
          <w:szCs w:val="22"/>
        </w:rPr>
        <w:t>ts</w:t>
      </w:r>
      <w:r w:rsidRPr="00E01693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E01693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E01693">
        <w:rPr>
          <w:rFonts w:asciiTheme="minorHAnsi" w:hAnsiTheme="minorHAnsi" w:cstheme="minorHAnsi"/>
          <w:sz w:val="22"/>
          <w:szCs w:val="22"/>
        </w:rPr>
        <w:t>th</w:t>
      </w:r>
      <w:r w:rsidRPr="00E01693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pacing w:val="-1"/>
          <w:w w:val="101"/>
          <w:sz w:val="22"/>
          <w:szCs w:val="22"/>
        </w:rPr>
        <w:t>r</w:t>
      </w:r>
      <w:r w:rsidRPr="00E01693">
        <w:rPr>
          <w:rFonts w:asciiTheme="minorHAnsi" w:hAnsiTheme="minorHAnsi" w:cstheme="minorHAnsi"/>
          <w:w w:val="101"/>
          <w:sz w:val="22"/>
          <w:szCs w:val="22"/>
        </w:rPr>
        <w:t>ec</w:t>
      </w:r>
      <w:r w:rsidRPr="00E01693">
        <w:rPr>
          <w:rFonts w:asciiTheme="minorHAnsi" w:hAnsiTheme="minorHAnsi" w:cstheme="minorHAnsi"/>
          <w:spacing w:val="1"/>
          <w:w w:val="101"/>
          <w:sz w:val="22"/>
          <w:szCs w:val="22"/>
        </w:rPr>
        <w:t>o</w:t>
      </w:r>
      <w:r w:rsidRPr="00E01693">
        <w:rPr>
          <w:rFonts w:asciiTheme="minorHAnsi" w:hAnsiTheme="minorHAnsi" w:cstheme="minorHAnsi"/>
          <w:spacing w:val="-2"/>
          <w:w w:val="101"/>
          <w:sz w:val="22"/>
          <w:szCs w:val="22"/>
        </w:rPr>
        <w:t>m</w:t>
      </w:r>
      <w:r w:rsidRPr="00E01693">
        <w:rPr>
          <w:rFonts w:asciiTheme="minorHAnsi" w:hAnsiTheme="minorHAnsi" w:cstheme="minorHAnsi"/>
          <w:spacing w:val="1"/>
          <w:w w:val="101"/>
          <w:sz w:val="22"/>
          <w:szCs w:val="22"/>
        </w:rPr>
        <w:t>m</w:t>
      </w:r>
      <w:r w:rsidRPr="00E01693">
        <w:rPr>
          <w:rFonts w:asciiTheme="minorHAnsi" w:hAnsiTheme="minorHAnsi" w:cstheme="minorHAnsi"/>
          <w:w w:val="101"/>
          <w:sz w:val="22"/>
          <w:szCs w:val="22"/>
        </w:rPr>
        <w:t>e</w:t>
      </w:r>
      <w:r w:rsidRPr="00E01693">
        <w:rPr>
          <w:rFonts w:asciiTheme="minorHAnsi" w:hAnsiTheme="minorHAnsi" w:cstheme="minorHAnsi"/>
          <w:spacing w:val="1"/>
          <w:w w:val="101"/>
          <w:sz w:val="22"/>
          <w:szCs w:val="22"/>
        </w:rPr>
        <w:t>n</w:t>
      </w:r>
      <w:r w:rsidRPr="00E01693">
        <w:rPr>
          <w:rFonts w:asciiTheme="minorHAnsi" w:hAnsiTheme="minorHAnsi" w:cstheme="minorHAnsi"/>
          <w:spacing w:val="-2"/>
          <w:w w:val="101"/>
          <w:sz w:val="22"/>
          <w:szCs w:val="22"/>
        </w:rPr>
        <w:t>d</w:t>
      </w:r>
      <w:r w:rsidRPr="00E01693">
        <w:rPr>
          <w:rFonts w:asciiTheme="minorHAnsi" w:hAnsiTheme="minorHAnsi" w:cstheme="minorHAnsi"/>
          <w:w w:val="101"/>
          <w:sz w:val="22"/>
          <w:szCs w:val="22"/>
        </w:rPr>
        <w:t>at</w:t>
      </w:r>
      <w:r w:rsidRPr="00E01693">
        <w:rPr>
          <w:rFonts w:asciiTheme="minorHAnsi" w:hAnsiTheme="minorHAnsi" w:cstheme="minorHAnsi"/>
          <w:spacing w:val="2"/>
          <w:w w:val="101"/>
          <w:sz w:val="22"/>
          <w:szCs w:val="22"/>
        </w:rPr>
        <w:t>i</w:t>
      </w:r>
      <w:r w:rsidRPr="00E01693">
        <w:rPr>
          <w:rFonts w:asciiTheme="minorHAnsi" w:hAnsiTheme="minorHAnsi" w:cstheme="minorHAnsi"/>
          <w:spacing w:val="-2"/>
          <w:w w:val="101"/>
          <w:sz w:val="22"/>
          <w:szCs w:val="22"/>
        </w:rPr>
        <w:t>o</w:t>
      </w:r>
      <w:r w:rsidRPr="00E01693">
        <w:rPr>
          <w:rFonts w:asciiTheme="minorHAnsi" w:hAnsiTheme="minorHAnsi" w:cstheme="minorHAnsi"/>
          <w:spacing w:val="1"/>
          <w:w w:val="101"/>
          <w:sz w:val="22"/>
          <w:szCs w:val="22"/>
        </w:rPr>
        <w:t>n</w:t>
      </w:r>
      <w:r w:rsidRPr="00E01693">
        <w:rPr>
          <w:rFonts w:asciiTheme="minorHAnsi" w:hAnsiTheme="minorHAnsi" w:cstheme="minorHAnsi"/>
          <w:w w:val="101"/>
          <w:sz w:val="22"/>
          <w:szCs w:val="22"/>
        </w:rPr>
        <w:t>s.</w:t>
      </w:r>
    </w:p>
    <w:p w14:paraId="1125EAE6" w14:textId="77777777" w:rsidR="00FD033D" w:rsidRPr="00E01693" w:rsidRDefault="00DD5B06">
      <w:pPr>
        <w:spacing w:before="41" w:line="243" w:lineRule="auto"/>
        <w:ind w:left="466" w:right="271" w:hanging="350"/>
        <w:rPr>
          <w:rFonts w:asciiTheme="minorHAnsi" w:hAnsiTheme="minorHAnsi" w:cstheme="minorHAnsi"/>
          <w:sz w:val="22"/>
          <w:szCs w:val="22"/>
        </w:rPr>
      </w:pPr>
      <w:r w:rsidRPr="00E01693">
        <w:rPr>
          <w:rFonts w:asciiTheme="minorHAnsi" w:eastAsia="Microsoft Sans Serif" w:hAnsiTheme="minorHAnsi" w:cstheme="minorHAnsi"/>
          <w:w w:val="342"/>
          <w:sz w:val="22"/>
          <w:szCs w:val="22"/>
        </w:rPr>
        <w:t xml:space="preserve"> </w:t>
      </w:r>
      <w:r w:rsidRPr="00E01693">
        <w:rPr>
          <w:rFonts w:asciiTheme="minorHAnsi" w:eastAsia="Microsoft Sans Serif" w:hAnsiTheme="minorHAnsi" w:cstheme="minorHAnsi"/>
          <w:sz w:val="22"/>
          <w:szCs w:val="22"/>
        </w:rPr>
        <w:t xml:space="preserve">   </w:t>
      </w:r>
      <w:r w:rsidRPr="00E01693">
        <w:rPr>
          <w:rFonts w:asciiTheme="minorHAnsi" w:eastAsia="Microsoft Sans Serif" w:hAnsiTheme="minorHAnsi" w:cstheme="minorHAnsi"/>
          <w:spacing w:val="-24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b/>
          <w:spacing w:val="3"/>
          <w:sz w:val="22"/>
          <w:szCs w:val="22"/>
        </w:rPr>
        <w:t>I</w:t>
      </w:r>
      <w:r w:rsidRPr="00E01693">
        <w:rPr>
          <w:rFonts w:asciiTheme="minorHAnsi" w:hAnsiTheme="minorHAnsi" w:cstheme="minorHAnsi"/>
          <w:b/>
          <w:spacing w:val="-2"/>
          <w:sz w:val="22"/>
          <w:szCs w:val="22"/>
        </w:rPr>
        <w:t>m</w:t>
      </w:r>
      <w:r w:rsidRPr="00E01693">
        <w:rPr>
          <w:rFonts w:asciiTheme="minorHAnsi" w:hAnsiTheme="minorHAnsi" w:cstheme="minorHAnsi"/>
          <w:b/>
          <w:spacing w:val="-3"/>
          <w:sz w:val="22"/>
          <w:szCs w:val="22"/>
        </w:rPr>
        <w:t>p</w:t>
      </w:r>
      <w:r w:rsidRPr="00E01693">
        <w:rPr>
          <w:rFonts w:asciiTheme="minorHAnsi" w:hAnsiTheme="minorHAnsi" w:cstheme="minorHAnsi"/>
          <w:b/>
          <w:sz w:val="22"/>
          <w:szCs w:val="22"/>
        </w:rPr>
        <w:t>l</w:t>
      </w:r>
      <w:r w:rsidRPr="00E01693">
        <w:rPr>
          <w:rFonts w:asciiTheme="minorHAnsi" w:hAnsiTheme="minorHAnsi" w:cstheme="minorHAnsi"/>
          <w:b/>
          <w:spacing w:val="2"/>
          <w:sz w:val="22"/>
          <w:szCs w:val="22"/>
        </w:rPr>
        <w:t>e</w:t>
      </w:r>
      <w:r w:rsidRPr="00E01693">
        <w:rPr>
          <w:rFonts w:asciiTheme="minorHAnsi" w:hAnsiTheme="minorHAnsi" w:cstheme="minorHAnsi"/>
          <w:b/>
          <w:spacing w:val="-2"/>
          <w:sz w:val="22"/>
          <w:szCs w:val="22"/>
        </w:rPr>
        <w:t>m</w:t>
      </w:r>
      <w:r w:rsidRPr="00E01693">
        <w:rPr>
          <w:rFonts w:asciiTheme="minorHAnsi" w:hAnsiTheme="minorHAnsi" w:cstheme="minorHAnsi"/>
          <w:b/>
          <w:spacing w:val="2"/>
          <w:sz w:val="22"/>
          <w:szCs w:val="22"/>
        </w:rPr>
        <w:t>e</w:t>
      </w:r>
      <w:r w:rsidRPr="00E01693">
        <w:rPr>
          <w:rFonts w:asciiTheme="minorHAnsi" w:hAnsiTheme="minorHAnsi" w:cstheme="minorHAnsi"/>
          <w:b/>
          <w:sz w:val="22"/>
          <w:szCs w:val="22"/>
        </w:rPr>
        <w:t>nt</w:t>
      </w:r>
      <w:r w:rsidRPr="00E01693">
        <w:rPr>
          <w:rFonts w:asciiTheme="minorHAnsi" w:hAnsiTheme="minorHAnsi" w:cstheme="minorHAnsi"/>
          <w:b/>
          <w:spacing w:val="13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E01693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E01693">
        <w:rPr>
          <w:rFonts w:asciiTheme="minorHAnsi" w:hAnsiTheme="minorHAnsi" w:cstheme="minorHAnsi"/>
          <w:sz w:val="22"/>
          <w:szCs w:val="22"/>
        </w:rPr>
        <w:t>s</w:t>
      </w:r>
      <w:r w:rsidRPr="00E01693">
        <w:rPr>
          <w:rFonts w:asciiTheme="minorHAnsi" w:hAnsiTheme="minorHAnsi" w:cstheme="minorHAnsi"/>
          <w:spacing w:val="-3"/>
          <w:sz w:val="22"/>
          <w:szCs w:val="22"/>
        </w:rPr>
        <w:t>c</w:t>
      </w:r>
      <w:r w:rsidRPr="00E01693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E01693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E01693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E01693">
        <w:rPr>
          <w:rFonts w:asciiTheme="minorHAnsi" w:hAnsiTheme="minorHAnsi" w:cstheme="minorHAnsi"/>
          <w:sz w:val="22"/>
          <w:szCs w:val="22"/>
        </w:rPr>
        <w:t>i</w:t>
      </w:r>
      <w:r w:rsidRPr="00E01693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E01693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E01693">
        <w:rPr>
          <w:rFonts w:asciiTheme="minorHAnsi" w:hAnsiTheme="minorHAnsi" w:cstheme="minorHAnsi"/>
          <w:spacing w:val="4"/>
          <w:sz w:val="22"/>
          <w:szCs w:val="22"/>
        </w:rPr>
        <w:t>r</w:t>
      </w:r>
      <w:r w:rsidRPr="00E01693">
        <w:rPr>
          <w:rFonts w:asciiTheme="minorHAnsi" w:hAnsiTheme="minorHAnsi" w:cstheme="minorHAnsi"/>
          <w:sz w:val="22"/>
          <w:szCs w:val="22"/>
        </w:rPr>
        <w:t>y</w:t>
      </w:r>
      <w:r w:rsidRPr="00E01693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E01693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E01693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E01693">
        <w:rPr>
          <w:rFonts w:asciiTheme="minorHAnsi" w:hAnsiTheme="minorHAnsi" w:cstheme="minorHAnsi"/>
          <w:sz w:val="22"/>
          <w:szCs w:val="22"/>
        </w:rPr>
        <w:t>ce</w:t>
      </w:r>
      <w:r w:rsidRPr="00E01693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E01693">
        <w:rPr>
          <w:rFonts w:asciiTheme="minorHAnsi" w:hAnsiTheme="minorHAnsi" w:cstheme="minorHAnsi"/>
          <w:spacing w:val="1"/>
          <w:sz w:val="22"/>
          <w:szCs w:val="22"/>
        </w:rPr>
        <w:t>ur</w:t>
      </w:r>
      <w:r w:rsidRPr="00E01693">
        <w:rPr>
          <w:rFonts w:asciiTheme="minorHAnsi" w:hAnsiTheme="minorHAnsi" w:cstheme="minorHAnsi"/>
          <w:sz w:val="22"/>
          <w:szCs w:val="22"/>
        </w:rPr>
        <w:t>es</w:t>
      </w:r>
      <w:r w:rsidRPr="00E01693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z w:val="22"/>
          <w:szCs w:val="22"/>
        </w:rPr>
        <w:t>as</w:t>
      </w:r>
      <w:r w:rsidRPr="00E01693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01693">
        <w:rPr>
          <w:rFonts w:asciiTheme="minorHAnsi" w:hAnsiTheme="minorHAnsi" w:cstheme="minorHAnsi"/>
          <w:sz w:val="22"/>
          <w:szCs w:val="22"/>
        </w:rPr>
        <w:t>e</w:t>
      </w:r>
      <w:r w:rsidRPr="00E01693">
        <w:rPr>
          <w:rFonts w:asciiTheme="minorHAnsi" w:hAnsiTheme="minorHAnsi" w:cstheme="minorHAnsi"/>
          <w:spacing w:val="1"/>
          <w:sz w:val="22"/>
          <w:szCs w:val="22"/>
        </w:rPr>
        <w:t>q</w:t>
      </w:r>
      <w:r w:rsidRPr="00E01693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E01693">
        <w:rPr>
          <w:rFonts w:asciiTheme="minorHAnsi" w:hAnsiTheme="minorHAnsi" w:cstheme="minorHAnsi"/>
          <w:sz w:val="22"/>
          <w:szCs w:val="22"/>
        </w:rPr>
        <w:t>es</w:t>
      </w:r>
      <w:r w:rsidRPr="00E01693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E01693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E01693">
        <w:rPr>
          <w:rFonts w:asciiTheme="minorHAnsi" w:hAnsiTheme="minorHAnsi" w:cstheme="minorHAnsi"/>
          <w:sz w:val="22"/>
          <w:szCs w:val="22"/>
        </w:rPr>
        <w:t>d</w:t>
      </w:r>
      <w:r w:rsidRPr="00E01693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pacing w:val="3"/>
          <w:sz w:val="22"/>
          <w:szCs w:val="22"/>
        </w:rPr>
        <w:t>b</w:t>
      </w:r>
      <w:r w:rsidRPr="00E01693">
        <w:rPr>
          <w:rFonts w:asciiTheme="minorHAnsi" w:hAnsiTheme="minorHAnsi" w:cstheme="minorHAnsi"/>
          <w:sz w:val="22"/>
          <w:szCs w:val="22"/>
        </w:rPr>
        <w:t>y</w:t>
      </w:r>
      <w:r w:rsidRPr="00E01693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z w:val="22"/>
          <w:szCs w:val="22"/>
        </w:rPr>
        <w:t>l</w:t>
      </w:r>
      <w:r w:rsidRPr="00E01693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E01693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E01693">
        <w:rPr>
          <w:rFonts w:asciiTheme="minorHAnsi" w:hAnsiTheme="minorHAnsi" w:cstheme="minorHAnsi"/>
          <w:sz w:val="22"/>
          <w:szCs w:val="22"/>
        </w:rPr>
        <w:t>e</w:t>
      </w:r>
      <w:r w:rsidRPr="00E01693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E01693">
        <w:rPr>
          <w:rFonts w:asciiTheme="minorHAnsi" w:hAnsiTheme="minorHAnsi" w:cstheme="minorHAnsi"/>
          <w:sz w:val="22"/>
          <w:szCs w:val="22"/>
        </w:rPr>
        <w:t>a</w:t>
      </w:r>
      <w:r w:rsidRPr="00E01693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E01693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E01693">
        <w:rPr>
          <w:rFonts w:asciiTheme="minorHAnsi" w:hAnsiTheme="minorHAnsi" w:cstheme="minorHAnsi"/>
          <w:spacing w:val="-4"/>
          <w:sz w:val="22"/>
          <w:szCs w:val="22"/>
        </w:rPr>
        <w:t>g</w:t>
      </w:r>
      <w:r w:rsidRPr="00E01693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E01693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E01693">
        <w:rPr>
          <w:rFonts w:asciiTheme="minorHAnsi" w:hAnsiTheme="minorHAnsi" w:cstheme="minorHAnsi"/>
          <w:sz w:val="22"/>
          <w:szCs w:val="22"/>
        </w:rPr>
        <w:t>e</w:t>
      </w:r>
      <w:r w:rsidRPr="00E01693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E01693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E01693">
        <w:rPr>
          <w:rFonts w:asciiTheme="minorHAnsi" w:hAnsiTheme="minorHAnsi" w:cstheme="minorHAnsi"/>
          <w:sz w:val="22"/>
          <w:szCs w:val="22"/>
        </w:rPr>
        <w:t>,</w:t>
      </w:r>
      <w:r w:rsidRPr="00E01693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E01693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E01693">
        <w:rPr>
          <w:rFonts w:asciiTheme="minorHAnsi" w:hAnsiTheme="minorHAnsi" w:cstheme="minorHAnsi"/>
          <w:sz w:val="22"/>
          <w:szCs w:val="22"/>
        </w:rPr>
        <w:t>c</w:t>
      </w:r>
      <w:r w:rsidRPr="00E01693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E01693">
        <w:rPr>
          <w:rFonts w:asciiTheme="minorHAnsi" w:hAnsiTheme="minorHAnsi" w:cstheme="minorHAnsi"/>
          <w:spacing w:val="1"/>
          <w:sz w:val="22"/>
          <w:szCs w:val="22"/>
        </w:rPr>
        <w:t>ud</w:t>
      </w:r>
      <w:r w:rsidRPr="00E01693">
        <w:rPr>
          <w:rFonts w:asciiTheme="minorHAnsi" w:hAnsiTheme="minorHAnsi" w:cstheme="minorHAnsi"/>
          <w:sz w:val="22"/>
          <w:szCs w:val="22"/>
        </w:rPr>
        <w:t>i</w:t>
      </w:r>
      <w:r w:rsidRPr="00E01693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E01693">
        <w:rPr>
          <w:rFonts w:asciiTheme="minorHAnsi" w:hAnsiTheme="minorHAnsi" w:cstheme="minorHAnsi"/>
          <w:sz w:val="22"/>
          <w:szCs w:val="22"/>
        </w:rPr>
        <w:t>g</w:t>
      </w:r>
      <w:r w:rsidRPr="00E01693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z w:val="22"/>
          <w:szCs w:val="22"/>
        </w:rPr>
        <w:t>t</w:t>
      </w:r>
      <w:r w:rsidRPr="00E01693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E01693">
        <w:rPr>
          <w:rFonts w:asciiTheme="minorHAnsi" w:hAnsiTheme="minorHAnsi" w:cstheme="minorHAnsi"/>
          <w:sz w:val="22"/>
          <w:szCs w:val="22"/>
        </w:rPr>
        <w:t>e</w:t>
      </w:r>
      <w:r w:rsidRPr="00E01693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z w:val="22"/>
          <w:szCs w:val="22"/>
        </w:rPr>
        <w:t>iss</w:t>
      </w:r>
      <w:r w:rsidRPr="00E01693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E01693">
        <w:rPr>
          <w:rFonts w:asciiTheme="minorHAnsi" w:hAnsiTheme="minorHAnsi" w:cstheme="minorHAnsi"/>
          <w:sz w:val="22"/>
          <w:szCs w:val="22"/>
        </w:rPr>
        <w:t>e</w:t>
      </w:r>
      <w:r w:rsidRPr="00E01693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E01693">
        <w:rPr>
          <w:rFonts w:asciiTheme="minorHAnsi" w:hAnsiTheme="minorHAnsi" w:cstheme="minorHAnsi"/>
          <w:sz w:val="22"/>
          <w:szCs w:val="22"/>
        </w:rPr>
        <w:t>f</w:t>
      </w:r>
      <w:r w:rsidRPr="00E01693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E01693">
        <w:rPr>
          <w:rFonts w:asciiTheme="minorHAnsi" w:hAnsiTheme="minorHAnsi" w:cstheme="minorHAnsi"/>
          <w:sz w:val="22"/>
          <w:szCs w:val="22"/>
        </w:rPr>
        <w:t>a</w:t>
      </w:r>
      <w:r w:rsidRPr="00E01693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E01693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E01693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E01693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E01693">
        <w:rPr>
          <w:rFonts w:asciiTheme="minorHAnsi" w:hAnsiTheme="minorHAnsi" w:cstheme="minorHAnsi"/>
          <w:sz w:val="22"/>
          <w:szCs w:val="22"/>
        </w:rPr>
        <w:t>g</w:t>
      </w:r>
      <w:r w:rsidRPr="00E01693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E01693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E01693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E01693">
        <w:rPr>
          <w:rFonts w:asciiTheme="minorHAnsi" w:hAnsiTheme="minorHAnsi" w:cstheme="minorHAnsi"/>
          <w:sz w:val="22"/>
          <w:szCs w:val="22"/>
        </w:rPr>
        <w:t>te</w:t>
      </w:r>
      <w:r w:rsidRPr="00E01693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E01693">
        <w:rPr>
          <w:rFonts w:asciiTheme="minorHAnsi" w:hAnsiTheme="minorHAnsi" w:cstheme="minorHAnsi"/>
          <w:sz w:val="22"/>
          <w:szCs w:val="22"/>
        </w:rPr>
        <w:t>s</w:t>
      </w:r>
      <w:r w:rsidRPr="00E01693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w w:val="101"/>
          <w:sz w:val="22"/>
          <w:szCs w:val="22"/>
        </w:rPr>
        <w:t>a</w:t>
      </w:r>
      <w:r w:rsidRPr="00E01693">
        <w:rPr>
          <w:rFonts w:asciiTheme="minorHAnsi" w:hAnsiTheme="minorHAnsi" w:cstheme="minorHAnsi"/>
          <w:spacing w:val="1"/>
          <w:w w:val="101"/>
          <w:sz w:val="22"/>
          <w:szCs w:val="22"/>
        </w:rPr>
        <w:t>n</w:t>
      </w:r>
      <w:r w:rsidRPr="00E01693">
        <w:rPr>
          <w:rFonts w:asciiTheme="minorHAnsi" w:hAnsiTheme="minorHAnsi" w:cstheme="minorHAnsi"/>
          <w:w w:val="101"/>
          <w:sz w:val="22"/>
          <w:szCs w:val="22"/>
        </w:rPr>
        <w:t xml:space="preserve">d </w:t>
      </w:r>
      <w:r w:rsidRPr="00E01693">
        <w:rPr>
          <w:rFonts w:asciiTheme="minorHAnsi" w:hAnsiTheme="minorHAnsi" w:cstheme="minorHAnsi"/>
          <w:sz w:val="22"/>
          <w:szCs w:val="22"/>
        </w:rPr>
        <w:t>c</w:t>
      </w:r>
      <w:r w:rsidRPr="00E01693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E01693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E01693">
        <w:rPr>
          <w:rFonts w:asciiTheme="minorHAnsi" w:hAnsiTheme="minorHAnsi" w:cstheme="minorHAnsi"/>
          <w:sz w:val="22"/>
          <w:szCs w:val="22"/>
        </w:rPr>
        <w:t>t</w:t>
      </w:r>
      <w:r w:rsidRPr="00E01693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E01693">
        <w:rPr>
          <w:rFonts w:asciiTheme="minorHAnsi" w:hAnsiTheme="minorHAnsi" w:cstheme="minorHAnsi"/>
          <w:sz w:val="22"/>
          <w:szCs w:val="22"/>
        </w:rPr>
        <w:t>act</w:t>
      </w:r>
      <w:r w:rsidRPr="00E01693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z w:val="22"/>
          <w:szCs w:val="22"/>
        </w:rPr>
        <w:t>t</w:t>
      </w:r>
      <w:r w:rsidRPr="00E01693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E01693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E01693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E01693">
        <w:rPr>
          <w:rFonts w:asciiTheme="minorHAnsi" w:hAnsiTheme="minorHAnsi" w:cstheme="minorHAnsi"/>
          <w:sz w:val="22"/>
          <w:szCs w:val="22"/>
        </w:rPr>
        <w:t>i</w:t>
      </w:r>
      <w:r w:rsidRPr="00E01693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E01693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E01693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E01693">
        <w:rPr>
          <w:rFonts w:asciiTheme="minorHAnsi" w:hAnsiTheme="minorHAnsi" w:cstheme="minorHAnsi"/>
          <w:sz w:val="22"/>
          <w:szCs w:val="22"/>
        </w:rPr>
        <w:t>i</w:t>
      </w:r>
      <w:r w:rsidRPr="00E01693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E01693">
        <w:rPr>
          <w:rFonts w:asciiTheme="minorHAnsi" w:hAnsiTheme="minorHAnsi" w:cstheme="minorHAnsi"/>
          <w:sz w:val="22"/>
          <w:szCs w:val="22"/>
        </w:rPr>
        <w:t>n</w:t>
      </w:r>
      <w:r w:rsidRPr="00E01693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pacing w:val="-2"/>
          <w:w w:val="101"/>
          <w:sz w:val="22"/>
          <w:szCs w:val="22"/>
        </w:rPr>
        <w:t>n</w:t>
      </w:r>
      <w:r w:rsidRPr="00E01693">
        <w:rPr>
          <w:rFonts w:asciiTheme="minorHAnsi" w:hAnsiTheme="minorHAnsi" w:cstheme="minorHAnsi"/>
          <w:spacing w:val="1"/>
          <w:w w:val="101"/>
          <w:sz w:val="22"/>
          <w:szCs w:val="22"/>
        </w:rPr>
        <w:t>o</w:t>
      </w:r>
      <w:r w:rsidRPr="00E01693">
        <w:rPr>
          <w:rFonts w:asciiTheme="minorHAnsi" w:hAnsiTheme="minorHAnsi" w:cstheme="minorHAnsi"/>
          <w:w w:val="101"/>
          <w:sz w:val="22"/>
          <w:szCs w:val="22"/>
        </w:rPr>
        <w:t>t</w:t>
      </w:r>
      <w:r w:rsidRPr="00E01693">
        <w:rPr>
          <w:rFonts w:asciiTheme="minorHAnsi" w:hAnsiTheme="minorHAnsi" w:cstheme="minorHAnsi"/>
          <w:spacing w:val="2"/>
          <w:w w:val="101"/>
          <w:sz w:val="22"/>
          <w:szCs w:val="22"/>
        </w:rPr>
        <w:t>i</w:t>
      </w:r>
      <w:r w:rsidRPr="00E01693">
        <w:rPr>
          <w:rFonts w:asciiTheme="minorHAnsi" w:hAnsiTheme="minorHAnsi" w:cstheme="minorHAnsi"/>
          <w:w w:val="101"/>
          <w:sz w:val="22"/>
          <w:szCs w:val="22"/>
        </w:rPr>
        <w:t>ces;</w:t>
      </w:r>
    </w:p>
    <w:p w14:paraId="76B13857" w14:textId="77777777" w:rsidR="00FD033D" w:rsidRPr="00E01693" w:rsidRDefault="00DD5B06">
      <w:pPr>
        <w:spacing w:before="36"/>
        <w:ind w:left="116"/>
        <w:rPr>
          <w:rFonts w:asciiTheme="minorHAnsi" w:hAnsiTheme="minorHAnsi" w:cstheme="minorHAnsi"/>
          <w:sz w:val="22"/>
          <w:szCs w:val="22"/>
        </w:rPr>
      </w:pPr>
      <w:r w:rsidRPr="00E01693">
        <w:rPr>
          <w:rFonts w:asciiTheme="minorHAnsi" w:eastAsia="Microsoft Sans Serif" w:hAnsiTheme="minorHAnsi" w:cstheme="minorHAnsi"/>
          <w:w w:val="342"/>
          <w:sz w:val="22"/>
          <w:szCs w:val="22"/>
        </w:rPr>
        <w:t xml:space="preserve"> </w:t>
      </w:r>
      <w:r w:rsidRPr="00E01693">
        <w:rPr>
          <w:rFonts w:asciiTheme="minorHAnsi" w:eastAsia="Microsoft Sans Serif" w:hAnsiTheme="minorHAnsi" w:cstheme="minorHAnsi"/>
          <w:sz w:val="22"/>
          <w:szCs w:val="22"/>
        </w:rPr>
        <w:t xml:space="preserve">   </w:t>
      </w:r>
      <w:r w:rsidRPr="00E01693">
        <w:rPr>
          <w:rFonts w:asciiTheme="minorHAnsi" w:eastAsia="Microsoft Sans Serif" w:hAnsiTheme="minorHAnsi" w:cstheme="minorHAnsi"/>
          <w:spacing w:val="-24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b/>
          <w:spacing w:val="-1"/>
          <w:sz w:val="22"/>
          <w:szCs w:val="22"/>
        </w:rPr>
        <w:t>D</w:t>
      </w:r>
      <w:r w:rsidRPr="00E01693">
        <w:rPr>
          <w:rFonts w:asciiTheme="minorHAnsi" w:hAnsiTheme="minorHAnsi" w:cstheme="minorHAnsi"/>
          <w:b/>
          <w:sz w:val="22"/>
          <w:szCs w:val="22"/>
        </w:rPr>
        <w:t>e</w:t>
      </w:r>
      <w:r w:rsidRPr="00E01693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E01693">
        <w:rPr>
          <w:rFonts w:asciiTheme="minorHAnsi" w:hAnsiTheme="minorHAnsi" w:cstheme="minorHAnsi"/>
          <w:b/>
          <w:spacing w:val="2"/>
          <w:sz w:val="22"/>
          <w:szCs w:val="22"/>
        </w:rPr>
        <w:t>e</w:t>
      </w:r>
      <w:r w:rsidRPr="00E01693">
        <w:rPr>
          <w:rFonts w:asciiTheme="minorHAnsi" w:hAnsiTheme="minorHAnsi" w:cstheme="minorHAnsi"/>
          <w:b/>
          <w:spacing w:val="-3"/>
          <w:sz w:val="22"/>
          <w:szCs w:val="22"/>
        </w:rPr>
        <w:t>c</w:t>
      </w:r>
      <w:r w:rsidRPr="00E01693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E01693">
        <w:rPr>
          <w:rFonts w:asciiTheme="minorHAnsi" w:hAnsiTheme="minorHAnsi" w:cstheme="minorHAnsi"/>
          <w:b/>
          <w:sz w:val="22"/>
          <w:szCs w:val="22"/>
        </w:rPr>
        <w:t>,</w:t>
      </w:r>
      <w:r w:rsidRPr="00E01693">
        <w:rPr>
          <w:rFonts w:asciiTheme="minorHAnsi" w:hAnsiTheme="minorHAnsi" w:cstheme="minorHAnsi"/>
          <w:b/>
          <w:spacing w:val="14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b/>
          <w:sz w:val="22"/>
          <w:szCs w:val="22"/>
        </w:rPr>
        <w:t>in</w:t>
      </w:r>
      <w:r w:rsidRPr="00E01693">
        <w:rPr>
          <w:rFonts w:asciiTheme="minorHAnsi" w:hAnsiTheme="minorHAnsi" w:cstheme="minorHAnsi"/>
          <w:b/>
          <w:spacing w:val="3"/>
          <w:sz w:val="22"/>
          <w:szCs w:val="22"/>
        </w:rPr>
        <w:t>v</w:t>
      </w:r>
      <w:r w:rsidRPr="00E01693">
        <w:rPr>
          <w:rFonts w:asciiTheme="minorHAnsi" w:hAnsiTheme="minorHAnsi" w:cstheme="minorHAnsi"/>
          <w:b/>
          <w:spacing w:val="-3"/>
          <w:sz w:val="22"/>
          <w:szCs w:val="22"/>
        </w:rPr>
        <w:t>e</w:t>
      </w:r>
      <w:r w:rsidRPr="00E01693">
        <w:rPr>
          <w:rFonts w:asciiTheme="minorHAnsi" w:hAnsiTheme="minorHAnsi" w:cstheme="minorHAnsi"/>
          <w:b/>
          <w:sz w:val="22"/>
          <w:szCs w:val="22"/>
        </w:rPr>
        <w:t>s</w:t>
      </w:r>
      <w:r w:rsidRPr="00E01693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E01693">
        <w:rPr>
          <w:rFonts w:asciiTheme="minorHAnsi" w:hAnsiTheme="minorHAnsi" w:cstheme="minorHAnsi"/>
          <w:b/>
          <w:sz w:val="22"/>
          <w:szCs w:val="22"/>
        </w:rPr>
        <w:t>i</w:t>
      </w:r>
      <w:r w:rsidRPr="00E01693">
        <w:rPr>
          <w:rFonts w:asciiTheme="minorHAnsi" w:hAnsiTheme="minorHAnsi" w:cstheme="minorHAnsi"/>
          <w:b/>
          <w:spacing w:val="-2"/>
          <w:sz w:val="22"/>
          <w:szCs w:val="22"/>
        </w:rPr>
        <w:t>g</w:t>
      </w:r>
      <w:r w:rsidRPr="00E01693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E01693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E01693">
        <w:rPr>
          <w:rFonts w:asciiTheme="minorHAnsi" w:hAnsiTheme="minorHAnsi" w:cstheme="minorHAnsi"/>
          <w:b/>
          <w:sz w:val="22"/>
          <w:szCs w:val="22"/>
        </w:rPr>
        <w:t>e</w:t>
      </w:r>
      <w:r w:rsidRPr="00E01693">
        <w:rPr>
          <w:rFonts w:asciiTheme="minorHAnsi" w:hAnsiTheme="minorHAnsi" w:cstheme="minorHAnsi"/>
          <w:b/>
          <w:spacing w:val="17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b/>
          <w:spacing w:val="3"/>
          <w:sz w:val="22"/>
          <w:szCs w:val="22"/>
        </w:rPr>
        <w:t>a</w:t>
      </w:r>
      <w:r w:rsidRPr="00E01693">
        <w:rPr>
          <w:rFonts w:asciiTheme="minorHAnsi" w:hAnsiTheme="minorHAnsi" w:cstheme="minorHAnsi"/>
          <w:b/>
          <w:spacing w:val="-3"/>
          <w:sz w:val="22"/>
          <w:szCs w:val="22"/>
        </w:rPr>
        <w:t>n</w:t>
      </w:r>
      <w:r w:rsidRPr="00E01693">
        <w:rPr>
          <w:rFonts w:asciiTheme="minorHAnsi" w:hAnsiTheme="minorHAnsi" w:cstheme="minorHAnsi"/>
          <w:b/>
          <w:sz w:val="22"/>
          <w:szCs w:val="22"/>
        </w:rPr>
        <w:t>d</w:t>
      </w:r>
      <w:r w:rsidRPr="00E01693">
        <w:rPr>
          <w:rFonts w:asciiTheme="minorHAnsi" w:hAnsiTheme="minorHAnsi" w:cstheme="minorHAnsi"/>
          <w:b/>
          <w:spacing w:val="13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b/>
          <w:sz w:val="22"/>
          <w:szCs w:val="22"/>
        </w:rPr>
        <w:t>res</w:t>
      </w:r>
      <w:r w:rsidRPr="00E01693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E01693">
        <w:rPr>
          <w:rFonts w:asciiTheme="minorHAnsi" w:hAnsiTheme="minorHAnsi" w:cstheme="minorHAnsi"/>
          <w:b/>
          <w:sz w:val="22"/>
          <w:szCs w:val="22"/>
        </w:rPr>
        <w:t>l</w:t>
      </w:r>
      <w:r w:rsidRPr="00E01693">
        <w:rPr>
          <w:rFonts w:asciiTheme="minorHAnsi" w:hAnsiTheme="minorHAnsi" w:cstheme="minorHAnsi"/>
          <w:b/>
          <w:spacing w:val="-2"/>
          <w:sz w:val="22"/>
          <w:szCs w:val="22"/>
        </w:rPr>
        <w:t>v</w:t>
      </w:r>
      <w:r w:rsidRPr="00E01693">
        <w:rPr>
          <w:rFonts w:asciiTheme="minorHAnsi" w:hAnsiTheme="minorHAnsi" w:cstheme="minorHAnsi"/>
          <w:b/>
          <w:sz w:val="22"/>
          <w:szCs w:val="22"/>
        </w:rPr>
        <w:t>e</w:t>
      </w:r>
      <w:r w:rsidRPr="00E01693">
        <w:rPr>
          <w:rFonts w:asciiTheme="minorHAnsi" w:hAnsiTheme="minorHAnsi" w:cstheme="minorHAnsi"/>
          <w:b/>
          <w:spacing w:val="16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b/>
          <w:spacing w:val="-3"/>
          <w:sz w:val="22"/>
          <w:szCs w:val="22"/>
        </w:rPr>
        <w:t>c</w:t>
      </w:r>
      <w:r w:rsidRPr="00E01693">
        <w:rPr>
          <w:rFonts w:asciiTheme="minorHAnsi" w:hAnsiTheme="minorHAnsi" w:cstheme="minorHAnsi"/>
          <w:b/>
          <w:spacing w:val="3"/>
          <w:sz w:val="22"/>
          <w:szCs w:val="22"/>
        </w:rPr>
        <w:t>o</w:t>
      </w:r>
      <w:r w:rsidRPr="00E01693">
        <w:rPr>
          <w:rFonts w:asciiTheme="minorHAnsi" w:hAnsiTheme="minorHAnsi" w:cstheme="minorHAnsi"/>
          <w:b/>
          <w:spacing w:val="-2"/>
          <w:sz w:val="22"/>
          <w:szCs w:val="22"/>
        </w:rPr>
        <w:t>m</w:t>
      </w:r>
      <w:r w:rsidRPr="00E01693">
        <w:rPr>
          <w:rFonts w:asciiTheme="minorHAnsi" w:hAnsiTheme="minorHAnsi" w:cstheme="minorHAnsi"/>
          <w:b/>
          <w:sz w:val="22"/>
          <w:szCs w:val="22"/>
        </w:rPr>
        <w:t>p</w:t>
      </w:r>
      <w:r w:rsidRPr="00E01693">
        <w:rPr>
          <w:rFonts w:asciiTheme="minorHAnsi" w:hAnsiTheme="minorHAnsi" w:cstheme="minorHAnsi"/>
          <w:b/>
          <w:spacing w:val="2"/>
          <w:sz w:val="22"/>
          <w:szCs w:val="22"/>
        </w:rPr>
        <w:t>l</w:t>
      </w:r>
      <w:r w:rsidRPr="00E01693">
        <w:rPr>
          <w:rFonts w:asciiTheme="minorHAnsi" w:hAnsiTheme="minorHAnsi" w:cstheme="minorHAnsi"/>
          <w:b/>
          <w:spacing w:val="-2"/>
          <w:sz w:val="22"/>
          <w:szCs w:val="22"/>
        </w:rPr>
        <w:t>a</w:t>
      </w:r>
      <w:r w:rsidRPr="00E01693">
        <w:rPr>
          <w:rFonts w:asciiTheme="minorHAnsi" w:hAnsiTheme="minorHAnsi" w:cstheme="minorHAnsi"/>
          <w:b/>
          <w:sz w:val="22"/>
          <w:szCs w:val="22"/>
        </w:rPr>
        <w:t>in</w:t>
      </w:r>
      <w:r w:rsidRPr="00E01693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E01693">
        <w:rPr>
          <w:rFonts w:asciiTheme="minorHAnsi" w:hAnsiTheme="minorHAnsi" w:cstheme="minorHAnsi"/>
          <w:b/>
          <w:sz w:val="22"/>
          <w:szCs w:val="22"/>
        </w:rPr>
        <w:t>s</w:t>
      </w:r>
      <w:r w:rsidRPr="00E01693">
        <w:rPr>
          <w:rFonts w:asciiTheme="minorHAnsi" w:hAnsiTheme="minorHAnsi" w:cstheme="minorHAnsi"/>
          <w:sz w:val="22"/>
          <w:szCs w:val="22"/>
        </w:rPr>
        <w:t>,</w:t>
      </w:r>
      <w:r w:rsidRPr="00E01693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E01693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E01693">
        <w:rPr>
          <w:rFonts w:asciiTheme="minorHAnsi" w:hAnsiTheme="minorHAnsi" w:cstheme="minorHAnsi"/>
          <w:sz w:val="22"/>
          <w:szCs w:val="22"/>
        </w:rPr>
        <w:t>s</w:t>
      </w:r>
      <w:r w:rsidRPr="00E01693">
        <w:rPr>
          <w:rFonts w:asciiTheme="minorHAnsi" w:hAnsiTheme="minorHAnsi" w:cstheme="minorHAnsi"/>
          <w:spacing w:val="1"/>
          <w:sz w:val="22"/>
          <w:szCs w:val="22"/>
        </w:rPr>
        <w:t>pu</w:t>
      </w:r>
      <w:r w:rsidRPr="00E01693">
        <w:rPr>
          <w:rFonts w:asciiTheme="minorHAnsi" w:hAnsiTheme="minorHAnsi" w:cstheme="minorHAnsi"/>
          <w:sz w:val="22"/>
          <w:szCs w:val="22"/>
        </w:rPr>
        <w:t>tes</w:t>
      </w:r>
      <w:r w:rsidRPr="00E01693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z w:val="22"/>
          <w:szCs w:val="22"/>
        </w:rPr>
        <w:t>a</w:t>
      </w:r>
      <w:r w:rsidRPr="00E01693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E01693">
        <w:rPr>
          <w:rFonts w:asciiTheme="minorHAnsi" w:hAnsiTheme="minorHAnsi" w:cstheme="minorHAnsi"/>
          <w:sz w:val="22"/>
          <w:szCs w:val="22"/>
        </w:rPr>
        <w:t>d</w:t>
      </w:r>
      <w:r w:rsidRPr="00E01693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pacing w:val="-6"/>
          <w:sz w:val="22"/>
          <w:szCs w:val="22"/>
        </w:rPr>
        <w:t>g</w:t>
      </w:r>
      <w:r w:rsidRPr="00E01693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E01693">
        <w:rPr>
          <w:rFonts w:asciiTheme="minorHAnsi" w:hAnsiTheme="minorHAnsi" w:cstheme="minorHAnsi"/>
          <w:spacing w:val="5"/>
          <w:sz w:val="22"/>
          <w:szCs w:val="22"/>
        </w:rPr>
        <w:t>i</w:t>
      </w:r>
      <w:r w:rsidRPr="00E01693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E01693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E01693">
        <w:rPr>
          <w:rFonts w:asciiTheme="minorHAnsi" w:hAnsiTheme="minorHAnsi" w:cstheme="minorHAnsi"/>
          <w:sz w:val="22"/>
          <w:szCs w:val="22"/>
        </w:rPr>
        <w:t>a</w:t>
      </w:r>
      <w:r w:rsidRPr="00E01693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E01693">
        <w:rPr>
          <w:rFonts w:asciiTheme="minorHAnsi" w:hAnsiTheme="minorHAnsi" w:cstheme="minorHAnsi"/>
          <w:sz w:val="22"/>
          <w:szCs w:val="22"/>
        </w:rPr>
        <w:t>ces</w:t>
      </w:r>
      <w:r w:rsidRPr="00E01693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E01693">
        <w:rPr>
          <w:rFonts w:asciiTheme="minorHAnsi" w:hAnsiTheme="minorHAnsi" w:cstheme="minorHAnsi"/>
          <w:sz w:val="22"/>
          <w:szCs w:val="22"/>
        </w:rPr>
        <w:t>f</w:t>
      </w:r>
      <w:r w:rsidRPr="00E01693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z w:val="22"/>
          <w:szCs w:val="22"/>
        </w:rPr>
        <w:t>a</w:t>
      </w:r>
      <w:r w:rsidRPr="00E01693">
        <w:rPr>
          <w:rFonts w:asciiTheme="minorHAnsi" w:hAnsiTheme="minorHAnsi" w:cstheme="minorHAnsi"/>
          <w:spacing w:val="5"/>
          <w:sz w:val="22"/>
          <w:szCs w:val="22"/>
        </w:rPr>
        <w:t>l</w:t>
      </w:r>
      <w:r w:rsidRPr="00E01693">
        <w:rPr>
          <w:rFonts w:asciiTheme="minorHAnsi" w:hAnsiTheme="minorHAnsi" w:cstheme="minorHAnsi"/>
          <w:sz w:val="22"/>
          <w:szCs w:val="22"/>
        </w:rPr>
        <w:t>l</w:t>
      </w:r>
      <w:r w:rsidRPr="00E01693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z w:val="22"/>
          <w:szCs w:val="22"/>
        </w:rPr>
        <w:t>sta</w:t>
      </w:r>
      <w:r w:rsidRPr="00E01693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E01693">
        <w:rPr>
          <w:rFonts w:asciiTheme="minorHAnsi" w:hAnsiTheme="minorHAnsi" w:cstheme="minorHAnsi"/>
          <w:sz w:val="22"/>
          <w:szCs w:val="22"/>
        </w:rPr>
        <w:t>f</w:t>
      </w:r>
      <w:r w:rsidRPr="00E01693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E01693">
        <w:rPr>
          <w:rFonts w:asciiTheme="minorHAnsi" w:hAnsiTheme="minorHAnsi" w:cstheme="minorHAnsi"/>
          <w:sz w:val="22"/>
          <w:szCs w:val="22"/>
        </w:rPr>
        <w:t>e</w:t>
      </w:r>
      <w:r w:rsidRPr="00E01693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E01693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E01693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E01693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E01693">
        <w:rPr>
          <w:rFonts w:asciiTheme="minorHAnsi" w:hAnsiTheme="minorHAnsi" w:cstheme="minorHAnsi"/>
          <w:sz w:val="22"/>
          <w:szCs w:val="22"/>
        </w:rPr>
        <w:t>s</w:t>
      </w:r>
      <w:r w:rsidRPr="00E01693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z w:val="22"/>
          <w:szCs w:val="22"/>
        </w:rPr>
        <w:t>a</w:t>
      </w:r>
      <w:r w:rsidRPr="00E01693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E01693">
        <w:rPr>
          <w:rFonts w:asciiTheme="minorHAnsi" w:hAnsiTheme="minorHAnsi" w:cstheme="minorHAnsi"/>
          <w:sz w:val="22"/>
          <w:szCs w:val="22"/>
        </w:rPr>
        <w:t>d</w:t>
      </w:r>
      <w:r w:rsidRPr="00E01693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01693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E01693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E01693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E01693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E01693">
        <w:rPr>
          <w:rFonts w:asciiTheme="minorHAnsi" w:hAnsiTheme="minorHAnsi" w:cstheme="minorHAnsi"/>
          <w:sz w:val="22"/>
          <w:szCs w:val="22"/>
        </w:rPr>
        <w:t>t</w:t>
      </w:r>
      <w:r w:rsidRPr="00E01693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E01693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E01693">
        <w:rPr>
          <w:rFonts w:asciiTheme="minorHAnsi" w:hAnsiTheme="minorHAnsi" w:cstheme="minorHAnsi"/>
          <w:sz w:val="22"/>
          <w:szCs w:val="22"/>
        </w:rPr>
        <w:t>em</w:t>
      </w:r>
      <w:r w:rsidRPr="00E01693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E01693">
        <w:rPr>
          <w:rFonts w:asciiTheme="minorHAnsi" w:hAnsiTheme="minorHAnsi" w:cstheme="minorHAnsi"/>
          <w:sz w:val="22"/>
          <w:szCs w:val="22"/>
        </w:rPr>
        <w:t>o</w:t>
      </w:r>
      <w:r w:rsidRPr="00E01693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pacing w:val="2"/>
          <w:w w:val="101"/>
          <w:sz w:val="22"/>
          <w:szCs w:val="22"/>
        </w:rPr>
        <w:t>t</w:t>
      </w:r>
      <w:r w:rsidRPr="00E01693">
        <w:rPr>
          <w:rFonts w:asciiTheme="minorHAnsi" w:hAnsiTheme="minorHAnsi" w:cstheme="minorHAnsi"/>
          <w:spacing w:val="-2"/>
          <w:w w:val="101"/>
          <w:sz w:val="22"/>
          <w:szCs w:val="22"/>
        </w:rPr>
        <w:t>h</w:t>
      </w:r>
      <w:r w:rsidRPr="00E01693">
        <w:rPr>
          <w:rFonts w:asciiTheme="minorHAnsi" w:hAnsiTheme="minorHAnsi" w:cstheme="minorHAnsi"/>
          <w:w w:val="101"/>
          <w:sz w:val="22"/>
          <w:szCs w:val="22"/>
        </w:rPr>
        <w:t>e</w:t>
      </w:r>
    </w:p>
    <w:p w14:paraId="07CB6A0E" w14:textId="77777777" w:rsidR="00FD033D" w:rsidRPr="00E01693" w:rsidRDefault="00DD5B06">
      <w:pPr>
        <w:spacing w:before="4"/>
        <w:ind w:left="466"/>
        <w:rPr>
          <w:rFonts w:asciiTheme="minorHAnsi" w:hAnsiTheme="minorHAnsi" w:cstheme="minorHAnsi"/>
          <w:sz w:val="22"/>
          <w:szCs w:val="22"/>
        </w:rPr>
      </w:pPr>
      <w:r w:rsidRPr="00E01693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E01693">
        <w:rPr>
          <w:rFonts w:asciiTheme="minorHAnsi" w:hAnsiTheme="minorHAnsi" w:cstheme="minorHAnsi"/>
          <w:sz w:val="22"/>
          <w:szCs w:val="22"/>
        </w:rPr>
        <w:t>i</w:t>
      </w:r>
      <w:r w:rsidRPr="00E01693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E01693">
        <w:rPr>
          <w:rFonts w:asciiTheme="minorHAnsi" w:hAnsiTheme="minorHAnsi" w:cstheme="minorHAnsi"/>
          <w:sz w:val="22"/>
          <w:szCs w:val="22"/>
        </w:rPr>
        <w:t>isi</w:t>
      </w:r>
      <w:r w:rsidRPr="00E01693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E01693">
        <w:rPr>
          <w:rFonts w:asciiTheme="minorHAnsi" w:hAnsiTheme="minorHAnsi" w:cstheme="minorHAnsi"/>
          <w:sz w:val="22"/>
          <w:szCs w:val="22"/>
        </w:rPr>
        <w:t>n</w:t>
      </w:r>
      <w:r w:rsidRPr="00E01693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pacing w:val="-1"/>
          <w:w w:val="101"/>
          <w:sz w:val="22"/>
          <w:szCs w:val="22"/>
        </w:rPr>
        <w:t>H</w:t>
      </w:r>
      <w:r w:rsidRPr="00E01693">
        <w:rPr>
          <w:rFonts w:asciiTheme="minorHAnsi" w:hAnsiTheme="minorHAnsi" w:cstheme="minorHAnsi"/>
          <w:w w:val="101"/>
          <w:sz w:val="22"/>
          <w:szCs w:val="22"/>
        </w:rPr>
        <w:t>ea</w:t>
      </w:r>
      <w:r w:rsidRPr="00E01693">
        <w:rPr>
          <w:rFonts w:asciiTheme="minorHAnsi" w:hAnsiTheme="minorHAnsi" w:cstheme="minorHAnsi"/>
          <w:spacing w:val="-2"/>
          <w:w w:val="101"/>
          <w:sz w:val="22"/>
          <w:szCs w:val="22"/>
        </w:rPr>
        <w:t>d</w:t>
      </w:r>
      <w:r w:rsidRPr="00E01693">
        <w:rPr>
          <w:rFonts w:asciiTheme="minorHAnsi" w:hAnsiTheme="minorHAnsi" w:cstheme="minorHAnsi"/>
          <w:w w:val="101"/>
          <w:sz w:val="22"/>
          <w:szCs w:val="22"/>
        </w:rPr>
        <w:t>.</w:t>
      </w:r>
    </w:p>
    <w:p w14:paraId="21B045B9" w14:textId="77777777" w:rsidR="00FD033D" w:rsidRPr="00E01693" w:rsidRDefault="00DD5B06">
      <w:pPr>
        <w:spacing w:before="45" w:line="242" w:lineRule="auto"/>
        <w:ind w:left="466" w:right="80" w:hanging="350"/>
        <w:jc w:val="both"/>
        <w:rPr>
          <w:rFonts w:asciiTheme="minorHAnsi" w:hAnsiTheme="minorHAnsi" w:cstheme="minorHAnsi"/>
          <w:sz w:val="22"/>
          <w:szCs w:val="22"/>
        </w:rPr>
      </w:pPr>
      <w:r w:rsidRPr="00E01693">
        <w:rPr>
          <w:rFonts w:asciiTheme="minorHAnsi" w:eastAsia="Microsoft Sans Serif" w:hAnsiTheme="minorHAnsi" w:cstheme="minorHAnsi"/>
          <w:w w:val="342"/>
          <w:sz w:val="22"/>
          <w:szCs w:val="22"/>
        </w:rPr>
        <w:t xml:space="preserve"> </w:t>
      </w:r>
      <w:r w:rsidRPr="00E01693">
        <w:rPr>
          <w:rFonts w:asciiTheme="minorHAnsi" w:eastAsia="Microsoft Sans Serif" w:hAnsiTheme="minorHAnsi" w:cstheme="minorHAnsi"/>
          <w:sz w:val="22"/>
          <w:szCs w:val="22"/>
        </w:rPr>
        <w:t xml:space="preserve">   </w:t>
      </w:r>
      <w:r w:rsidRPr="00E01693">
        <w:rPr>
          <w:rFonts w:asciiTheme="minorHAnsi" w:eastAsia="Microsoft Sans Serif" w:hAnsiTheme="minorHAnsi" w:cstheme="minorHAnsi"/>
          <w:spacing w:val="-24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b/>
          <w:sz w:val="22"/>
          <w:szCs w:val="22"/>
        </w:rPr>
        <w:t>Ens</w:t>
      </w:r>
      <w:r w:rsidRPr="00E01693">
        <w:rPr>
          <w:rFonts w:asciiTheme="minorHAnsi" w:hAnsiTheme="minorHAnsi" w:cstheme="minorHAnsi"/>
          <w:b/>
          <w:spacing w:val="-3"/>
          <w:sz w:val="22"/>
          <w:szCs w:val="22"/>
        </w:rPr>
        <w:t>u</w:t>
      </w:r>
      <w:r w:rsidRPr="00E01693">
        <w:rPr>
          <w:rFonts w:asciiTheme="minorHAnsi" w:hAnsiTheme="minorHAnsi" w:cstheme="minorHAnsi"/>
          <w:b/>
          <w:spacing w:val="2"/>
          <w:sz w:val="22"/>
          <w:szCs w:val="22"/>
        </w:rPr>
        <w:t>r</w:t>
      </w:r>
      <w:r w:rsidRPr="00E01693">
        <w:rPr>
          <w:rFonts w:asciiTheme="minorHAnsi" w:hAnsiTheme="minorHAnsi" w:cstheme="minorHAnsi"/>
          <w:b/>
          <w:sz w:val="22"/>
          <w:szCs w:val="22"/>
        </w:rPr>
        <w:t>e</w:t>
      </w:r>
      <w:r w:rsidRPr="00E01693">
        <w:rPr>
          <w:rFonts w:asciiTheme="minorHAnsi" w:hAnsiTheme="minorHAnsi" w:cstheme="minorHAnsi"/>
          <w:b/>
          <w:spacing w:val="5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E01693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E01693">
        <w:rPr>
          <w:rFonts w:asciiTheme="minorHAnsi" w:hAnsiTheme="minorHAnsi" w:cstheme="minorHAnsi"/>
          <w:sz w:val="22"/>
          <w:szCs w:val="22"/>
        </w:rPr>
        <w:t>ll</w:t>
      </w:r>
      <w:r w:rsidRPr="00E01693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E01693">
        <w:rPr>
          <w:rFonts w:asciiTheme="minorHAnsi" w:hAnsiTheme="minorHAnsi" w:cstheme="minorHAnsi"/>
          <w:sz w:val="22"/>
          <w:szCs w:val="22"/>
        </w:rPr>
        <w:t>w</w:t>
      </w:r>
      <w:r w:rsidRPr="00E01693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E01693">
        <w:rPr>
          <w:rFonts w:asciiTheme="minorHAnsi" w:hAnsiTheme="minorHAnsi" w:cstheme="minorHAnsi"/>
          <w:sz w:val="22"/>
          <w:szCs w:val="22"/>
        </w:rPr>
        <w:t>p</w:t>
      </w:r>
      <w:r w:rsidRPr="00E01693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E01693">
        <w:rPr>
          <w:rFonts w:asciiTheme="minorHAnsi" w:hAnsiTheme="minorHAnsi" w:cstheme="minorHAnsi"/>
          <w:sz w:val="22"/>
          <w:szCs w:val="22"/>
        </w:rPr>
        <w:t>n</w:t>
      </w:r>
      <w:r w:rsidRPr="00E01693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z w:val="22"/>
          <w:szCs w:val="22"/>
        </w:rPr>
        <w:t>iss</w:t>
      </w:r>
      <w:r w:rsidRPr="00E01693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E01693">
        <w:rPr>
          <w:rFonts w:asciiTheme="minorHAnsi" w:hAnsiTheme="minorHAnsi" w:cstheme="minorHAnsi"/>
          <w:sz w:val="22"/>
          <w:szCs w:val="22"/>
        </w:rPr>
        <w:t>es</w:t>
      </w:r>
      <w:r w:rsidRPr="00E01693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z w:val="22"/>
          <w:szCs w:val="22"/>
        </w:rPr>
        <w:t>e</w:t>
      </w:r>
      <w:r w:rsidRPr="00E01693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E01693">
        <w:rPr>
          <w:rFonts w:asciiTheme="minorHAnsi" w:hAnsiTheme="minorHAnsi" w:cstheme="minorHAnsi"/>
          <w:sz w:val="22"/>
          <w:szCs w:val="22"/>
        </w:rPr>
        <w:t>e</w:t>
      </w:r>
      <w:r w:rsidRPr="00E01693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01693">
        <w:rPr>
          <w:rFonts w:asciiTheme="minorHAnsi" w:hAnsiTheme="minorHAnsi" w:cstheme="minorHAnsi"/>
          <w:spacing w:val="-4"/>
          <w:sz w:val="22"/>
          <w:szCs w:val="22"/>
        </w:rPr>
        <w:t>g</w:t>
      </w:r>
      <w:r w:rsidRPr="00E01693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E01693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E01693">
        <w:rPr>
          <w:rFonts w:asciiTheme="minorHAnsi" w:hAnsiTheme="minorHAnsi" w:cstheme="minorHAnsi"/>
          <w:sz w:val="22"/>
          <w:szCs w:val="22"/>
        </w:rPr>
        <w:t>g</w:t>
      </w:r>
      <w:r w:rsidRPr="00E01693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pacing w:val="-1"/>
          <w:sz w:val="22"/>
          <w:szCs w:val="22"/>
        </w:rPr>
        <w:t>fr</w:t>
      </w:r>
      <w:r w:rsidRPr="00E01693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E01693">
        <w:rPr>
          <w:rFonts w:asciiTheme="minorHAnsi" w:hAnsiTheme="minorHAnsi" w:cstheme="minorHAnsi"/>
          <w:sz w:val="22"/>
          <w:szCs w:val="22"/>
        </w:rPr>
        <w:t xml:space="preserve">m </w:t>
      </w:r>
      <w:r w:rsidRPr="00E01693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E01693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E01693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E01693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E01693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E01693">
        <w:rPr>
          <w:rFonts w:asciiTheme="minorHAnsi" w:hAnsiTheme="minorHAnsi" w:cstheme="minorHAnsi"/>
          <w:spacing w:val="-6"/>
          <w:sz w:val="22"/>
          <w:szCs w:val="22"/>
        </w:rPr>
        <w:t>y</w:t>
      </w:r>
      <w:r w:rsidRPr="00E01693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E01693">
        <w:rPr>
          <w:rFonts w:asciiTheme="minorHAnsi" w:hAnsiTheme="minorHAnsi" w:cstheme="minorHAnsi"/>
          <w:sz w:val="22"/>
          <w:szCs w:val="22"/>
        </w:rPr>
        <w:t>e</w:t>
      </w:r>
      <w:r w:rsidRPr="00E01693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z w:val="22"/>
          <w:szCs w:val="22"/>
        </w:rPr>
        <w:t>satis</w:t>
      </w:r>
      <w:r w:rsidRPr="00E01693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E01693">
        <w:rPr>
          <w:rFonts w:asciiTheme="minorHAnsi" w:hAnsiTheme="minorHAnsi" w:cstheme="minorHAnsi"/>
          <w:sz w:val="22"/>
          <w:szCs w:val="22"/>
        </w:rPr>
        <w:t>act</w:t>
      </w:r>
      <w:r w:rsidRPr="00E01693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E01693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E01693">
        <w:rPr>
          <w:rFonts w:asciiTheme="minorHAnsi" w:hAnsiTheme="minorHAnsi" w:cstheme="minorHAnsi"/>
          <w:sz w:val="22"/>
          <w:szCs w:val="22"/>
        </w:rPr>
        <w:t>n</w:t>
      </w:r>
      <w:r w:rsidRPr="00E01693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z w:val="22"/>
          <w:szCs w:val="22"/>
        </w:rPr>
        <w:t>s</w:t>
      </w:r>
      <w:r w:rsidRPr="00E01693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E01693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E01693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E01693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E01693">
        <w:rPr>
          <w:rFonts w:asciiTheme="minorHAnsi" w:hAnsiTheme="minorHAnsi" w:cstheme="minorHAnsi"/>
          <w:spacing w:val="-4"/>
          <w:sz w:val="22"/>
          <w:szCs w:val="22"/>
        </w:rPr>
        <w:t>y</w:t>
      </w:r>
      <w:r w:rsidRPr="00E01693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E01693">
        <w:rPr>
          <w:rFonts w:asciiTheme="minorHAnsi" w:hAnsiTheme="minorHAnsi" w:cstheme="minorHAnsi"/>
          <w:sz w:val="22"/>
          <w:szCs w:val="22"/>
        </w:rPr>
        <w:t>,</w:t>
      </w:r>
      <w:r w:rsidRPr="00E01693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E01693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E01693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E01693">
        <w:rPr>
          <w:rFonts w:asciiTheme="minorHAnsi" w:hAnsiTheme="minorHAnsi" w:cstheme="minorHAnsi"/>
          <w:sz w:val="22"/>
          <w:szCs w:val="22"/>
        </w:rPr>
        <w:t>n</w:t>
      </w:r>
      <w:r w:rsidRPr="00E01693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E01693">
        <w:rPr>
          <w:rFonts w:asciiTheme="minorHAnsi" w:hAnsiTheme="minorHAnsi" w:cstheme="minorHAnsi"/>
          <w:sz w:val="22"/>
          <w:szCs w:val="22"/>
        </w:rPr>
        <w:t>all</w:t>
      </w:r>
      <w:r w:rsidRPr="00E01693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E01693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E01693">
        <w:rPr>
          <w:rFonts w:asciiTheme="minorHAnsi" w:hAnsiTheme="minorHAnsi" w:cstheme="minorHAnsi"/>
          <w:sz w:val="22"/>
          <w:szCs w:val="22"/>
        </w:rPr>
        <w:t>et</w:t>
      </w:r>
      <w:r w:rsidRPr="00E01693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E01693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E01693">
        <w:rPr>
          <w:rFonts w:asciiTheme="minorHAnsi" w:hAnsiTheme="minorHAnsi" w:cstheme="minorHAnsi"/>
          <w:spacing w:val="-4"/>
          <w:sz w:val="22"/>
          <w:szCs w:val="22"/>
        </w:rPr>
        <w:t>g</w:t>
      </w:r>
      <w:r w:rsidRPr="00E01693">
        <w:rPr>
          <w:rFonts w:asciiTheme="minorHAnsi" w:hAnsiTheme="minorHAnsi" w:cstheme="minorHAnsi"/>
          <w:sz w:val="22"/>
          <w:szCs w:val="22"/>
        </w:rPr>
        <w:t>s,</w:t>
      </w:r>
      <w:r w:rsidRPr="00E01693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E01693">
        <w:rPr>
          <w:rFonts w:asciiTheme="minorHAnsi" w:hAnsiTheme="minorHAnsi" w:cstheme="minorHAnsi"/>
          <w:sz w:val="22"/>
          <w:szCs w:val="22"/>
        </w:rPr>
        <w:t>i</w:t>
      </w:r>
      <w:r w:rsidRPr="00E01693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E01693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E01693">
        <w:rPr>
          <w:rFonts w:asciiTheme="minorHAnsi" w:hAnsiTheme="minorHAnsi" w:cstheme="minorHAnsi"/>
          <w:sz w:val="22"/>
          <w:szCs w:val="22"/>
        </w:rPr>
        <w:t>t</w:t>
      </w:r>
      <w:r w:rsidRPr="00E01693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E01693">
        <w:rPr>
          <w:rFonts w:asciiTheme="minorHAnsi" w:hAnsiTheme="minorHAnsi" w:cstheme="minorHAnsi"/>
          <w:sz w:val="22"/>
          <w:szCs w:val="22"/>
        </w:rPr>
        <w:t>e</w:t>
      </w:r>
      <w:r w:rsidRPr="00E01693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E01693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E01693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E01693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E01693">
        <w:rPr>
          <w:rFonts w:asciiTheme="minorHAnsi" w:hAnsiTheme="minorHAnsi" w:cstheme="minorHAnsi"/>
          <w:sz w:val="22"/>
          <w:szCs w:val="22"/>
        </w:rPr>
        <w:t>s,</w:t>
      </w:r>
      <w:r w:rsidRPr="00E01693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w w:val="101"/>
          <w:sz w:val="22"/>
          <w:szCs w:val="22"/>
        </w:rPr>
        <w:t>e</w:t>
      </w:r>
      <w:r w:rsidRPr="00E01693">
        <w:rPr>
          <w:rFonts w:asciiTheme="minorHAnsi" w:hAnsiTheme="minorHAnsi" w:cstheme="minorHAnsi"/>
          <w:spacing w:val="3"/>
          <w:w w:val="101"/>
          <w:sz w:val="22"/>
          <w:szCs w:val="22"/>
        </w:rPr>
        <w:t>x</w:t>
      </w:r>
      <w:r w:rsidRPr="00E01693">
        <w:rPr>
          <w:rFonts w:asciiTheme="minorHAnsi" w:hAnsiTheme="minorHAnsi" w:cstheme="minorHAnsi"/>
          <w:spacing w:val="-3"/>
          <w:w w:val="101"/>
          <w:sz w:val="22"/>
          <w:szCs w:val="22"/>
        </w:rPr>
        <w:t>i</w:t>
      </w:r>
      <w:r w:rsidRPr="00E01693">
        <w:rPr>
          <w:rFonts w:asciiTheme="minorHAnsi" w:hAnsiTheme="minorHAnsi" w:cstheme="minorHAnsi"/>
          <w:w w:val="101"/>
          <w:sz w:val="22"/>
          <w:szCs w:val="22"/>
        </w:rPr>
        <w:t xml:space="preserve">t </w:t>
      </w:r>
      <w:r w:rsidRPr="00E01693">
        <w:rPr>
          <w:rFonts w:asciiTheme="minorHAnsi" w:hAnsiTheme="minorHAnsi" w:cstheme="minorHAnsi"/>
          <w:sz w:val="22"/>
          <w:szCs w:val="22"/>
        </w:rPr>
        <w:t>i</w:t>
      </w:r>
      <w:r w:rsidRPr="00E01693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E01693">
        <w:rPr>
          <w:rFonts w:asciiTheme="minorHAnsi" w:hAnsiTheme="minorHAnsi" w:cstheme="minorHAnsi"/>
          <w:sz w:val="22"/>
          <w:szCs w:val="22"/>
        </w:rPr>
        <w:t>te</w:t>
      </w:r>
      <w:r w:rsidRPr="00E01693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E01693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E01693">
        <w:rPr>
          <w:rFonts w:asciiTheme="minorHAnsi" w:hAnsiTheme="minorHAnsi" w:cstheme="minorHAnsi"/>
          <w:sz w:val="22"/>
          <w:szCs w:val="22"/>
        </w:rPr>
        <w:t>ie</w:t>
      </w:r>
      <w:r w:rsidRPr="00E01693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E01693">
        <w:rPr>
          <w:rFonts w:asciiTheme="minorHAnsi" w:hAnsiTheme="minorHAnsi" w:cstheme="minorHAnsi"/>
          <w:sz w:val="22"/>
          <w:szCs w:val="22"/>
        </w:rPr>
        <w:t>s,</w:t>
      </w:r>
      <w:r w:rsidRPr="00E01693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z w:val="22"/>
          <w:szCs w:val="22"/>
        </w:rPr>
        <w:t>a</w:t>
      </w:r>
      <w:r w:rsidRPr="00E01693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E01693">
        <w:rPr>
          <w:rFonts w:asciiTheme="minorHAnsi" w:hAnsiTheme="minorHAnsi" w:cstheme="minorHAnsi"/>
          <w:sz w:val="22"/>
          <w:szCs w:val="22"/>
        </w:rPr>
        <w:t>d</w:t>
      </w:r>
      <w:r w:rsidRPr="00E01693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E01693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E01693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E01693">
        <w:rPr>
          <w:rFonts w:asciiTheme="minorHAnsi" w:hAnsiTheme="minorHAnsi" w:cstheme="minorHAnsi"/>
          <w:sz w:val="22"/>
          <w:szCs w:val="22"/>
        </w:rPr>
        <w:t>e</w:t>
      </w:r>
      <w:r w:rsidRPr="00E01693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E01693">
        <w:rPr>
          <w:rFonts w:asciiTheme="minorHAnsi" w:hAnsiTheme="minorHAnsi" w:cstheme="minorHAnsi"/>
          <w:sz w:val="22"/>
          <w:szCs w:val="22"/>
        </w:rPr>
        <w:t>s</w:t>
      </w:r>
      <w:r w:rsidRPr="00E01693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E01693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E01693">
        <w:rPr>
          <w:rFonts w:asciiTheme="minorHAnsi" w:hAnsiTheme="minorHAnsi" w:cstheme="minorHAnsi"/>
          <w:sz w:val="22"/>
          <w:szCs w:val="22"/>
        </w:rPr>
        <w:t>r ca</w:t>
      </w:r>
      <w:r w:rsidRPr="00E01693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E01693">
        <w:rPr>
          <w:rFonts w:asciiTheme="minorHAnsi" w:hAnsiTheme="minorHAnsi" w:cstheme="minorHAnsi"/>
          <w:sz w:val="22"/>
          <w:szCs w:val="22"/>
        </w:rPr>
        <w:t>t</w:t>
      </w:r>
      <w:r w:rsidRPr="00E01693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E01693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E01693">
        <w:rPr>
          <w:rFonts w:asciiTheme="minorHAnsi" w:hAnsiTheme="minorHAnsi" w:cstheme="minorHAnsi"/>
          <w:sz w:val="22"/>
          <w:szCs w:val="22"/>
        </w:rPr>
        <w:t>i</w:t>
      </w:r>
      <w:r w:rsidRPr="00E01693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E01693">
        <w:rPr>
          <w:rFonts w:asciiTheme="minorHAnsi" w:hAnsiTheme="minorHAnsi" w:cstheme="minorHAnsi"/>
          <w:sz w:val="22"/>
          <w:szCs w:val="22"/>
        </w:rPr>
        <w:t>g</w:t>
      </w:r>
      <w:r w:rsidRPr="00E01693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E01693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E01693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E01693">
        <w:rPr>
          <w:rFonts w:asciiTheme="minorHAnsi" w:hAnsiTheme="minorHAnsi" w:cstheme="minorHAnsi"/>
          <w:sz w:val="22"/>
          <w:szCs w:val="22"/>
        </w:rPr>
        <w:t>l</w:t>
      </w:r>
      <w:r w:rsidRPr="00E01693">
        <w:rPr>
          <w:rFonts w:asciiTheme="minorHAnsi" w:hAnsiTheme="minorHAnsi" w:cstheme="minorHAnsi"/>
          <w:spacing w:val="6"/>
          <w:sz w:val="22"/>
          <w:szCs w:val="22"/>
        </w:rPr>
        <w:t>o</w:t>
      </w:r>
      <w:r w:rsidRPr="00E01693">
        <w:rPr>
          <w:rFonts w:asciiTheme="minorHAnsi" w:hAnsiTheme="minorHAnsi" w:cstheme="minorHAnsi"/>
          <w:spacing w:val="-6"/>
          <w:sz w:val="22"/>
          <w:szCs w:val="22"/>
        </w:rPr>
        <w:t>y</w:t>
      </w:r>
      <w:r w:rsidRPr="00E01693">
        <w:rPr>
          <w:rFonts w:asciiTheme="minorHAnsi" w:hAnsiTheme="minorHAnsi" w:cstheme="minorHAnsi"/>
          <w:sz w:val="22"/>
          <w:szCs w:val="22"/>
        </w:rPr>
        <w:t>ee</w:t>
      </w:r>
      <w:r w:rsidRPr="00E01693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E01693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E01693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E01693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E01693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E01693">
        <w:rPr>
          <w:rFonts w:asciiTheme="minorHAnsi" w:hAnsiTheme="minorHAnsi" w:cstheme="minorHAnsi"/>
          <w:sz w:val="22"/>
          <w:szCs w:val="22"/>
        </w:rPr>
        <w:t>s.</w:t>
      </w:r>
      <w:r w:rsidRPr="00E01693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E01693">
        <w:rPr>
          <w:rFonts w:asciiTheme="minorHAnsi" w:hAnsiTheme="minorHAnsi" w:cstheme="minorHAnsi"/>
          <w:sz w:val="22"/>
          <w:szCs w:val="22"/>
        </w:rPr>
        <w:t>at</w:t>
      </w:r>
      <w:r w:rsidRPr="00E01693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E01693">
        <w:rPr>
          <w:rFonts w:asciiTheme="minorHAnsi" w:hAnsiTheme="minorHAnsi" w:cstheme="minorHAnsi"/>
          <w:sz w:val="22"/>
          <w:szCs w:val="22"/>
        </w:rPr>
        <w:t>er</w:t>
      </w:r>
      <w:r w:rsidRPr="00E01693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z w:val="22"/>
          <w:szCs w:val="22"/>
        </w:rPr>
        <w:t>i</w:t>
      </w:r>
      <w:r w:rsidRPr="00E01693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E01693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E01693">
        <w:rPr>
          <w:rFonts w:asciiTheme="minorHAnsi" w:hAnsiTheme="minorHAnsi" w:cstheme="minorHAnsi"/>
          <w:spacing w:val="1"/>
          <w:sz w:val="22"/>
          <w:szCs w:val="22"/>
        </w:rPr>
        <w:t>or</w:t>
      </w:r>
      <w:r w:rsidRPr="00E01693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E01693">
        <w:rPr>
          <w:rFonts w:asciiTheme="minorHAnsi" w:hAnsiTheme="minorHAnsi" w:cstheme="minorHAnsi"/>
          <w:sz w:val="22"/>
          <w:szCs w:val="22"/>
        </w:rPr>
        <w:t>ati</w:t>
      </w:r>
      <w:r w:rsidRPr="00E01693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E01693">
        <w:rPr>
          <w:rFonts w:asciiTheme="minorHAnsi" w:hAnsiTheme="minorHAnsi" w:cstheme="minorHAnsi"/>
          <w:sz w:val="22"/>
          <w:szCs w:val="22"/>
        </w:rPr>
        <w:t>n</w:t>
      </w:r>
      <w:r w:rsidRPr="00E01693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E01693">
        <w:rPr>
          <w:rFonts w:asciiTheme="minorHAnsi" w:hAnsiTheme="minorHAnsi" w:cstheme="minorHAnsi"/>
          <w:sz w:val="22"/>
          <w:szCs w:val="22"/>
        </w:rPr>
        <w:t>n</w:t>
      </w:r>
      <w:r w:rsidRPr="00E01693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E01693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E01693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E01693">
        <w:rPr>
          <w:rFonts w:asciiTheme="minorHAnsi" w:hAnsiTheme="minorHAnsi" w:cstheme="minorHAnsi"/>
          <w:spacing w:val="1"/>
          <w:sz w:val="22"/>
          <w:szCs w:val="22"/>
        </w:rPr>
        <w:t>k</w:t>
      </w:r>
      <w:r w:rsidRPr="00E01693">
        <w:rPr>
          <w:rFonts w:asciiTheme="minorHAnsi" w:hAnsiTheme="minorHAnsi" w:cstheme="minorHAnsi"/>
          <w:sz w:val="22"/>
          <w:szCs w:val="22"/>
        </w:rPr>
        <w:t>e</w:t>
      </w:r>
      <w:r w:rsidRPr="00E01693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E01693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E01693">
        <w:rPr>
          <w:rFonts w:asciiTheme="minorHAnsi" w:hAnsiTheme="minorHAnsi" w:cstheme="minorHAnsi"/>
          <w:sz w:val="22"/>
          <w:szCs w:val="22"/>
        </w:rPr>
        <w:t>'</w:t>
      </w:r>
      <w:r w:rsidRPr="00E01693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E01693">
        <w:rPr>
          <w:rFonts w:asciiTheme="minorHAnsi" w:hAnsiTheme="minorHAnsi" w:cstheme="minorHAnsi"/>
          <w:sz w:val="22"/>
          <w:szCs w:val="22"/>
        </w:rPr>
        <w:t>eel</w:t>
      </w:r>
      <w:r w:rsidRPr="00E01693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E01693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E01693">
        <w:rPr>
          <w:rFonts w:asciiTheme="minorHAnsi" w:hAnsiTheme="minorHAnsi" w:cstheme="minorHAnsi"/>
          <w:spacing w:val="-4"/>
          <w:sz w:val="22"/>
          <w:szCs w:val="22"/>
        </w:rPr>
        <w:t>g</w:t>
      </w:r>
      <w:r w:rsidRPr="00E01693">
        <w:rPr>
          <w:rFonts w:asciiTheme="minorHAnsi" w:hAnsiTheme="minorHAnsi" w:cstheme="minorHAnsi"/>
          <w:sz w:val="22"/>
          <w:szCs w:val="22"/>
        </w:rPr>
        <w:t>s</w:t>
      </w:r>
      <w:r w:rsidRPr="00E01693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z w:val="22"/>
          <w:szCs w:val="22"/>
        </w:rPr>
        <w:t>a</w:t>
      </w:r>
      <w:r w:rsidRPr="00E01693">
        <w:rPr>
          <w:rFonts w:asciiTheme="minorHAnsi" w:hAnsiTheme="minorHAnsi" w:cstheme="minorHAnsi"/>
          <w:spacing w:val="1"/>
          <w:sz w:val="22"/>
          <w:szCs w:val="22"/>
        </w:rPr>
        <w:t>bou</w:t>
      </w:r>
      <w:r w:rsidRPr="00E01693">
        <w:rPr>
          <w:rFonts w:asciiTheme="minorHAnsi" w:hAnsiTheme="minorHAnsi" w:cstheme="minorHAnsi"/>
          <w:sz w:val="22"/>
          <w:szCs w:val="22"/>
        </w:rPr>
        <w:t>t</w:t>
      </w:r>
      <w:r w:rsidRPr="00E01693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E01693">
        <w:rPr>
          <w:rFonts w:asciiTheme="minorHAnsi" w:hAnsiTheme="minorHAnsi" w:cstheme="minorHAnsi"/>
          <w:sz w:val="22"/>
          <w:szCs w:val="22"/>
        </w:rPr>
        <w:t>act</w:t>
      </w:r>
      <w:r w:rsidRPr="00E01693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E01693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E01693">
        <w:rPr>
          <w:rFonts w:asciiTheme="minorHAnsi" w:hAnsiTheme="minorHAnsi" w:cstheme="minorHAnsi"/>
          <w:sz w:val="22"/>
          <w:szCs w:val="22"/>
        </w:rPr>
        <w:t>s</w:t>
      </w:r>
      <w:r w:rsidRPr="00E01693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w w:val="101"/>
          <w:sz w:val="22"/>
          <w:szCs w:val="22"/>
        </w:rPr>
        <w:t>t</w:t>
      </w:r>
      <w:r w:rsidRPr="00E01693">
        <w:rPr>
          <w:rFonts w:asciiTheme="minorHAnsi" w:hAnsiTheme="minorHAnsi" w:cstheme="minorHAnsi"/>
          <w:spacing w:val="1"/>
          <w:w w:val="101"/>
          <w:sz w:val="22"/>
          <w:szCs w:val="22"/>
        </w:rPr>
        <w:t>h</w:t>
      </w:r>
      <w:r w:rsidRPr="00E01693">
        <w:rPr>
          <w:rFonts w:asciiTheme="minorHAnsi" w:hAnsiTheme="minorHAnsi" w:cstheme="minorHAnsi"/>
          <w:w w:val="101"/>
          <w:sz w:val="22"/>
          <w:szCs w:val="22"/>
        </w:rPr>
        <w:t xml:space="preserve">at </w:t>
      </w:r>
      <w:r w:rsidRPr="00E01693">
        <w:rPr>
          <w:rFonts w:asciiTheme="minorHAnsi" w:hAnsiTheme="minorHAnsi" w:cstheme="minorHAnsi"/>
          <w:sz w:val="22"/>
          <w:szCs w:val="22"/>
        </w:rPr>
        <w:t>a</w:t>
      </w:r>
      <w:r w:rsidRPr="00E01693">
        <w:rPr>
          <w:rFonts w:asciiTheme="minorHAnsi" w:hAnsiTheme="minorHAnsi" w:cstheme="minorHAnsi"/>
          <w:spacing w:val="-1"/>
          <w:sz w:val="22"/>
          <w:szCs w:val="22"/>
        </w:rPr>
        <w:t>ff</w:t>
      </w:r>
      <w:r w:rsidRPr="00E01693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E01693">
        <w:rPr>
          <w:rFonts w:asciiTheme="minorHAnsi" w:hAnsiTheme="minorHAnsi" w:cstheme="minorHAnsi"/>
          <w:sz w:val="22"/>
          <w:szCs w:val="22"/>
        </w:rPr>
        <w:t>ct</w:t>
      </w:r>
      <w:r w:rsidRPr="00E01693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E01693">
        <w:rPr>
          <w:rFonts w:asciiTheme="minorHAnsi" w:hAnsiTheme="minorHAnsi" w:cstheme="minorHAnsi"/>
          <w:spacing w:val="1"/>
          <w:sz w:val="22"/>
          <w:szCs w:val="22"/>
        </w:rPr>
        <w:t>or</w:t>
      </w:r>
      <w:r w:rsidRPr="00E01693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E01693">
        <w:rPr>
          <w:rFonts w:asciiTheme="minorHAnsi" w:hAnsiTheme="minorHAnsi" w:cstheme="minorHAnsi"/>
          <w:sz w:val="22"/>
          <w:szCs w:val="22"/>
        </w:rPr>
        <w:t>er</w:t>
      </w:r>
      <w:r w:rsidRPr="00E01693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pacing w:val="-2"/>
          <w:sz w:val="22"/>
          <w:szCs w:val="22"/>
        </w:rPr>
        <w:t>mo</w:t>
      </w:r>
      <w:r w:rsidRPr="00E01693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01693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E01693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E01693">
        <w:rPr>
          <w:rFonts w:asciiTheme="minorHAnsi" w:hAnsiTheme="minorHAnsi" w:cstheme="minorHAnsi"/>
          <w:sz w:val="22"/>
          <w:szCs w:val="22"/>
        </w:rPr>
        <w:t>e,</w:t>
      </w:r>
      <w:r w:rsidRPr="00E01693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E01693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E01693">
        <w:rPr>
          <w:rFonts w:asciiTheme="minorHAnsi" w:hAnsiTheme="minorHAnsi" w:cstheme="minorHAnsi"/>
          <w:sz w:val="22"/>
          <w:szCs w:val="22"/>
        </w:rPr>
        <w:t>ti</w:t>
      </w:r>
      <w:r w:rsidRPr="00E01693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E01693">
        <w:rPr>
          <w:rFonts w:asciiTheme="minorHAnsi" w:hAnsiTheme="minorHAnsi" w:cstheme="minorHAnsi"/>
          <w:sz w:val="22"/>
          <w:szCs w:val="22"/>
        </w:rPr>
        <w:t>ati</w:t>
      </w:r>
      <w:r w:rsidRPr="00E01693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E01693">
        <w:rPr>
          <w:rFonts w:asciiTheme="minorHAnsi" w:hAnsiTheme="minorHAnsi" w:cstheme="minorHAnsi"/>
          <w:sz w:val="22"/>
          <w:szCs w:val="22"/>
        </w:rPr>
        <w:t>n</w:t>
      </w:r>
      <w:r w:rsidRPr="00E01693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z w:val="22"/>
          <w:szCs w:val="22"/>
        </w:rPr>
        <w:t>a</w:t>
      </w:r>
      <w:r w:rsidRPr="00E01693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E01693">
        <w:rPr>
          <w:rFonts w:asciiTheme="minorHAnsi" w:hAnsiTheme="minorHAnsi" w:cstheme="minorHAnsi"/>
          <w:sz w:val="22"/>
          <w:szCs w:val="22"/>
        </w:rPr>
        <w:t>d</w:t>
      </w:r>
      <w:r w:rsidRPr="00E01693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w w:val="101"/>
          <w:sz w:val="22"/>
          <w:szCs w:val="22"/>
        </w:rPr>
        <w:t>e</w:t>
      </w:r>
      <w:r w:rsidRPr="00E01693">
        <w:rPr>
          <w:rFonts w:asciiTheme="minorHAnsi" w:hAnsiTheme="minorHAnsi" w:cstheme="minorHAnsi"/>
          <w:spacing w:val="-1"/>
          <w:w w:val="101"/>
          <w:sz w:val="22"/>
          <w:szCs w:val="22"/>
        </w:rPr>
        <w:t>ff</w:t>
      </w:r>
      <w:r w:rsidRPr="00E01693">
        <w:rPr>
          <w:rFonts w:asciiTheme="minorHAnsi" w:hAnsiTheme="minorHAnsi" w:cstheme="minorHAnsi"/>
          <w:spacing w:val="2"/>
          <w:w w:val="101"/>
          <w:sz w:val="22"/>
          <w:szCs w:val="22"/>
        </w:rPr>
        <w:t>i</w:t>
      </w:r>
      <w:r w:rsidRPr="00E01693">
        <w:rPr>
          <w:rFonts w:asciiTheme="minorHAnsi" w:hAnsiTheme="minorHAnsi" w:cstheme="minorHAnsi"/>
          <w:w w:val="101"/>
          <w:sz w:val="22"/>
          <w:szCs w:val="22"/>
        </w:rPr>
        <w:t>cie</w:t>
      </w:r>
      <w:r w:rsidRPr="00E01693">
        <w:rPr>
          <w:rFonts w:asciiTheme="minorHAnsi" w:hAnsiTheme="minorHAnsi" w:cstheme="minorHAnsi"/>
          <w:spacing w:val="1"/>
          <w:w w:val="101"/>
          <w:sz w:val="22"/>
          <w:szCs w:val="22"/>
        </w:rPr>
        <w:t>n</w:t>
      </w:r>
      <w:r w:rsidRPr="00E01693">
        <w:rPr>
          <w:rFonts w:asciiTheme="minorHAnsi" w:hAnsiTheme="minorHAnsi" w:cstheme="minorHAnsi"/>
          <w:spacing w:val="4"/>
          <w:w w:val="101"/>
          <w:sz w:val="22"/>
          <w:szCs w:val="22"/>
        </w:rPr>
        <w:t>c</w:t>
      </w:r>
      <w:r w:rsidRPr="00E01693">
        <w:rPr>
          <w:rFonts w:asciiTheme="minorHAnsi" w:hAnsiTheme="minorHAnsi" w:cstheme="minorHAnsi"/>
          <w:spacing w:val="-4"/>
          <w:w w:val="101"/>
          <w:sz w:val="22"/>
          <w:szCs w:val="22"/>
        </w:rPr>
        <w:t>y</w:t>
      </w:r>
      <w:r w:rsidRPr="00E01693">
        <w:rPr>
          <w:rFonts w:asciiTheme="minorHAnsi" w:hAnsiTheme="minorHAnsi" w:cstheme="minorHAnsi"/>
          <w:w w:val="101"/>
          <w:sz w:val="22"/>
          <w:szCs w:val="22"/>
        </w:rPr>
        <w:t>.</w:t>
      </w:r>
    </w:p>
    <w:p w14:paraId="026F8B40" w14:textId="77777777" w:rsidR="00FD033D" w:rsidRPr="00E01693" w:rsidRDefault="00DD5B06">
      <w:pPr>
        <w:spacing w:before="42" w:line="243" w:lineRule="auto"/>
        <w:ind w:left="466" w:right="84" w:hanging="350"/>
        <w:jc w:val="both"/>
        <w:rPr>
          <w:rFonts w:asciiTheme="minorHAnsi" w:hAnsiTheme="minorHAnsi" w:cstheme="minorHAnsi"/>
          <w:sz w:val="22"/>
          <w:szCs w:val="22"/>
        </w:rPr>
      </w:pPr>
      <w:r w:rsidRPr="00E01693">
        <w:rPr>
          <w:rFonts w:asciiTheme="minorHAnsi" w:eastAsia="Microsoft Sans Serif" w:hAnsiTheme="minorHAnsi" w:cstheme="minorHAnsi"/>
          <w:w w:val="342"/>
          <w:sz w:val="22"/>
          <w:szCs w:val="22"/>
        </w:rPr>
        <w:t xml:space="preserve"> </w:t>
      </w:r>
      <w:r w:rsidRPr="00E01693">
        <w:rPr>
          <w:rFonts w:asciiTheme="minorHAnsi" w:eastAsia="Microsoft Sans Serif" w:hAnsiTheme="minorHAnsi" w:cstheme="minorHAnsi"/>
          <w:sz w:val="22"/>
          <w:szCs w:val="22"/>
        </w:rPr>
        <w:t xml:space="preserve">   </w:t>
      </w:r>
      <w:r w:rsidRPr="00E01693">
        <w:rPr>
          <w:rFonts w:asciiTheme="minorHAnsi" w:eastAsia="Microsoft Sans Serif" w:hAnsiTheme="minorHAnsi" w:cstheme="minorHAnsi"/>
          <w:spacing w:val="-24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b/>
          <w:sz w:val="22"/>
          <w:szCs w:val="22"/>
        </w:rPr>
        <w:t>Li</w:t>
      </w:r>
      <w:r w:rsidRPr="00E01693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E01693">
        <w:rPr>
          <w:rFonts w:asciiTheme="minorHAnsi" w:hAnsiTheme="minorHAnsi" w:cstheme="minorHAnsi"/>
          <w:b/>
          <w:sz w:val="22"/>
          <w:szCs w:val="22"/>
        </w:rPr>
        <w:t>is</w:t>
      </w:r>
      <w:r w:rsidRPr="00E01693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E01693">
        <w:rPr>
          <w:rFonts w:asciiTheme="minorHAnsi" w:hAnsiTheme="minorHAnsi" w:cstheme="minorHAnsi"/>
          <w:b/>
          <w:sz w:val="22"/>
          <w:szCs w:val="22"/>
        </w:rPr>
        <w:t>n</w:t>
      </w:r>
      <w:r w:rsidRPr="00E01693">
        <w:rPr>
          <w:rFonts w:asciiTheme="minorHAnsi" w:hAnsiTheme="minorHAnsi" w:cstheme="minorHAnsi"/>
          <w:b/>
          <w:spacing w:val="4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E01693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E01693">
        <w:rPr>
          <w:rFonts w:asciiTheme="minorHAnsi" w:hAnsiTheme="minorHAnsi" w:cstheme="minorHAnsi"/>
          <w:sz w:val="22"/>
          <w:szCs w:val="22"/>
        </w:rPr>
        <w:t>th</w:t>
      </w:r>
      <w:r w:rsidRPr="00E01693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z w:val="22"/>
          <w:szCs w:val="22"/>
        </w:rPr>
        <w:t>e</w:t>
      </w:r>
      <w:r w:rsidRPr="00E01693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E01693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E01693">
        <w:rPr>
          <w:rFonts w:asciiTheme="minorHAnsi" w:hAnsiTheme="minorHAnsi" w:cstheme="minorHAnsi"/>
          <w:sz w:val="22"/>
          <w:szCs w:val="22"/>
        </w:rPr>
        <w:t>l</w:t>
      </w:r>
      <w:r w:rsidRPr="00E01693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E01693">
        <w:rPr>
          <w:rFonts w:asciiTheme="minorHAnsi" w:hAnsiTheme="minorHAnsi" w:cstheme="minorHAnsi"/>
          <w:spacing w:val="-4"/>
          <w:sz w:val="22"/>
          <w:szCs w:val="22"/>
        </w:rPr>
        <w:t>y</w:t>
      </w:r>
      <w:r w:rsidRPr="00E01693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E01693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E01693">
        <w:rPr>
          <w:rFonts w:asciiTheme="minorHAnsi" w:hAnsiTheme="minorHAnsi" w:cstheme="minorHAnsi"/>
          <w:sz w:val="22"/>
          <w:szCs w:val="22"/>
        </w:rPr>
        <w:t>s</w:t>
      </w:r>
      <w:r w:rsidRPr="00E01693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z w:val="22"/>
          <w:szCs w:val="22"/>
        </w:rPr>
        <w:t>a</w:t>
      </w:r>
      <w:r w:rsidRPr="00E01693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E01693">
        <w:rPr>
          <w:rFonts w:asciiTheme="minorHAnsi" w:hAnsiTheme="minorHAnsi" w:cstheme="minorHAnsi"/>
          <w:sz w:val="22"/>
          <w:szCs w:val="22"/>
        </w:rPr>
        <w:t>d</w:t>
      </w:r>
      <w:r w:rsidRPr="00E01693">
        <w:rPr>
          <w:rFonts w:asciiTheme="minorHAnsi" w:hAnsiTheme="minorHAnsi" w:cstheme="minorHAnsi"/>
          <w:spacing w:val="2"/>
          <w:sz w:val="22"/>
          <w:szCs w:val="22"/>
        </w:rPr>
        <w:t xml:space="preserve"> t</w:t>
      </w:r>
      <w:r w:rsidRPr="00E01693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E01693">
        <w:rPr>
          <w:rFonts w:asciiTheme="minorHAnsi" w:hAnsiTheme="minorHAnsi" w:cstheme="minorHAnsi"/>
          <w:sz w:val="22"/>
          <w:szCs w:val="22"/>
        </w:rPr>
        <w:t>eir</w:t>
      </w:r>
      <w:r w:rsidRPr="00E01693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E01693">
        <w:rPr>
          <w:rFonts w:asciiTheme="minorHAnsi" w:hAnsiTheme="minorHAnsi" w:cstheme="minorHAnsi"/>
          <w:sz w:val="22"/>
          <w:szCs w:val="22"/>
        </w:rPr>
        <w:t>a</w:t>
      </w:r>
      <w:r w:rsidRPr="00E01693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E01693">
        <w:rPr>
          <w:rFonts w:asciiTheme="minorHAnsi" w:hAnsiTheme="minorHAnsi" w:cstheme="minorHAnsi"/>
          <w:sz w:val="22"/>
          <w:szCs w:val="22"/>
        </w:rPr>
        <w:t>ilies</w:t>
      </w:r>
      <w:r w:rsidRPr="00E01693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z w:val="22"/>
          <w:szCs w:val="22"/>
        </w:rPr>
        <w:t>in</w:t>
      </w:r>
      <w:r w:rsidRPr="00E01693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z w:val="22"/>
          <w:szCs w:val="22"/>
        </w:rPr>
        <w:t>e</w:t>
      </w:r>
      <w:r w:rsidRPr="00E01693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E01693">
        <w:rPr>
          <w:rFonts w:asciiTheme="minorHAnsi" w:hAnsiTheme="minorHAnsi" w:cstheme="minorHAnsi"/>
          <w:sz w:val="22"/>
          <w:szCs w:val="22"/>
        </w:rPr>
        <w:t>e</w:t>
      </w:r>
      <w:r w:rsidRPr="00E01693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E01693">
        <w:rPr>
          <w:rFonts w:asciiTheme="minorHAnsi" w:hAnsiTheme="minorHAnsi" w:cstheme="minorHAnsi"/>
          <w:sz w:val="22"/>
          <w:szCs w:val="22"/>
        </w:rPr>
        <w:t>t</w:t>
      </w:r>
      <w:r w:rsidRPr="00E01693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E01693">
        <w:rPr>
          <w:rFonts w:asciiTheme="minorHAnsi" w:hAnsiTheme="minorHAnsi" w:cstheme="minorHAnsi"/>
          <w:sz w:val="22"/>
          <w:szCs w:val="22"/>
        </w:rPr>
        <w:t>f</w:t>
      </w:r>
      <w:r w:rsidRPr="00E01693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E01693">
        <w:rPr>
          <w:rFonts w:asciiTheme="minorHAnsi" w:hAnsiTheme="minorHAnsi" w:cstheme="minorHAnsi"/>
          <w:sz w:val="22"/>
          <w:szCs w:val="22"/>
        </w:rPr>
        <w:t>is</w:t>
      </w:r>
      <w:r w:rsidRPr="00E01693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E01693">
        <w:rPr>
          <w:rFonts w:asciiTheme="minorHAnsi" w:hAnsiTheme="minorHAnsi" w:cstheme="minorHAnsi"/>
          <w:sz w:val="22"/>
          <w:szCs w:val="22"/>
        </w:rPr>
        <w:t>a</w:t>
      </w:r>
      <w:r w:rsidRPr="00E01693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E01693">
        <w:rPr>
          <w:rFonts w:asciiTheme="minorHAnsi" w:hAnsiTheme="minorHAnsi" w:cstheme="minorHAnsi"/>
          <w:sz w:val="22"/>
          <w:szCs w:val="22"/>
        </w:rPr>
        <w:t>s,</w:t>
      </w:r>
      <w:r w:rsidRPr="00E01693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z w:val="22"/>
          <w:szCs w:val="22"/>
        </w:rPr>
        <w:t>a</w:t>
      </w:r>
      <w:r w:rsidRPr="00E01693">
        <w:rPr>
          <w:rFonts w:asciiTheme="minorHAnsi" w:hAnsiTheme="minorHAnsi" w:cstheme="minorHAnsi"/>
          <w:spacing w:val="-3"/>
          <w:sz w:val="22"/>
          <w:szCs w:val="22"/>
        </w:rPr>
        <w:t>c</w:t>
      </w:r>
      <w:r w:rsidRPr="00E01693">
        <w:rPr>
          <w:rFonts w:asciiTheme="minorHAnsi" w:hAnsiTheme="minorHAnsi" w:cstheme="minorHAnsi"/>
          <w:sz w:val="22"/>
          <w:szCs w:val="22"/>
        </w:rPr>
        <w:t>ci</w:t>
      </w:r>
      <w:r w:rsidRPr="00E01693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E01693">
        <w:rPr>
          <w:rFonts w:asciiTheme="minorHAnsi" w:hAnsiTheme="minorHAnsi" w:cstheme="minorHAnsi"/>
          <w:sz w:val="22"/>
          <w:szCs w:val="22"/>
        </w:rPr>
        <w:t>e</w:t>
      </w:r>
      <w:r w:rsidRPr="00E01693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E01693">
        <w:rPr>
          <w:rFonts w:asciiTheme="minorHAnsi" w:hAnsiTheme="minorHAnsi" w:cstheme="minorHAnsi"/>
          <w:sz w:val="22"/>
          <w:szCs w:val="22"/>
        </w:rPr>
        <w:t>ts</w:t>
      </w:r>
      <w:r w:rsidRPr="00E01693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E01693">
        <w:rPr>
          <w:rFonts w:asciiTheme="minorHAnsi" w:hAnsiTheme="minorHAnsi" w:cstheme="minorHAnsi"/>
          <w:sz w:val="22"/>
          <w:szCs w:val="22"/>
        </w:rPr>
        <w:t>r</w:t>
      </w:r>
      <w:r w:rsidRPr="00E01693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E01693">
        <w:rPr>
          <w:rFonts w:asciiTheme="minorHAnsi" w:hAnsiTheme="minorHAnsi" w:cstheme="minorHAnsi"/>
          <w:sz w:val="22"/>
          <w:szCs w:val="22"/>
        </w:rPr>
        <w:t>atalit</w:t>
      </w:r>
      <w:r w:rsidRPr="00E01693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E01693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E01693">
        <w:rPr>
          <w:rFonts w:asciiTheme="minorHAnsi" w:hAnsiTheme="minorHAnsi" w:cstheme="minorHAnsi"/>
          <w:sz w:val="22"/>
          <w:szCs w:val="22"/>
        </w:rPr>
        <w:t>s</w:t>
      </w:r>
      <w:r w:rsidRPr="00E01693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E01693">
        <w:rPr>
          <w:rFonts w:asciiTheme="minorHAnsi" w:hAnsiTheme="minorHAnsi" w:cstheme="minorHAnsi"/>
          <w:sz w:val="22"/>
          <w:szCs w:val="22"/>
        </w:rPr>
        <w:t>o e</w:t>
      </w:r>
      <w:r w:rsidRPr="00E01693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E01693">
        <w:rPr>
          <w:rFonts w:asciiTheme="minorHAnsi" w:hAnsiTheme="minorHAnsi" w:cstheme="minorHAnsi"/>
          <w:sz w:val="22"/>
          <w:szCs w:val="22"/>
        </w:rPr>
        <w:t>s</w:t>
      </w:r>
      <w:r w:rsidRPr="00E01693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E01693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01693">
        <w:rPr>
          <w:rFonts w:asciiTheme="minorHAnsi" w:hAnsiTheme="minorHAnsi" w:cstheme="minorHAnsi"/>
          <w:sz w:val="22"/>
          <w:szCs w:val="22"/>
        </w:rPr>
        <w:t>e</w:t>
      </w:r>
      <w:r w:rsidRPr="00E01693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z w:val="22"/>
          <w:szCs w:val="22"/>
        </w:rPr>
        <w:t>a</w:t>
      </w:r>
      <w:r w:rsidRPr="00E01693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E01693">
        <w:rPr>
          <w:rFonts w:asciiTheme="minorHAnsi" w:hAnsiTheme="minorHAnsi" w:cstheme="minorHAnsi"/>
          <w:sz w:val="22"/>
          <w:szCs w:val="22"/>
        </w:rPr>
        <w:t>aila</w:t>
      </w:r>
      <w:r w:rsidRPr="00E01693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E01693">
        <w:rPr>
          <w:rFonts w:asciiTheme="minorHAnsi" w:hAnsiTheme="minorHAnsi" w:cstheme="minorHAnsi"/>
          <w:sz w:val="22"/>
          <w:szCs w:val="22"/>
        </w:rPr>
        <w:t>il</w:t>
      </w:r>
      <w:r w:rsidRPr="00E01693">
        <w:rPr>
          <w:rFonts w:asciiTheme="minorHAnsi" w:hAnsiTheme="minorHAnsi" w:cstheme="minorHAnsi"/>
          <w:spacing w:val="2"/>
          <w:sz w:val="22"/>
          <w:szCs w:val="22"/>
        </w:rPr>
        <w:t>it</w:t>
      </w:r>
      <w:r w:rsidRPr="00E01693">
        <w:rPr>
          <w:rFonts w:asciiTheme="minorHAnsi" w:hAnsiTheme="minorHAnsi" w:cstheme="minorHAnsi"/>
          <w:sz w:val="22"/>
          <w:szCs w:val="22"/>
        </w:rPr>
        <w:t>y</w:t>
      </w:r>
      <w:r w:rsidRPr="00E01693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pacing w:val="1"/>
          <w:w w:val="101"/>
          <w:sz w:val="22"/>
          <w:szCs w:val="22"/>
        </w:rPr>
        <w:t>o</w:t>
      </w:r>
      <w:r w:rsidRPr="00E01693">
        <w:rPr>
          <w:rFonts w:asciiTheme="minorHAnsi" w:hAnsiTheme="minorHAnsi" w:cstheme="minorHAnsi"/>
          <w:w w:val="101"/>
          <w:sz w:val="22"/>
          <w:szCs w:val="22"/>
        </w:rPr>
        <w:t xml:space="preserve">f </w:t>
      </w:r>
      <w:r w:rsidRPr="00E01693">
        <w:rPr>
          <w:rFonts w:asciiTheme="minorHAnsi" w:hAnsiTheme="minorHAnsi" w:cstheme="minorHAnsi"/>
          <w:sz w:val="22"/>
          <w:szCs w:val="22"/>
        </w:rPr>
        <w:t>a</w:t>
      </w:r>
      <w:r w:rsidRPr="00E01693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E01693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E01693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E01693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E01693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E01693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01693">
        <w:rPr>
          <w:rFonts w:asciiTheme="minorHAnsi" w:hAnsiTheme="minorHAnsi" w:cstheme="minorHAnsi"/>
          <w:sz w:val="22"/>
          <w:szCs w:val="22"/>
        </w:rPr>
        <w:t>iate</w:t>
      </w:r>
      <w:r w:rsidRPr="00E01693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z w:val="22"/>
          <w:szCs w:val="22"/>
        </w:rPr>
        <w:t>a</w:t>
      </w:r>
      <w:r w:rsidRPr="00E01693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E01693">
        <w:rPr>
          <w:rFonts w:asciiTheme="minorHAnsi" w:hAnsiTheme="minorHAnsi" w:cstheme="minorHAnsi"/>
          <w:sz w:val="22"/>
          <w:szCs w:val="22"/>
        </w:rPr>
        <w:t>d</w:t>
      </w:r>
      <w:r w:rsidRPr="00E01693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z w:val="22"/>
          <w:szCs w:val="22"/>
        </w:rPr>
        <w:t>ti</w:t>
      </w:r>
      <w:r w:rsidRPr="00E01693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E01693">
        <w:rPr>
          <w:rFonts w:asciiTheme="minorHAnsi" w:hAnsiTheme="minorHAnsi" w:cstheme="minorHAnsi"/>
          <w:sz w:val="22"/>
          <w:szCs w:val="22"/>
        </w:rPr>
        <w:t>e</w:t>
      </w:r>
      <w:r w:rsidRPr="00E01693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E01693">
        <w:rPr>
          <w:rFonts w:asciiTheme="minorHAnsi" w:hAnsiTheme="minorHAnsi" w:cstheme="minorHAnsi"/>
          <w:sz w:val="22"/>
          <w:szCs w:val="22"/>
        </w:rPr>
        <w:t>y</w:t>
      </w:r>
      <w:r w:rsidRPr="00E01693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w w:val="101"/>
          <w:sz w:val="22"/>
          <w:szCs w:val="22"/>
        </w:rPr>
        <w:t>s</w:t>
      </w:r>
      <w:r w:rsidRPr="00E01693">
        <w:rPr>
          <w:rFonts w:asciiTheme="minorHAnsi" w:hAnsiTheme="minorHAnsi" w:cstheme="minorHAnsi"/>
          <w:spacing w:val="3"/>
          <w:w w:val="101"/>
          <w:sz w:val="22"/>
          <w:szCs w:val="22"/>
        </w:rPr>
        <w:t>u</w:t>
      </w:r>
      <w:r w:rsidRPr="00E01693">
        <w:rPr>
          <w:rFonts w:asciiTheme="minorHAnsi" w:hAnsiTheme="minorHAnsi" w:cstheme="minorHAnsi"/>
          <w:spacing w:val="-2"/>
          <w:w w:val="101"/>
          <w:sz w:val="22"/>
          <w:szCs w:val="22"/>
        </w:rPr>
        <w:t>p</w:t>
      </w:r>
      <w:r w:rsidRPr="00E01693">
        <w:rPr>
          <w:rFonts w:asciiTheme="minorHAnsi" w:hAnsiTheme="minorHAnsi" w:cstheme="minorHAnsi"/>
          <w:spacing w:val="1"/>
          <w:w w:val="101"/>
          <w:sz w:val="22"/>
          <w:szCs w:val="22"/>
        </w:rPr>
        <w:t>po</w:t>
      </w:r>
      <w:r w:rsidRPr="00E01693">
        <w:rPr>
          <w:rFonts w:asciiTheme="minorHAnsi" w:hAnsiTheme="minorHAnsi" w:cstheme="minorHAnsi"/>
          <w:spacing w:val="-1"/>
          <w:w w:val="101"/>
          <w:sz w:val="22"/>
          <w:szCs w:val="22"/>
        </w:rPr>
        <w:t>r</w:t>
      </w:r>
      <w:r w:rsidRPr="00E01693">
        <w:rPr>
          <w:rFonts w:asciiTheme="minorHAnsi" w:hAnsiTheme="minorHAnsi" w:cstheme="minorHAnsi"/>
          <w:w w:val="101"/>
          <w:sz w:val="22"/>
          <w:szCs w:val="22"/>
        </w:rPr>
        <w:t>t.</w:t>
      </w:r>
    </w:p>
    <w:p w14:paraId="0C3DBCD7" w14:textId="77777777" w:rsidR="00FD033D" w:rsidRPr="00E01693" w:rsidRDefault="00FD033D">
      <w:pPr>
        <w:spacing w:before="8" w:line="100" w:lineRule="exact"/>
        <w:rPr>
          <w:rFonts w:asciiTheme="minorHAnsi" w:hAnsiTheme="minorHAnsi" w:cstheme="minorHAnsi"/>
          <w:sz w:val="22"/>
          <w:szCs w:val="22"/>
        </w:rPr>
      </w:pPr>
    </w:p>
    <w:p w14:paraId="37824C7D" w14:textId="77777777" w:rsidR="00FD033D" w:rsidRPr="00E01693" w:rsidRDefault="00DD5B06">
      <w:pPr>
        <w:ind w:left="116"/>
        <w:rPr>
          <w:rFonts w:asciiTheme="minorHAnsi" w:hAnsiTheme="minorHAnsi" w:cstheme="minorHAnsi"/>
          <w:sz w:val="22"/>
          <w:szCs w:val="22"/>
        </w:rPr>
      </w:pPr>
      <w:r w:rsidRPr="00E01693">
        <w:rPr>
          <w:rFonts w:asciiTheme="minorHAnsi" w:hAnsiTheme="minorHAnsi" w:cstheme="minorHAnsi"/>
          <w:b/>
          <w:spacing w:val="-1"/>
          <w:w w:val="101"/>
          <w:sz w:val="22"/>
          <w:szCs w:val="22"/>
          <w:u w:val="thick" w:color="000000"/>
        </w:rPr>
        <w:t>A</w:t>
      </w:r>
      <w:r w:rsidRPr="00E01693">
        <w:rPr>
          <w:rFonts w:asciiTheme="minorHAnsi" w:hAnsiTheme="minorHAnsi" w:cstheme="minorHAnsi"/>
          <w:b/>
          <w:w w:val="101"/>
          <w:sz w:val="22"/>
          <w:szCs w:val="22"/>
          <w:u w:val="thick" w:color="000000"/>
        </w:rPr>
        <w:t>chei</w:t>
      </w:r>
      <w:r w:rsidRPr="00E01693">
        <w:rPr>
          <w:rFonts w:asciiTheme="minorHAnsi" w:hAnsiTheme="minorHAnsi" w:cstheme="minorHAnsi"/>
          <w:b/>
          <w:spacing w:val="1"/>
          <w:w w:val="101"/>
          <w:sz w:val="22"/>
          <w:szCs w:val="22"/>
          <w:u w:val="thick" w:color="000000"/>
        </w:rPr>
        <w:t>v</w:t>
      </w:r>
      <w:r w:rsidRPr="00E01693">
        <w:rPr>
          <w:rFonts w:asciiTheme="minorHAnsi" w:hAnsiTheme="minorHAnsi" w:cstheme="minorHAnsi"/>
          <w:b/>
          <w:spacing w:val="2"/>
          <w:w w:val="101"/>
          <w:sz w:val="22"/>
          <w:szCs w:val="22"/>
          <w:u w:val="thick" w:color="000000"/>
        </w:rPr>
        <w:t>e</w:t>
      </w:r>
      <w:r w:rsidRPr="00E01693">
        <w:rPr>
          <w:rFonts w:asciiTheme="minorHAnsi" w:hAnsiTheme="minorHAnsi" w:cstheme="minorHAnsi"/>
          <w:b/>
          <w:spacing w:val="-2"/>
          <w:w w:val="101"/>
          <w:sz w:val="22"/>
          <w:szCs w:val="22"/>
          <w:u w:val="thick" w:color="000000"/>
        </w:rPr>
        <w:t>m</w:t>
      </w:r>
      <w:r w:rsidRPr="00E01693">
        <w:rPr>
          <w:rFonts w:asciiTheme="minorHAnsi" w:hAnsiTheme="minorHAnsi" w:cstheme="minorHAnsi"/>
          <w:b/>
          <w:w w:val="101"/>
          <w:sz w:val="22"/>
          <w:szCs w:val="22"/>
          <w:u w:val="thick" w:color="000000"/>
        </w:rPr>
        <w:t>en</w:t>
      </w:r>
      <w:r w:rsidRPr="00E01693">
        <w:rPr>
          <w:rFonts w:asciiTheme="minorHAnsi" w:hAnsiTheme="minorHAnsi" w:cstheme="minorHAnsi"/>
          <w:b/>
          <w:spacing w:val="-1"/>
          <w:w w:val="101"/>
          <w:sz w:val="22"/>
          <w:szCs w:val="22"/>
          <w:u w:val="thick" w:color="000000"/>
        </w:rPr>
        <w:t>t</w:t>
      </w:r>
      <w:r w:rsidRPr="00E01693">
        <w:rPr>
          <w:rFonts w:asciiTheme="minorHAnsi" w:hAnsiTheme="minorHAnsi" w:cstheme="minorHAnsi"/>
          <w:b/>
          <w:spacing w:val="3"/>
          <w:w w:val="101"/>
          <w:sz w:val="22"/>
          <w:szCs w:val="22"/>
          <w:u w:val="thick" w:color="000000"/>
        </w:rPr>
        <w:t>s</w:t>
      </w:r>
      <w:r w:rsidRPr="00E01693">
        <w:rPr>
          <w:rFonts w:asciiTheme="minorHAnsi" w:hAnsiTheme="minorHAnsi" w:cstheme="minorHAnsi"/>
          <w:b/>
          <w:w w:val="101"/>
          <w:sz w:val="22"/>
          <w:szCs w:val="22"/>
          <w:u w:val="thick" w:color="000000"/>
        </w:rPr>
        <w:t>:</w:t>
      </w:r>
    </w:p>
    <w:p w14:paraId="1CBD33B7" w14:textId="77777777" w:rsidR="00FD033D" w:rsidRPr="00E01693" w:rsidRDefault="00DD5B06">
      <w:pPr>
        <w:spacing w:before="40" w:line="243" w:lineRule="auto"/>
        <w:ind w:left="466" w:right="144" w:hanging="350"/>
        <w:jc w:val="both"/>
        <w:rPr>
          <w:rFonts w:asciiTheme="minorHAnsi" w:hAnsiTheme="minorHAnsi" w:cstheme="minorHAnsi"/>
          <w:sz w:val="22"/>
          <w:szCs w:val="22"/>
        </w:rPr>
      </w:pPr>
      <w:r w:rsidRPr="00E01693">
        <w:rPr>
          <w:rFonts w:asciiTheme="minorHAnsi" w:eastAsia="Microsoft Sans Serif" w:hAnsiTheme="minorHAnsi" w:cstheme="minorHAnsi"/>
          <w:w w:val="342"/>
          <w:sz w:val="22"/>
          <w:szCs w:val="22"/>
        </w:rPr>
        <w:t xml:space="preserve"> </w:t>
      </w:r>
      <w:r w:rsidRPr="00E01693">
        <w:rPr>
          <w:rFonts w:asciiTheme="minorHAnsi" w:eastAsia="Microsoft Sans Serif" w:hAnsiTheme="minorHAnsi" w:cstheme="minorHAnsi"/>
          <w:sz w:val="22"/>
          <w:szCs w:val="22"/>
        </w:rPr>
        <w:t xml:space="preserve">   </w:t>
      </w:r>
      <w:r w:rsidRPr="00E01693">
        <w:rPr>
          <w:rFonts w:asciiTheme="minorHAnsi" w:eastAsia="Microsoft Sans Serif" w:hAnsiTheme="minorHAnsi" w:cstheme="minorHAnsi"/>
          <w:spacing w:val="-24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b/>
          <w:sz w:val="22"/>
          <w:szCs w:val="22"/>
        </w:rPr>
        <w:t>I</w:t>
      </w:r>
      <w:r w:rsidRPr="00E01693">
        <w:rPr>
          <w:rFonts w:asciiTheme="minorHAnsi" w:hAnsiTheme="minorHAnsi" w:cstheme="minorHAnsi"/>
          <w:b/>
          <w:spacing w:val="-3"/>
          <w:sz w:val="22"/>
          <w:szCs w:val="22"/>
        </w:rPr>
        <w:t>n</w:t>
      </w:r>
      <w:r w:rsidRPr="00E01693">
        <w:rPr>
          <w:rFonts w:asciiTheme="minorHAnsi" w:hAnsiTheme="minorHAnsi" w:cstheme="minorHAnsi"/>
          <w:b/>
          <w:sz w:val="22"/>
          <w:szCs w:val="22"/>
        </w:rPr>
        <w:t>s</w:t>
      </w:r>
      <w:r w:rsidRPr="00E01693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E01693">
        <w:rPr>
          <w:rFonts w:asciiTheme="minorHAnsi" w:hAnsiTheme="minorHAnsi" w:cstheme="minorHAnsi"/>
          <w:b/>
          <w:spacing w:val="2"/>
          <w:sz w:val="22"/>
          <w:szCs w:val="22"/>
        </w:rPr>
        <w:t>ru</w:t>
      </w:r>
      <w:r w:rsidRPr="00E01693">
        <w:rPr>
          <w:rFonts w:asciiTheme="minorHAnsi" w:hAnsiTheme="minorHAnsi" w:cstheme="minorHAnsi"/>
          <w:b/>
          <w:spacing w:val="-2"/>
          <w:sz w:val="22"/>
          <w:szCs w:val="22"/>
        </w:rPr>
        <w:t>m</w:t>
      </w:r>
      <w:r w:rsidRPr="00E01693">
        <w:rPr>
          <w:rFonts w:asciiTheme="minorHAnsi" w:hAnsiTheme="minorHAnsi" w:cstheme="minorHAnsi"/>
          <w:b/>
          <w:sz w:val="22"/>
          <w:szCs w:val="22"/>
        </w:rPr>
        <w:t>en</w:t>
      </w:r>
      <w:r w:rsidRPr="00E01693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E01693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E01693">
        <w:rPr>
          <w:rFonts w:asciiTheme="minorHAnsi" w:hAnsiTheme="minorHAnsi" w:cstheme="minorHAnsi"/>
          <w:b/>
          <w:sz w:val="22"/>
          <w:szCs w:val="22"/>
        </w:rPr>
        <w:t>l</w:t>
      </w:r>
      <w:r w:rsidRPr="00E01693">
        <w:rPr>
          <w:rFonts w:asciiTheme="minorHAnsi" w:hAnsiTheme="minorHAnsi" w:cstheme="minorHAnsi"/>
          <w:b/>
          <w:spacing w:val="11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z w:val="22"/>
          <w:szCs w:val="22"/>
        </w:rPr>
        <w:t>in</w:t>
      </w:r>
      <w:r w:rsidRPr="00E01693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pacing w:val="4"/>
          <w:sz w:val="22"/>
          <w:szCs w:val="22"/>
        </w:rPr>
        <w:t>f</w:t>
      </w:r>
      <w:r w:rsidRPr="00E01693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E01693">
        <w:rPr>
          <w:rFonts w:asciiTheme="minorHAnsi" w:hAnsiTheme="minorHAnsi" w:cstheme="minorHAnsi"/>
          <w:sz w:val="22"/>
          <w:szCs w:val="22"/>
        </w:rPr>
        <w:t>st</w:t>
      </w:r>
      <w:r w:rsidRPr="00E01693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E01693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E01693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E01693">
        <w:rPr>
          <w:rFonts w:asciiTheme="minorHAnsi" w:hAnsiTheme="minorHAnsi" w:cstheme="minorHAnsi"/>
          <w:sz w:val="22"/>
          <w:szCs w:val="22"/>
        </w:rPr>
        <w:t>ed</w:t>
      </w:r>
      <w:r w:rsidRPr="00E01693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z w:val="22"/>
          <w:szCs w:val="22"/>
        </w:rPr>
        <w:t>selecti</w:t>
      </w:r>
      <w:r w:rsidRPr="00E01693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E01693">
        <w:rPr>
          <w:rFonts w:asciiTheme="minorHAnsi" w:hAnsiTheme="minorHAnsi" w:cstheme="minorHAnsi"/>
          <w:sz w:val="22"/>
          <w:szCs w:val="22"/>
        </w:rPr>
        <w:t>,</w:t>
      </w:r>
      <w:r w:rsidRPr="00E01693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01693">
        <w:rPr>
          <w:rFonts w:asciiTheme="minorHAnsi" w:hAnsiTheme="minorHAnsi" w:cstheme="minorHAnsi"/>
          <w:sz w:val="22"/>
          <w:szCs w:val="22"/>
        </w:rPr>
        <w:t>ec</w:t>
      </w:r>
      <w:r w:rsidRPr="00E01693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E01693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E01693">
        <w:rPr>
          <w:rFonts w:asciiTheme="minorHAnsi" w:hAnsiTheme="minorHAnsi" w:cstheme="minorHAnsi"/>
          <w:sz w:val="22"/>
          <w:szCs w:val="22"/>
        </w:rPr>
        <w:t>i</w:t>
      </w:r>
      <w:r w:rsidRPr="00E01693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E01693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E01693">
        <w:rPr>
          <w:rFonts w:asciiTheme="minorHAnsi" w:hAnsiTheme="minorHAnsi" w:cstheme="minorHAnsi"/>
          <w:sz w:val="22"/>
          <w:szCs w:val="22"/>
        </w:rPr>
        <w:t>e</w:t>
      </w:r>
      <w:r w:rsidRPr="00E01693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E01693">
        <w:rPr>
          <w:rFonts w:asciiTheme="minorHAnsi" w:hAnsiTheme="minorHAnsi" w:cstheme="minorHAnsi"/>
          <w:sz w:val="22"/>
          <w:szCs w:val="22"/>
        </w:rPr>
        <w:t>t</w:t>
      </w:r>
      <w:r w:rsidRPr="00E01693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z w:val="22"/>
          <w:szCs w:val="22"/>
        </w:rPr>
        <w:t>a</w:t>
      </w:r>
      <w:r w:rsidRPr="00E01693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E01693">
        <w:rPr>
          <w:rFonts w:asciiTheme="minorHAnsi" w:hAnsiTheme="minorHAnsi" w:cstheme="minorHAnsi"/>
          <w:sz w:val="22"/>
          <w:szCs w:val="22"/>
        </w:rPr>
        <w:t>d</w:t>
      </w:r>
      <w:r w:rsidRPr="00E01693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pacing w:val="-2"/>
          <w:sz w:val="22"/>
          <w:szCs w:val="22"/>
        </w:rPr>
        <w:t>mo</w:t>
      </w:r>
      <w:r w:rsidRPr="00E01693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E01693">
        <w:rPr>
          <w:rFonts w:asciiTheme="minorHAnsi" w:hAnsiTheme="minorHAnsi" w:cstheme="minorHAnsi"/>
          <w:sz w:val="22"/>
          <w:szCs w:val="22"/>
        </w:rPr>
        <w:t>i</w:t>
      </w:r>
      <w:r w:rsidRPr="00E01693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E01693">
        <w:rPr>
          <w:rFonts w:asciiTheme="minorHAnsi" w:hAnsiTheme="minorHAnsi" w:cstheme="minorHAnsi"/>
          <w:sz w:val="22"/>
          <w:szCs w:val="22"/>
        </w:rPr>
        <w:t>iz</w:t>
      </w:r>
      <w:r w:rsidRPr="00E01693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E01693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E01693">
        <w:rPr>
          <w:rFonts w:asciiTheme="minorHAnsi" w:hAnsiTheme="minorHAnsi" w:cstheme="minorHAnsi"/>
          <w:sz w:val="22"/>
          <w:szCs w:val="22"/>
        </w:rPr>
        <w:t>i</w:t>
      </w:r>
      <w:r w:rsidRPr="00E01693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E01693">
        <w:rPr>
          <w:rFonts w:asciiTheme="minorHAnsi" w:hAnsiTheme="minorHAnsi" w:cstheme="minorHAnsi"/>
          <w:sz w:val="22"/>
          <w:szCs w:val="22"/>
        </w:rPr>
        <w:t>n</w:t>
      </w:r>
      <w:r w:rsidRPr="00E01693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E01693">
        <w:rPr>
          <w:rFonts w:asciiTheme="minorHAnsi" w:hAnsiTheme="minorHAnsi" w:cstheme="minorHAnsi"/>
          <w:sz w:val="22"/>
          <w:szCs w:val="22"/>
        </w:rPr>
        <w:t>f</w:t>
      </w:r>
      <w:r w:rsidRPr="00E01693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z w:val="22"/>
          <w:szCs w:val="22"/>
        </w:rPr>
        <w:t>a</w:t>
      </w:r>
      <w:r w:rsidRPr="00E01693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E01693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E01693">
        <w:rPr>
          <w:rFonts w:asciiTheme="minorHAnsi" w:hAnsiTheme="minorHAnsi" w:cstheme="minorHAnsi"/>
          <w:spacing w:val="3"/>
          <w:sz w:val="22"/>
          <w:szCs w:val="22"/>
        </w:rPr>
        <w:t>u</w:t>
      </w:r>
      <w:r w:rsidRPr="00E01693">
        <w:rPr>
          <w:rFonts w:asciiTheme="minorHAnsi" w:hAnsiTheme="minorHAnsi" w:cstheme="minorHAnsi"/>
          <w:sz w:val="22"/>
          <w:szCs w:val="22"/>
        </w:rPr>
        <w:t>t</w:t>
      </w:r>
      <w:r w:rsidRPr="00E01693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pacing w:val="1"/>
          <w:sz w:val="22"/>
          <w:szCs w:val="22"/>
        </w:rPr>
        <w:t>5</w:t>
      </w:r>
      <w:r w:rsidRPr="00E01693">
        <w:rPr>
          <w:rFonts w:asciiTheme="minorHAnsi" w:hAnsiTheme="minorHAnsi" w:cstheme="minorHAnsi"/>
          <w:spacing w:val="-1"/>
          <w:sz w:val="22"/>
          <w:szCs w:val="22"/>
        </w:rPr>
        <w:t>,</w:t>
      </w:r>
      <w:r w:rsidRPr="00E01693">
        <w:rPr>
          <w:rFonts w:asciiTheme="minorHAnsi" w:hAnsiTheme="minorHAnsi" w:cstheme="minorHAnsi"/>
          <w:spacing w:val="1"/>
          <w:sz w:val="22"/>
          <w:szCs w:val="22"/>
        </w:rPr>
        <w:t>0</w:t>
      </w:r>
      <w:r w:rsidRPr="00E01693">
        <w:rPr>
          <w:rFonts w:asciiTheme="minorHAnsi" w:hAnsiTheme="minorHAnsi" w:cstheme="minorHAnsi"/>
          <w:spacing w:val="-2"/>
          <w:sz w:val="22"/>
          <w:szCs w:val="22"/>
        </w:rPr>
        <w:t>0</w:t>
      </w:r>
      <w:r w:rsidRPr="00E01693">
        <w:rPr>
          <w:rFonts w:asciiTheme="minorHAnsi" w:hAnsiTheme="minorHAnsi" w:cstheme="minorHAnsi"/>
          <w:spacing w:val="1"/>
          <w:sz w:val="22"/>
          <w:szCs w:val="22"/>
        </w:rPr>
        <w:t>0</w:t>
      </w:r>
      <w:r w:rsidRPr="00E01693">
        <w:rPr>
          <w:rFonts w:asciiTheme="minorHAnsi" w:hAnsiTheme="minorHAnsi" w:cstheme="minorHAnsi"/>
          <w:sz w:val="22"/>
          <w:szCs w:val="22"/>
        </w:rPr>
        <w:t>+</w:t>
      </w:r>
      <w:r w:rsidRPr="00E01693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z w:val="22"/>
          <w:szCs w:val="22"/>
        </w:rPr>
        <w:t>e</w:t>
      </w:r>
      <w:r w:rsidRPr="00E01693">
        <w:rPr>
          <w:rFonts w:asciiTheme="minorHAnsi" w:hAnsiTheme="minorHAnsi" w:cstheme="minorHAnsi"/>
          <w:spacing w:val="-2"/>
          <w:sz w:val="22"/>
          <w:szCs w:val="22"/>
        </w:rPr>
        <w:t>mp</w:t>
      </w:r>
      <w:r w:rsidRPr="00E01693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E01693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E01693">
        <w:rPr>
          <w:rFonts w:asciiTheme="minorHAnsi" w:hAnsiTheme="minorHAnsi" w:cstheme="minorHAnsi"/>
          <w:spacing w:val="-4"/>
          <w:sz w:val="22"/>
          <w:szCs w:val="22"/>
        </w:rPr>
        <w:t>y</w:t>
      </w:r>
      <w:r w:rsidRPr="00E01693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E01693">
        <w:rPr>
          <w:rFonts w:asciiTheme="minorHAnsi" w:hAnsiTheme="minorHAnsi" w:cstheme="minorHAnsi"/>
          <w:sz w:val="22"/>
          <w:szCs w:val="22"/>
        </w:rPr>
        <w:t>es</w:t>
      </w:r>
      <w:r w:rsidRPr="00E01693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E01693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E01693">
        <w:rPr>
          <w:rFonts w:asciiTheme="minorHAnsi" w:hAnsiTheme="minorHAnsi" w:cstheme="minorHAnsi"/>
          <w:sz w:val="22"/>
          <w:szCs w:val="22"/>
        </w:rPr>
        <w:t>r</w:t>
      </w:r>
      <w:r w:rsidRPr="00E01693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E01693">
        <w:rPr>
          <w:rFonts w:asciiTheme="minorHAnsi" w:hAnsiTheme="minorHAnsi" w:cstheme="minorHAnsi"/>
          <w:sz w:val="22"/>
          <w:szCs w:val="22"/>
        </w:rPr>
        <w:t>ll</w:t>
      </w:r>
      <w:r w:rsidRPr="00E01693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z w:val="22"/>
          <w:szCs w:val="22"/>
        </w:rPr>
        <w:t>t</w:t>
      </w:r>
      <w:r w:rsidRPr="00E01693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E01693">
        <w:rPr>
          <w:rFonts w:asciiTheme="minorHAnsi" w:hAnsiTheme="minorHAnsi" w:cstheme="minorHAnsi"/>
          <w:sz w:val="22"/>
          <w:szCs w:val="22"/>
        </w:rPr>
        <w:t>e</w:t>
      </w:r>
      <w:r w:rsidRPr="00E01693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z w:val="22"/>
          <w:szCs w:val="22"/>
        </w:rPr>
        <w:t xml:space="preserve">5 </w:t>
      </w:r>
      <w:r w:rsidRPr="00E01693">
        <w:rPr>
          <w:rFonts w:asciiTheme="minorHAnsi" w:hAnsiTheme="minorHAnsi" w:cstheme="minorHAnsi"/>
          <w:spacing w:val="-1"/>
          <w:w w:val="101"/>
          <w:sz w:val="22"/>
          <w:szCs w:val="22"/>
        </w:rPr>
        <w:t>(f</w:t>
      </w:r>
      <w:r w:rsidRPr="00E01693">
        <w:rPr>
          <w:rFonts w:asciiTheme="minorHAnsi" w:hAnsiTheme="minorHAnsi" w:cstheme="minorHAnsi"/>
          <w:w w:val="101"/>
          <w:sz w:val="22"/>
          <w:szCs w:val="22"/>
        </w:rPr>
        <w:t>i</w:t>
      </w:r>
      <w:r w:rsidRPr="00E01693">
        <w:rPr>
          <w:rFonts w:asciiTheme="minorHAnsi" w:hAnsiTheme="minorHAnsi" w:cstheme="minorHAnsi"/>
          <w:spacing w:val="1"/>
          <w:w w:val="101"/>
          <w:sz w:val="22"/>
          <w:szCs w:val="22"/>
        </w:rPr>
        <w:t>v</w:t>
      </w:r>
      <w:r w:rsidRPr="00E01693">
        <w:rPr>
          <w:rFonts w:asciiTheme="minorHAnsi" w:hAnsiTheme="minorHAnsi" w:cstheme="minorHAnsi"/>
          <w:w w:val="101"/>
          <w:sz w:val="22"/>
          <w:szCs w:val="22"/>
        </w:rPr>
        <w:t xml:space="preserve">e) </w:t>
      </w:r>
      <w:r w:rsidRPr="00E01693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E01693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E01693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E01693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E01693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E01693">
        <w:rPr>
          <w:rFonts w:asciiTheme="minorHAnsi" w:hAnsiTheme="minorHAnsi" w:cstheme="minorHAnsi"/>
          <w:sz w:val="22"/>
          <w:szCs w:val="22"/>
        </w:rPr>
        <w:t>cts</w:t>
      </w:r>
      <w:r w:rsidRPr="00E01693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z w:val="22"/>
          <w:szCs w:val="22"/>
        </w:rPr>
        <w:t xml:space="preserve">in </w:t>
      </w:r>
      <w:r w:rsidRPr="00E0169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E01693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E01693">
        <w:rPr>
          <w:rFonts w:asciiTheme="minorHAnsi" w:hAnsiTheme="minorHAnsi" w:cstheme="minorHAnsi"/>
          <w:sz w:val="22"/>
          <w:szCs w:val="22"/>
        </w:rPr>
        <w:t>u</w:t>
      </w:r>
      <w:r w:rsidRPr="00E01693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E01693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E01693">
        <w:rPr>
          <w:rFonts w:asciiTheme="minorHAnsi" w:hAnsiTheme="minorHAnsi" w:cstheme="minorHAnsi"/>
          <w:sz w:val="22"/>
          <w:szCs w:val="22"/>
        </w:rPr>
        <w:t>a</w:t>
      </w:r>
      <w:r w:rsidRPr="00E01693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E01693">
        <w:rPr>
          <w:rFonts w:asciiTheme="minorHAnsi" w:hAnsiTheme="minorHAnsi" w:cstheme="minorHAnsi"/>
          <w:sz w:val="22"/>
          <w:szCs w:val="22"/>
        </w:rPr>
        <w:t>i,</w:t>
      </w:r>
      <w:r w:rsidRPr="00E01693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z w:val="22"/>
          <w:szCs w:val="22"/>
        </w:rPr>
        <w:t>t</w:t>
      </w:r>
      <w:r w:rsidRPr="00E01693">
        <w:rPr>
          <w:rFonts w:asciiTheme="minorHAnsi" w:hAnsiTheme="minorHAnsi" w:cstheme="minorHAnsi"/>
          <w:spacing w:val="3"/>
          <w:sz w:val="22"/>
          <w:szCs w:val="22"/>
        </w:rPr>
        <w:t>h</w:t>
      </w:r>
      <w:r w:rsidRPr="00E01693">
        <w:rPr>
          <w:rFonts w:asciiTheme="minorHAnsi" w:hAnsiTheme="minorHAnsi" w:cstheme="minorHAnsi"/>
          <w:sz w:val="22"/>
          <w:szCs w:val="22"/>
        </w:rPr>
        <w:t>at</w:t>
      </w:r>
      <w:r w:rsidRPr="00E01693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E01693">
        <w:rPr>
          <w:rFonts w:asciiTheme="minorHAnsi" w:hAnsiTheme="minorHAnsi" w:cstheme="minorHAnsi"/>
          <w:sz w:val="22"/>
          <w:szCs w:val="22"/>
        </w:rPr>
        <w:t>e</w:t>
      </w:r>
      <w:r w:rsidRPr="00E01693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E01693">
        <w:rPr>
          <w:rFonts w:asciiTheme="minorHAnsi" w:hAnsiTheme="minorHAnsi" w:cstheme="minorHAnsi"/>
          <w:sz w:val="22"/>
          <w:szCs w:val="22"/>
        </w:rPr>
        <w:t>e</w:t>
      </w:r>
      <w:r w:rsidRPr="00E01693">
        <w:rPr>
          <w:rFonts w:asciiTheme="minorHAnsi" w:hAnsiTheme="minorHAnsi" w:cstheme="minorHAnsi"/>
          <w:spacing w:val="2"/>
          <w:sz w:val="22"/>
          <w:szCs w:val="22"/>
        </w:rPr>
        <w:t xml:space="preserve"> i</w:t>
      </w:r>
      <w:r w:rsidRPr="00E01693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E01693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E01693">
        <w:rPr>
          <w:rFonts w:asciiTheme="minorHAnsi" w:hAnsiTheme="minorHAnsi" w:cstheme="minorHAnsi"/>
          <w:sz w:val="22"/>
          <w:szCs w:val="22"/>
        </w:rPr>
        <w:t>tiated</w:t>
      </w:r>
      <w:r w:rsidRPr="00E01693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z w:val="22"/>
          <w:szCs w:val="22"/>
        </w:rPr>
        <w:t>in t</w:t>
      </w:r>
      <w:r w:rsidRPr="00E01693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E01693">
        <w:rPr>
          <w:rFonts w:asciiTheme="minorHAnsi" w:hAnsiTheme="minorHAnsi" w:cstheme="minorHAnsi"/>
          <w:sz w:val="22"/>
          <w:szCs w:val="22"/>
        </w:rPr>
        <w:t>e s</w:t>
      </w:r>
      <w:r w:rsidRPr="00E01693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E01693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E01693">
        <w:rPr>
          <w:rFonts w:asciiTheme="minorHAnsi" w:hAnsiTheme="minorHAnsi" w:cstheme="minorHAnsi"/>
          <w:sz w:val="22"/>
          <w:szCs w:val="22"/>
        </w:rPr>
        <w:t>e</w:t>
      </w:r>
      <w:r w:rsidRPr="00E01693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pacing w:val="-4"/>
          <w:sz w:val="22"/>
          <w:szCs w:val="22"/>
        </w:rPr>
        <w:t>y</w:t>
      </w:r>
      <w:r w:rsidRPr="00E01693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E01693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E01693">
        <w:rPr>
          <w:rFonts w:asciiTheme="minorHAnsi" w:hAnsiTheme="minorHAnsi" w:cstheme="minorHAnsi"/>
          <w:sz w:val="22"/>
          <w:szCs w:val="22"/>
        </w:rPr>
        <w:t>r</w:t>
      </w:r>
      <w:r w:rsidRPr="00E01693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pacing w:val="1"/>
          <w:sz w:val="22"/>
          <w:szCs w:val="22"/>
        </w:rPr>
        <w:t>2</w:t>
      </w:r>
      <w:r w:rsidRPr="00E01693">
        <w:rPr>
          <w:rFonts w:asciiTheme="minorHAnsi" w:hAnsiTheme="minorHAnsi" w:cstheme="minorHAnsi"/>
          <w:spacing w:val="-2"/>
          <w:sz w:val="22"/>
          <w:szCs w:val="22"/>
        </w:rPr>
        <w:t>0</w:t>
      </w:r>
      <w:r w:rsidRPr="00E01693">
        <w:rPr>
          <w:rFonts w:asciiTheme="minorHAnsi" w:hAnsiTheme="minorHAnsi" w:cstheme="minorHAnsi"/>
          <w:spacing w:val="1"/>
          <w:sz w:val="22"/>
          <w:szCs w:val="22"/>
        </w:rPr>
        <w:t>11</w:t>
      </w:r>
      <w:r w:rsidRPr="00E01693">
        <w:rPr>
          <w:rFonts w:asciiTheme="minorHAnsi" w:hAnsiTheme="minorHAnsi" w:cstheme="minorHAnsi"/>
          <w:sz w:val="22"/>
          <w:szCs w:val="22"/>
        </w:rPr>
        <w:t>.</w:t>
      </w:r>
      <w:r w:rsidRPr="00E01693">
        <w:rPr>
          <w:rFonts w:asciiTheme="minorHAnsi" w:hAnsiTheme="minorHAnsi" w:cstheme="minorHAnsi"/>
          <w:spacing w:val="1"/>
          <w:sz w:val="22"/>
          <w:szCs w:val="22"/>
        </w:rPr>
        <w:t xml:space="preserve"> Th</w:t>
      </w:r>
      <w:r w:rsidRPr="00E01693">
        <w:rPr>
          <w:rFonts w:asciiTheme="minorHAnsi" w:hAnsiTheme="minorHAnsi" w:cstheme="minorHAnsi"/>
          <w:sz w:val="22"/>
          <w:szCs w:val="22"/>
        </w:rPr>
        <w:t>e</w:t>
      </w:r>
      <w:r w:rsidRPr="00E01693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E01693">
        <w:rPr>
          <w:rFonts w:asciiTheme="minorHAnsi" w:hAnsiTheme="minorHAnsi" w:cstheme="minorHAnsi"/>
          <w:sz w:val="22"/>
          <w:szCs w:val="22"/>
        </w:rPr>
        <w:t>i</w:t>
      </w:r>
      <w:r w:rsidRPr="00E01693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E01693">
        <w:rPr>
          <w:rFonts w:asciiTheme="minorHAnsi" w:hAnsiTheme="minorHAnsi" w:cstheme="minorHAnsi"/>
          <w:sz w:val="22"/>
          <w:szCs w:val="22"/>
        </w:rPr>
        <w:t>ely</w:t>
      </w:r>
      <w:r w:rsidRPr="00E01693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pacing w:val="1"/>
          <w:sz w:val="22"/>
          <w:szCs w:val="22"/>
        </w:rPr>
        <w:t>mo</w:t>
      </w:r>
      <w:r w:rsidRPr="00E01693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E01693">
        <w:rPr>
          <w:rFonts w:asciiTheme="minorHAnsi" w:hAnsiTheme="minorHAnsi" w:cstheme="minorHAnsi"/>
          <w:sz w:val="22"/>
          <w:szCs w:val="22"/>
        </w:rPr>
        <w:t>i</w:t>
      </w:r>
      <w:r w:rsidRPr="00E01693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E01693">
        <w:rPr>
          <w:rFonts w:asciiTheme="minorHAnsi" w:hAnsiTheme="minorHAnsi" w:cstheme="minorHAnsi"/>
          <w:sz w:val="22"/>
          <w:szCs w:val="22"/>
        </w:rPr>
        <w:t>izati</w:t>
      </w:r>
      <w:r w:rsidRPr="00E01693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E01693">
        <w:rPr>
          <w:rFonts w:asciiTheme="minorHAnsi" w:hAnsiTheme="minorHAnsi" w:cstheme="minorHAnsi"/>
          <w:sz w:val="22"/>
          <w:szCs w:val="22"/>
        </w:rPr>
        <w:t>n</w:t>
      </w:r>
      <w:r w:rsidRPr="00E01693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E01693">
        <w:rPr>
          <w:rFonts w:asciiTheme="minorHAnsi" w:hAnsiTheme="minorHAnsi" w:cstheme="minorHAnsi"/>
          <w:sz w:val="22"/>
          <w:szCs w:val="22"/>
        </w:rPr>
        <w:t>f</w:t>
      </w:r>
      <w:r w:rsidRPr="00E01693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E01693">
        <w:rPr>
          <w:rFonts w:asciiTheme="minorHAnsi" w:hAnsiTheme="minorHAnsi" w:cstheme="minorHAnsi"/>
          <w:sz w:val="22"/>
          <w:szCs w:val="22"/>
        </w:rPr>
        <w:t>a</w:t>
      </w:r>
      <w:r w:rsidRPr="00E01693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E01693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E01693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E01693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E01693">
        <w:rPr>
          <w:rFonts w:asciiTheme="minorHAnsi" w:hAnsiTheme="minorHAnsi" w:cstheme="minorHAnsi"/>
          <w:sz w:val="22"/>
          <w:szCs w:val="22"/>
        </w:rPr>
        <w:t>er</w:t>
      </w:r>
      <w:r w:rsidRPr="00E01693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z w:val="22"/>
          <w:szCs w:val="22"/>
        </w:rPr>
        <w:t>sa</w:t>
      </w:r>
      <w:r w:rsidRPr="00E01693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E01693">
        <w:rPr>
          <w:rFonts w:asciiTheme="minorHAnsi" w:hAnsiTheme="minorHAnsi" w:cstheme="minorHAnsi"/>
          <w:sz w:val="22"/>
          <w:szCs w:val="22"/>
        </w:rPr>
        <w:t>ed</w:t>
      </w:r>
      <w:r w:rsidRPr="00E01693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pacing w:val="2"/>
          <w:w w:val="101"/>
          <w:sz w:val="22"/>
          <w:szCs w:val="22"/>
        </w:rPr>
        <w:t>t</w:t>
      </w:r>
      <w:r w:rsidRPr="00E01693">
        <w:rPr>
          <w:rFonts w:asciiTheme="minorHAnsi" w:hAnsiTheme="minorHAnsi" w:cstheme="minorHAnsi"/>
          <w:spacing w:val="-2"/>
          <w:w w:val="101"/>
          <w:sz w:val="22"/>
          <w:szCs w:val="22"/>
        </w:rPr>
        <w:t>h</w:t>
      </w:r>
      <w:r w:rsidRPr="00E01693">
        <w:rPr>
          <w:rFonts w:asciiTheme="minorHAnsi" w:hAnsiTheme="minorHAnsi" w:cstheme="minorHAnsi"/>
          <w:w w:val="101"/>
          <w:sz w:val="22"/>
          <w:szCs w:val="22"/>
        </w:rPr>
        <w:t xml:space="preserve">e </w:t>
      </w:r>
      <w:r w:rsidRPr="00E01693">
        <w:rPr>
          <w:rFonts w:asciiTheme="minorHAnsi" w:hAnsiTheme="minorHAnsi" w:cstheme="minorHAnsi"/>
          <w:spacing w:val="1"/>
          <w:sz w:val="22"/>
          <w:szCs w:val="22"/>
        </w:rPr>
        <w:t>or</w:t>
      </w:r>
      <w:r w:rsidRPr="00E01693">
        <w:rPr>
          <w:rFonts w:asciiTheme="minorHAnsi" w:hAnsiTheme="minorHAnsi" w:cstheme="minorHAnsi"/>
          <w:spacing w:val="-4"/>
          <w:sz w:val="22"/>
          <w:szCs w:val="22"/>
        </w:rPr>
        <w:t>g</w:t>
      </w:r>
      <w:r w:rsidRPr="00E01693">
        <w:rPr>
          <w:rFonts w:asciiTheme="minorHAnsi" w:hAnsiTheme="minorHAnsi" w:cstheme="minorHAnsi"/>
          <w:sz w:val="22"/>
          <w:szCs w:val="22"/>
        </w:rPr>
        <w:t>a</w:t>
      </w:r>
      <w:r w:rsidRPr="00E01693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E01693">
        <w:rPr>
          <w:rFonts w:asciiTheme="minorHAnsi" w:hAnsiTheme="minorHAnsi" w:cstheme="minorHAnsi"/>
          <w:sz w:val="22"/>
          <w:szCs w:val="22"/>
        </w:rPr>
        <w:t>izati</w:t>
      </w:r>
      <w:r w:rsidRPr="00E01693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E01693">
        <w:rPr>
          <w:rFonts w:asciiTheme="minorHAnsi" w:hAnsiTheme="minorHAnsi" w:cstheme="minorHAnsi"/>
          <w:sz w:val="22"/>
          <w:szCs w:val="22"/>
        </w:rPr>
        <w:t>n</w:t>
      </w:r>
      <w:r w:rsidRPr="00E01693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pacing w:val="1"/>
          <w:sz w:val="22"/>
          <w:szCs w:val="22"/>
        </w:rPr>
        <w:t>hu</w:t>
      </w:r>
      <w:r w:rsidRPr="00E01693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E01693">
        <w:rPr>
          <w:rFonts w:asciiTheme="minorHAnsi" w:hAnsiTheme="minorHAnsi" w:cstheme="minorHAnsi"/>
          <w:sz w:val="22"/>
          <w:szCs w:val="22"/>
        </w:rPr>
        <w:t>e</w:t>
      </w:r>
      <w:r w:rsidRPr="00E01693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z w:val="22"/>
          <w:szCs w:val="22"/>
        </w:rPr>
        <w:t>c</w:t>
      </w:r>
      <w:r w:rsidRPr="00E01693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E01693">
        <w:rPr>
          <w:rFonts w:asciiTheme="minorHAnsi" w:hAnsiTheme="minorHAnsi" w:cstheme="minorHAnsi"/>
          <w:sz w:val="22"/>
          <w:szCs w:val="22"/>
        </w:rPr>
        <w:t>s</w:t>
      </w:r>
      <w:r w:rsidRPr="00E01693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E01693">
        <w:rPr>
          <w:rFonts w:asciiTheme="minorHAnsi" w:hAnsiTheme="minorHAnsi" w:cstheme="minorHAnsi"/>
          <w:sz w:val="22"/>
          <w:szCs w:val="22"/>
        </w:rPr>
        <w:t>s,</w:t>
      </w:r>
      <w:r w:rsidRPr="00E01693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z w:val="22"/>
          <w:szCs w:val="22"/>
        </w:rPr>
        <w:t>as</w:t>
      </w:r>
      <w:r w:rsidRPr="00E01693">
        <w:rPr>
          <w:rFonts w:asciiTheme="minorHAnsi" w:hAnsiTheme="minorHAnsi" w:cstheme="minorHAnsi"/>
          <w:spacing w:val="2"/>
          <w:sz w:val="22"/>
          <w:szCs w:val="22"/>
        </w:rPr>
        <w:t xml:space="preserve"> t</w:t>
      </w:r>
      <w:r w:rsidRPr="00E01693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E01693">
        <w:rPr>
          <w:rFonts w:asciiTheme="minorHAnsi" w:hAnsiTheme="minorHAnsi" w:cstheme="minorHAnsi"/>
          <w:sz w:val="22"/>
          <w:szCs w:val="22"/>
        </w:rPr>
        <w:t>e</w:t>
      </w:r>
      <w:r w:rsidRPr="00E01693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E01693">
        <w:rPr>
          <w:rFonts w:asciiTheme="minorHAnsi" w:hAnsiTheme="minorHAnsi" w:cstheme="minorHAnsi"/>
          <w:sz w:val="22"/>
          <w:szCs w:val="22"/>
        </w:rPr>
        <w:t>i</w:t>
      </w:r>
      <w:r w:rsidRPr="00E01693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01693">
        <w:rPr>
          <w:rFonts w:asciiTheme="minorHAnsi" w:hAnsiTheme="minorHAnsi" w:cstheme="minorHAnsi"/>
          <w:sz w:val="22"/>
          <w:szCs w:val="22"/>
        </w:rPr>
        <w:t>i</w:t>
      </w:r>
      <w:r w:rsidRPr="00E01693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E01693">
        <w:rPr>
          <w:rFonts w:asciiTheme="minorHAnsi" w:hAnsiTheme="minorHAnsi" w:cstheme="minorHAnsi"/>
          <w:sz w:val="22"/>
          <w:szCs w:val="22"/>
        </w:rPr>
        <w:t>g</w:t>
      </w:r>
      <w:r w:rsidRPr="00E01693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E01693">
        <w:rPr>
          <w:rFonts w:asciiTheme="minorHAnsi" w:hAnsiTheme="minorHAnsi" w:cstheme="minorHAnsi"/>
          <w:sz w:val="22"/>
          <w:szCs w:val="22"/>
        </w:rPr>
        <w:t>f</w:t>
      </w:r>
      <w:r w:rsidRPr="00E01693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z w:val="22"/>
          <w:szCs w:val="22"/>
        </w:rPr>
        <w:t>l</w:t>
      </w:r>
      <w:r w:rsidRPr="00E01693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E01693">
        <w:rPr>
          <w:rFonts w:asciiTheme="minorHAnsi" w:hAnsiTheme="minorHAnsi" w:cstheme="minorHAnsi"/>
          <w:spacing w:val="-3"/>
          <w:sz w:val="22"/>
          <w:szCs w:val="22"/>
        </w:rPr>
        <w:t>c</w:t>
      </w:r>
      <w:r w:rsidRPr="00E01693">
        <w:rPr>
          <w:rFonts w:asciiTheme="minorHAnsi" w:hAnsiTheme="minorHAnsi" w:cstheme="minorHAnsi"/>
          <w:sz w:val="22"/>
          <w:szCs w:val="22"/>
        </w:rPr>
        <w:t>al</w:t>
      </w:r>
      <w:r w:rsidRPr="00E01693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E01693">
        <w:rPr>
          <w:rFonts w:asciiTheme="minorHAnsi" w:hAnsiTheme="minorHAnsi" w:cstheme="minorHAnsi"/>
          <w:sz w:val="22"/>
          <w:szCs w:val="22"/>
        </w:rPr>
        <w:t>a</w:t>
      </w:r>
      <w:r w:rsidRPr="00E01693">
        <w:rPr>
          <w:rFonts w:asciiTheme="minorHAnsi" w:hAnsiTheme="minorHAnsi" w:cstheme="minorHAnsi"/>
          <w:spacing w:val="1"/>
          <w:sz w:val="22"/>
          <w:szCs w:val="22"/>
        </w:rPr>
        <w:t>np</w:t>
      </w:r>
      <w:r w:rsidRPr="00E01693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E01693">
        <w:rPr>
          <w:rFonts w:asciiTheme="minorHAnsi" w:hAnsiTheme="minorHAnsi" w:cstheme="minorHAnsi"/>
          <w:spacing w:val="2"/>
          <w:sz w:val="22"/>
          <w:szCs w:val="22"/>
        </w:rPr>
        <w:t>w</w:t>
      </w:r>
      <w:r w:rsidRPr="00E01693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E01693">
        <w:rPr>
          <w:rFonts w:asciiTheme="minorHAnsi" w:hAnsiTheme="minorHAnsi" w:cstheme="minorHAnsi"/>
          <w:sz w:val="22"/>
          <w:szCs w:val="22"/>
        </w:rPr>
        <w:t>r</w:t>
      </w:r>
      <w:r w:rsidRPr="00E01693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pacing w:val="2"/>
          <w:sz w:val="22"/>
          <w:szCs w:val="22"/>
        </w:rPr>
        <w:t>w</w:t>
      </w:r>
      <w:r w:rsidRPr="00E01693">
        <w:rPr>
          <w:rFonts w:asciiTheme="minorHAnsi" w:hAnsiTheme="minorHAnsi" w:cstheme="minorHAnsi"/>
          <w:sz w:val="22"/>
          <w:szCs w:val="22"/>
        </w:rPr>
        <w:t>as</w:t>
      </w:r>
      <w:r w:rsidRPr="00E01693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w w:val="101"/>
          <w:sz w:val="22"/>
          <w:szCs w:val="22"/>
        </w:rPr>
        <w:t>a</w:t>
      </w:r>
      <w:r w:rsidRPr="00E01693">
        <w:rPr>
          <w:rFonts w:asciiTheme="minorHAnsi" w:hAnsiTheme="minorHAnsi" w:cstheme="minorHAnsi"/>
          <w:spacing w:val="1"/>
          <w:w w:val="101"/>
          <w:sz w:val="22"/>
          <w:szCs w:val="22"/>
        </w:rPr>
        <w:t>v</w:t>
      </w:r>
      <w:r w:rsidRPr="00E01693">
        <w:rPr>
          <w:rFonts w:asciiTheme="minorHAnsi" w:hAnsiTheme="minorHAnsi" w:cstheme="minorHAnsi"/>
          <w:spacing w:val="-2"/>
          <w:w w:val="101"/>
          <w:sz w:val="22"/>
          <w:szCs w:val="22"/>
        </w:rPr>
        <w:t>o</w:t>
      </w:r>
      <w:r w:rsidRPr="00E01693">
        <w:rPr>
          <w:rFonts w:asciiTheme="minorHAnsi" w:hAnsiTheme="minorHAnsi" w:cstheme="minorHAnsi"/>
          <w:w w:val="101"/>
          <w:sz w:val="22"/>
          <w:szCs w:val="22"/>
        </w:rPr>
        <w:t>i</w:t>
      </w:r>
      <w:r w:rsidRPr="00E01693">
        <w:rPr>
          <w:rFonts w:asciiTheme="minorHAnsi" w:hAnsiTheme="minorHAnsi" w:cstheme="minorHAnsi"/>
          <w:spacing w:val="1"/>
          <w:w w:val="101"/>
          <w:sz w:val="22"/>
          <w:szCs w:val="22"/>
        </w:rPr>
        <w:t>d</w:t>
      </w:r>
      <w:r w:rsidRPr="00E01693">
        <w:rPr>
          <w:rFonts w:asciiTheme="minorHAnsi" w:hAnsiTheme="minorHAnsi" w:cstheme="minorHAnsi"/>
          <w:w w:val="101"/>
          <w:sz w:val="22"/>
          <w:szCs w:val="22"/>
        </w:rPr>
        <w:t>e</w:t>
      </w:r>
      <w:r w:rsidRPr="00E01693">
        <w:rPr>
          <w:rFonts w:asciiTheme="minorHAnsi" w:hAnsiTheme="minorHAnsi" w:cstheme="minorHAnsi"/>
          <w:spacing w:val="1"/>
          <w:w w:val="101"/>
          <w:sz w:val="22"/>
          <w:szCs w:val="22"/>
        </w:rPr>
        <w:t>d</w:t>
      </w:r>
      <w:r w:rsidRPr="00E01693">
        <w:rPr>
          <w:rFonts w:asciiTheme="minorHAnsi" w:hAnsiTheme="minorHAnsi" w:cstheme="minorHAnsi"/>
          <w:w w:val="101"/>
          <w:sz w:val="22"/>
          <w:szCs w:val="22"/>
        </w:rPr>
        <w:t>.</w:t>
      </w:r>
    </w:p>
    <w:p w14:paraId="2175B5A5" w14:textId="77777777" w:rsidR="00FD033D" w:rsidRPr="00E01693" w:rsidRDefault="00DD5B06">
      <w:pPr>
        <w:spacing w:before="38" w:line="243" w:lineRule="auto"/>
        <w:ind w:left="466" w:right="81" w:hanging="350"/>
        <w:jc w:val="both"/>
        <w:rPr>
          <w:rFonts w:asciiTheme="minorHAnsi" w:hAnsiTheme="minorHAnsi" w:cstheme="minorHAnsi"/>
          <w:sz w:val="22"/>
          <w:szCs w:val="22"/>
        </w:rPr>
      </w:pPr>
      <w:r w:rsidRPr="00E01693">
        <w:rPr>
          <w:rFonts w:asciiTheme="minorHAnsi" w:eastAsia="Microsoft Sans Serif" w:hAnsiTheme="minorHAnsi" w:cstheme="minorHAnsi"/>
          <w:w w:val="342"/>
          <w:sz w:val="22"/>
          <w:szCs w:val="22"/>
        </w:rPr>
        <w:t xml:space="preserve"> </w:t>
      </w:r>
      <w:r w:rsidRPr="00E01693">
        <w:rPr>
          <w:rFonts w:asciiTheme="minorHAnsi" w:eastAsia="Microsoft Sans Serif" w:hAnsiTheme="minorHAnsi" w:cstheme="minorHAnsi"/>
          <w:sz w:val="22"/>
          <w:szCs w:val="22"/>
        </w:rPr>
        <w:t xml:space="preserve">   </w:t>
      </w:r>
      <w:r w:rsidRPr="00E01693">
        <w:rPr>
          <w:rFonts w:asciiTheme="minorHAnsi" w:eastAsia="Microsoft Sans Serif" w:hAnsiTheme="minorHAnsi" w:cstheme="minorHAnsi"/>
          <w:spacing w:val="-24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b/>
          <w:spacing w:val="-1"/>
          <w:sz w:val="22"/>
          <w:szCs w:val="22"/>
        </w:rPr>
        <w:t>A</w:t>
      </w:r>
      <w:r w:rsidRPr="00E01693">
        <w:rPr>
          <w:rFonts w:asciiTheme="minorHAnsi" w:hAnsiTheme="minorHAnsi" w:cstheme="minorHAnsi"/>
          <w:b/>
          <w:sz w:val="22"/>
          <w:szCs w:val="22"/>
        </w:rPr>
        <w:t>c</w:t>
      </w:r>
      <w:r w:rsidRPr="00E01693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E01693">
        <w:rPr>
          <w:rFonts w:asciiTheme="minorHAnsi" w:hAnsiTheme="minorHAnsi" w:cstheme="minorHAnsi"/>
          <w:b/>
          <w:sz w:val="22"/>
          <w:szCs w:val="22"/>
        </w:rPr>
        <w:t>i</w:t>
      </w:r>
      <w:r w:rsidRPr="00E01693">
        <w:rPr>
          <w:rFonts w:asciiTheme="minorHAnsi" w:hAnsiTheme="minorHAnsi" w:cstheme="minorHAnsi"/>
          <w:b/>
          <w:spacing w:val="1"/>
          <w:sz w:val="22"/>
          <w:szCs w:val="22"/>
        </w:rPr>
        <w:t>v</w:t>
      </w:r>
      <w:r w:rsidRPr="00E01693">
        <w:rPr>
          <w:rFonts w:asciiTheme="minorHAnsi" w:hAnsiTheme="minorHAnsi" w:cstheme="minorHAnsi"/>
          <w:b/>
          <w:sz w:val="22"/>
          <w:szCs w:val="22"/>
        </w:rPr>
        <w:t>ely</w:t>
      </w:r>
      <w:r w:rsidRPr="00E01693">
        <w:rPr>
          <w:rFonts w:asciiTheme="minorHAnsi" w:hAnsiTheme="minorHAnsi" w:cstheme="minorHAnsi"/>
          <w:b/>
          <w:spacing w:val="14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z w:val="22"/>
          <w:szCs w:val="22"/>
        </w:rPr>
        <w:t>i</w:t>
      </w:r>
      <w:r w:rsidRPr="00E01693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E01693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E01693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E01693">
        <w:rPr>
          <w:rFonts w:asciiTheme="minorHAnsi" w:hAnsiTheme="minorHAnsi" w:cstheme="minorHAnsi"/>
          <w:sz w:val="22"/>
          <w:szCs w:val="22"/>
        </w:rPr>
        <w:t>l</w:t>
      </w:r>
      <w:r w:rsidRPr="00E01693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E01693">
        <w:rPr>
          <w:rFonts w:asciiTheme="minorHAnsi" w:hAnsiTheme="minorHAnsi" w:cstheme="minorHAnsi"/>
          <w:sz w:val="22"/>
          <w:szCs w:val="22"/>
        </w:rPr>
        <w:t>ed</w:t>
      </w:r>
      <w:r w:rsidRPr="00E01693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z w:val="22"/>
          <w:szCs w:val="22"/>
        </w:rPr>
        <w:t>in</w:t>
      </w:r>
      <w:r w:rsidRPr="00E01693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z w:val="22"/>
          <w:szCs w:val="22"/>
        </w:rPr>
        <w:t>t</w:t>
      </w:r>
      <w:r w:rsidRPr="00E01693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E01693">
        <w:rPr>
          <w:rFonts w:asciiTheme="minorHAnsi" w:hAnsiTheme="minorHAnsi" w:cstheme="minorHAnsi"/>
          <w:sz w:val="22"/>
          <w:szCs w:val="22"/>
        </w:rPr>
        <w:t>e</w:t>
      </w:r>
      <w:r w:rsidRPr="00E01693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z w:val="22"/>
          <w:szCs w:val="22"/>
        </w:rPr>
        <w:t>at</w:t>
      </w:r>
      <w:r w:rsidRPr="00E01693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E01693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E01693">
        <w:rPr>
          <w:rFonts w:asciiTheme="minorHAnsi" w:hAnsiTheme="minorHAnsi" w:cstheme="minorHAnsi"/>
          <w:sz w:val="22"/>
          <w:szCs w:val="22"/>
        </w:rPr>
        <w:t>i</w:t>
      </w:r>
      <w:r w:rsidRPr="00E01693">
        <w:rPr>
          <w:rFonts w:asciiTheme="minorHAnsi" w:hAnsiTheme="minorHAnsi" w:cstheme="minorHAnsi"/>
          <w:spacing w:val="2"/>
          <w:sz w:val="22"/>
          <w:szCs w:val="22"/>
        </w:rPr>
        <w:t>z</w:t>
      </w:r>
      <w:r w:rsidRPr="00E01693">
        <w:rPr>
          <w:rFonts w:asciiTheme="minorHAnsi" w:hAnsiTheme="minorHAnsi" w:cstheme="minorHAnsi"/>
          <w:sz w:val="22"/>
          <w:szCs w:val="22"/>
        </w:rPr>
        <w:t>ati</w:t>
      </w:r>
      <w:r w:rsidRPr="00E01693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E01693">
        <w:rPr>
          <w:rFonts w:asciiTheme="minorHAnsi" w:hAnsiTheme="minorHAnsi" w:cstheme="minorHAnsi"/>
          <w:sz w:val="22"/>
          <w:szCs w:val="22"/>
        </w:rPr>
        <w:t>n</w:t>
      </w:r>
      <w:r w:rsidRPr="00E01693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E01693">
        <w:rPr>
          <w:rFonts w:asciiTheme="minorHAnsi" w:hAnsiTheme="minorHAnsi" w:cstheme="minorHAnsi"/>
          <w:sz w:val="22"/>
          <w:szCs w:val="22"/>
        </w:rPr>
        <w:t>f</w:t>
      </w:r>
      <w:r w:rsidRPr="00E01693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z w:val="22"/>
          <w:szCs w:val="22"/>
        </w:rPr>
        <w:t>t</w:t>
      </w:r>
      <w:r w:rsidRPr="00E01693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E01693">
        <w:rPr>
          <w:rFonts w:asciiTheme="minorHAnsi" w:hAnsiTheme="minorHAnsi" w:cstheme="minorHAnsi"/>
          <w:sz w:val="22"/>
          <w:szCs w:val="22"/>
        </w:rPr>
        <w:t>e</w:t>
      </w:r>
      <w:r w:rsidRPr="00E01693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E01693">
        <w:rPr>
          <w:rFonts w:asciiTheme="minorHAnsi" w:hAnsiTheme="minorHAnsi" w:cstheme="minorHAnsi"/>
          <w:sz w:val="22"/>
          <w:szCs w:val="22"/>
        </w:rPr>
        <w:t>R</w:t>
      </w:r>
      <w:r w:rsidRPr="00E01693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01693">
        <w:rPr>
          <w:rFonts w:asciiTheme="minorHAnsi" w:hAnsiTheme="minorHAnsi" w:cstheme="minorHAnsi"/>
          <w:sz w:val="22"/>
          <w:szCs w:val="22"/>
        </w:rPr>
        <w:t>S</w:t>
      </w:r>
      <w:r w:rsidRPr="00E01693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E01693">
        <w:rPr>
          <w:rFonts w:asciiTheme="minorHAnsi" w:hAnsiTheme="minorHAnsi" w:cstheme="minorHAnsi"/>
          <w:sz w:val="22"/>
          <w:szCs w:val="22"/>
        </w:rPr>
        <w:t>e</w:t>
      </w:r>
      <w:r w:rsidRPr="00E01693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E01693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E01693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E01693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E01693">
        <w:rPr>
          <w:rFonts w:asciiTheme="minorHAnsi" w:hAnsiTheme="minorHAnsi" w:cstheme="minorHAnsi"/>
          <w:sz w:val="22"/>
          <w:szCs w:val="22"/>
        </w:rPr>
        <w:t>s</w:t>
      </w:r>
      <w:r w:rsidRPr="00E01693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z w:val="22"/>
          <w:szCs w:val="22"/>
        </w:rPr>
        <w:t>a</w:t>
      </w:r>
      <w:r w:rsidRPr="00E01693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E01693">
        <w:rPr>
          <w:rFonts w:asciiTheme="minorHAnsi" w:hAnsiTheme="minorHAnsi" w:cstheme="minorHAnsi"/>
          <w:sz w:val="22"/>
          <w:szCs w:val="22"/>
        </w:rPr>
        <w:t>d</w:t>
      </w:r>
      <w:r w:rsidRPr="00E01693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E01693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E01693">
        <w:rPr>
          <w:rFonts w:asciiTheme="minorHAnsi" w:hAnsiTheme="minorHAnsi" w:cstheme="minorHAnsi"/>
          <w:sz w:val="22"/>
          <w:szCs w:val="22"/>
        </w:rPr>
        <w:t>e</w:t>
      </w:r>
      <w:r w:rsidRPr="00E01693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E01693">
        <w:rPr>
          <w:rFonts w:asciiTheme="minorHAnsi" w:hAnsiTheme="minorHAnsi" w:cstheme="minorHAnsi"/>
          <w:spacing w:val="-2"/>
          <w:sz w:val="22"/>
          <w:szCs w:val="22"/>
        </w:rPr>
        <w:t>mp</w:t>
      </w:r>
      <w:r w:rsidRPr="00E01693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E01693">
        <w:rPr>
          <w:rFonts w:asciiTheme="minorHAnsi" w:hAnsiTheme="minorHAnsi" w:cstheme="minorHAnsi"/>
          <w:sz w:val="22"/>
          <w:szCs w:val="22"/>
        </w:rPr>
        <w:t>e</w:t>
      </w:r>
      <w:r w:rsidRPr="00E01693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E01693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E01693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E01693">
        <w:rPr>
          <w:rFonts w:asciiTheme="minorHAnsi" w:hAnsiTheme="minorHAnsi" w:cstheme="minorHAnsi"/>
          <w:sz w:val="22"/>
          <w:szCs w:val="22"/>
        </w:rPr>
        <w:t>tati</w:t>
      </w:r>
      <w:r w:rsidRPr="00E01693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E01693">
        <w:rPr>
          <w:rFonts w:asciiTheme="minorHAnsi" w:hAnsiTheme="minorHAnsi" w:cstheme="minorHAnsi"/>
          <w:sz w:val="22"/>
          <w:szCs w:val="22"/>
        </w:rPr>
        <w:t>n</w:t>
      </w:r>
      <w:r w:rsidRPr="00E01693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E01693">
        <w:rPr>
          <w:rFonts w:asciiTheme="minorHAnsi" w:hAnsiTheme="minorHAnsi" w:cstheme="minorHAnsi"/>
          <w:sz w:val="22"/>
          <w:szCs w:val="22"/>
        </w:rPr>
        <w:t>f</w:t>
      </w:r>
      <w:r w:rsidRPr="00E01693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z w:val="22"/>
          <w:szCs w:val="22"/>
        </w:rPr>
        <w:t>t</w:t>
      </w:r>
      <w:r w:rsidRPr="00E01693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E01693">
        <w:rPr>
          <w:rFonts w:asciiTheme="minorHAnsi" w:hAnsiTheme="minorHAnsi" w:cstheme="minorHAnsi"/>
          <w:sz w:val="22"/>
          <w:szCs w:val="22"/>
        </w:rPr>
        <w:t>e</w:t>
      </w:r>
      <w:r w:rsidRPr="00E01693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pacing w:val="-3"/>
          <w:sz w:val="22"/>
          <w:szCs w:val="22"/>
        </w:rPr>
        <w:t>S</w:t>
      </w:r>
      <w:r w:rsidRPr="00E01693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E01693">
        <w:rPr>
          <w:rFonts w:asciiTheme="minorHAnsi" w:hAnsiTheme="minorHAnsi" w:cstheme="minorHAnsi"/>
          <w:sz w:val="22"/>
          <w:szCs w:val="22"/>
        </w:rPr>
        <w:t>P</w:t>
      </w:r>
      <w:r w:rsidRPr="00E01693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z w:val="22"/>
          <w:szCs w:val="22"/>
        </w:rPr>
        <w:t>–</w:t>
      </w:r>
      <w:r w:rsidRPr="00E01693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E01693">
        <w:rPr>
          <w:rFonts w:asciiTheme="minorHAnsi" w:hAnsiTheme="minorHAnsi" w:cstheme="minorHAnsi"/>
          <w:spacing w:val="5"/>
          <w:sz w:val="22"/>
          <w:szCs w:val="22"/>
        </w:rPr>
        <w:t>R</w:t>
      </w:r>
      <w:r w:rsidRPr="00E01693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E01693">
        <w:rPr>
          <w:rFonts w:asciiTheme="minorHAnsi" w:hAnsiTheme="minorHAnsi" w:cstheme="minorHAnsi"/>
          <w:sz w:val="22"/>
          <w:szCs w:val="22"/>
        </w:rPr>
        <w:t>S</w:t>
      </w:r>
      <w:r w:rsidRPr="00E01693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E01693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E01693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E01693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E01693">
        <w:rPr>
          <w:rFonts w:asciiTheme="minorHAnsi" w:hAnsiTheme="minorHAnsi" w:cstheme="minorHAnsi"/>
          <w:sz w:val="22"/>
          <w:szCs w:val="22"/>
        </w:rPr>
        <w:t>le</w:t>
      </w:r>
      <w:r w:rsidRPr="00E01693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pacing w:val="2"/>
          <w:w w:val="101"/>
          <w:sz w:val="22"/>
          <w:szCs w:val="22"/>
        </w:rPr>
        <w:t>i</w:t>
      </w:r>
      <w:r w:rsidRPr="00E01693">
        <w:rPr>
          <w:rFonts w:asciiTheme="minorHAnsi" w:hAnsiTheme="minorHAnsi" w:cstheme="minorHAnsi"/>
          <w:w w:val="101"/>
          <w:sz w:val="22"/>
          <w:szCs w:val="22"/>
        </w:rPr>
        <w:t>n t</w:t>
      </w:r>
      <w:r w:rsidRPr="00E01693">
        <w:rPr>
          <w:rFonts w:asciiTheme="minorHAnsi" w:hAnsiTheme="minorHAnsi" w:cstheme="minorHAnsi"/>
          <w:spacing w:val="1"/>
          <w:w w:val="101"/>
          <w:sz w:val="22"/>
          <w:szCs w:val="22"/>
        </w:rPr>
        <w:t>h</w:t>
      </w:r>
      <w:r w:rsidRPr="00E01693">
        <w:rPr>
          <w:rFonts w:asciiTheme="minorHAnsi" w:hAnsiTheme="minorHAnsi" w:cstheme="minorHAnsi"/>
          <w:w w:val="101"/>
          <w:sz w:val="22"/>
          <w:szCs w:val="22"/>
        </w:rPr>
        <w:t>e</w:t>
      </w:r>
      <w:r w:rsidRPr="00E01693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pacing w:val="-1"/>
          <w:sz w:val="22"/>
          <w:szCs w:val="22"/>
        </w:rPr>
        <w:t>UAE</w:t>
      </w:r>
      <w:r w:rsidRPr="00E01693">
        <w:rPr>
          <w:rFonts w:asciiTheme="minorHAnsi" w:hAnsiTheme="minorHAnsi" w:cstheme="minorHAnsi"/>
          <w:sz w:val="22"/>
          <w:szCs w:val="22"/>
        </w:rPr>
        <w:t>.</w:t>
      </w:r>
      <w:r w:rsidRPr="00E01693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E01693">
        <w:rPr>
          <w:rFonts w:asciiTheme="minorHAnsi" w:hAnsiTheme="minorHAnsi" w:cstheme="minorHAnsi"/>
          <w:sz w:val="22"/>
          <w:szCs w:val="22"/>
        </w:rPr>
        <w:t>a</w:t>
      </w:r>
      <w:r w:rsidRPr="00E01693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E01693">
        <w:rPr>
          <w:rFonts w:asciiTheme="minorHAnsi" w:hAnsiTheme="minorHAnsi" w:cstheme="minorHAnsi"/>
          <w:sz w:val="22"/>
          <w:szCs w:val="22"/>
        </w:rPr>
        <w:t>e</w:t>
      </w:r>
      <w:r w:rsidRPr="00E01693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E01693">
        <w:rPr>
          <w:rFonts w:asciiTheme="minorHAnsi" w:hAnsiTheme="minorHAnsi" w:cstheme="minorHAnsi"/>
          <w:sz w:val="22"/>
          <w:szCs w:val="22"/>
        </w:rPr>
        <w:t>es</w:t>
      </w:r>
      <w:r w:rsidRPr="00E01693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E01693">
        <w:rPr>
          <w:rFonts w:asciiTheme="minorHAnsi" w:hAnsiTheme="minorHAnsi" w:cstheme="minorHAnsi"/>
          <w:spacing w:val="-2"/>
          <w:sz w:val="22"/>
          <w:szCs w:val="22"/>
        </w:rPr>
        <w:t>gn</w:t>
      </w:r>
      <w:r w:rsidRPr="00E01693">
        <w:rPr>
          <w:rFonts w:asciiTheme="minorHAnsi" w:hAnsiTheme="minorHAnsi" w:cstheme="minorHAnsi"/>
          <w:sz w:val="22"/>
          <w:szCs w:val="22"/>
        </w:rPr>
        <w:t>ed</w:t>
      </w:r>
      <w:r w:rsidRPr="00E01693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z w:val="22"/>
          <w:szCs w:val="22"/>
        </w:rPr>
        <w:t>t</w:t>
      </w:r>
      <w:r w:rsidRPr="00E01693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E01693">
        <w:rPr>
          <w:rFonts w:asciiTheme="minorHAnsi" w:hAnsiTheme="minorHAnsi" w:cstheme="minorHAnsi"/>
          <w:sz w:val="22"/>
          <w:szCs w:val="22"/>
        </w:rPr>
        <w:t>e</w:t>
      </w:r>
      <w:r w:rsidRPr="00E01693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E01693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01693">
        <w:rPr>
          <w:rFonts w:asciiTheme="minorHAnsi" w:hAnsiTheme="minorHAnsi" w:cstheme="minorHAnsi"/>
          <w:sz w:val="22"/>
          <w:szCs w:val="22"/>
        </w:rPr>
        <w:t>g</w:t>
      </w:r>
      <w:r w:rsidRPr="00E01693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pacing w:val="-3"/>
          <w:sz w:val="22"/>
          <w:szCs w:val="22"/>
        </w:rPr>
        <w:t>S</w:t>
      </w:r>
      <w:r w:rsidRPr="00E01693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E01693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E01693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E01693">
        <w:rPr>
          <w:rFonts w:asciiTheme="minorHAnsi" w:hAnsiTheme="minorHAnsi" w:cstheme="minorHAnsi"/>
          <w:sz w:val="22"/>
          <w:szCs w:val="22"/>
        </w:rPr>
        <w:t>c</w:t>
      </w:r>
      <w:r w:rsidRPr="00E01693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E01693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E01693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E01693">
        <w:rPr>
          <w:rFonts w:asciiTheme="minorHAnsi" w:hAnsiTheme="minorHAnsi" w:cstheme="minorHAnsi"/>
          <w:sz w:val="22"/>
          <w:szCs w:val="22"/>
        </w:rPr>
        <w:t>e</w:t>
      </w:r>
      <w:r w:rsidRPr="00E01693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z w:val="22"/>
          <w:szCs w:val="22"/>
        </w:rPr>
        <w:t>a</w:t>
      </w:r>
      <w:r w:rsidRPr="00E01693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E01693">
        <w:rPr>
          <w:rFonts w:asciiTheme="minorHAnsi" w:hAnsiTheme="minorHAnsi" w:cstheme="minorHAnsi"/>
          <w:sz w:val="22"/>
          <w:szCs w:val="22"/>
        </w:rPr>
        <w:t>d</w:t>
      </w:r>
      <w:r w:rsidRPr="00E01693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E01693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E01693">
        <w:rPr>
          <w:rFonts w:asciiTheme="minorHAnsi" w:hAnsiTheme="minorHAnsi" w:cstheme="minorHAnsi"/>
          <w:sz w:val="22"/>
          <w:szCs w:val="22"/>
        </w:rPr>
        <w:t>so</w:t>
      </w:r>
      <w:r w:rsidRPr="00E01693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z w:val="22"/>
          <w:szCs w:val="22"/>
        </w:rPr>
        <w:t>am</w:t>
      </w:r>
      <w:r w:rsidRPr="00E01693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z w:val="22"/>
          <w:szCs w:val="22"/>
        </w:rPr>
        <w:t>cl</w:t>
      </w:r>
      <w:r w:rsidRPr="00E01693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E01693">
        <w:rPr>
          <w:rFonts w:asciiTheme="minorHAnsi" w:hAnsiTheme="minorHAnsi" w:cstheme="minorHAnsi"/>
          <w:sz w:val="22"/>
          <w:szCs w:val="22"/>
        </w:rPr>
        <w:t>se</w:t>
      </w:r>
      <w:r w:rsidRPr="00E01693">
        <w:rPr>
          <w:rFonts w:asciiTheme="minorHAnsi" w:hAnsiTheme="minorHAnsi" w:cstheme="minorHAnsi"/>
          <w:spacing w:val="5"/>
          <w:sz w:val="22"/>
          <w:szCs w:val="22"/>
        </w:rPr>
        <w:t>l</w:t>
      </w:r>
      <w:r w:rsidRPr="00E01693">
        <w:rPr>
          <w:rFonts w:asciiTheme="minorHAnsi" w:hAnsiTheme="minorHAnsi" w:cstheme="minorHAnsi"/>
          <w:sz w:val="22"/>
          <w:szCs w:val="22"/>
        </w:rPr>
        <w:t>y</w:t>
      </w:r>
      <w:r w:rsidRPr="00E01693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E01693">
        <w:rPr>
          <w:rFonts w:asciiTheme="minorHAnsi" w:hAnsiTheme="minorHAnsi" w:cstheme="minorHAnsi"/>
          <w:spacing w:val="1"/>
          <w:sz w:val="22"/>
          <w:szCs w:val="22"/>
        </w:rPr>
        <w:t>or</w:t>
      </w:r>
      <w:r w:rsidRPr="00E01693">
        <w:rPr>
          <w:rFonts w:asciiTheme="minorHAnsi" w:hAnsiTheme="minorHAnsi" w:cstheme="minorHAnsi"/>
          <w:spacing w:val="-4"/>
          <w:sz w:val="22"/>
          <w:szCs w:val="22"/>
        </w:rPr>
        <w:t>k</w:t>
      </w:r>
      <w:r w:rsidRPr="00E01693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E01693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E01693">
        <w:rPr>
          <w:rFonts w:asciiTheme="minorHAnsi" w:hAnsiTheme="minorHAnsi" w:cstheme="minorHAnsi"/>
          <w:sz w:val="22"/>
          <w:szCs w:val="22"/>
        </w:rPr>
        <w:t>g</w:t>
      </w:r>
      <w:r w:rsidRPr="00E01693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E01693">
        <w:rPr>
          <w:rFonts w:asciiTheme="minorHAnsi" w:hAnsiTheme="minorHAnsi" w:cstheme="minorHAnsi"/>
          <w:sz w:val="22"/>
          <w:szCs w:val="22"/>
        </w:rPr>
        <w:t>i</w:t>
      </w:r>
      <w:r w:rsidRPr="00E01693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E01693">
        <w:rPr>
          <w:rFonts w:asciiTheme="minorHAnsi" w:hAnsiTheme="minorHAnsi" w:cstheme="minorHAnsi"/>
          <w:sz w:val="22"/>
          <w:szCs w:val="22"/>
        </w:rPr>
        <w:t>h</w:t>
      </w:r>
      <w:r w:rsidRPr="00E01693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z w:val="22"/>
          <w:szCs w:val="22"/>
        </w:rPr>
        <w:t>t</w:t>
      </w:r>
      <w:r w:rsidRPr="00E01693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E01693">
        <w:rPr>
          <w:rFonts w:asciiTheme="minorHAnsi" w:hAnsiTheme="minorHAnsi" w:cstheme="minorHAnsi"/>
          <w:sz w:val="22"/>
          <w:szCs w:val="22"/>
        </w:rPr>
        <w:t>e</w:t>
      </w:r>
      <w:r w:rsidRPr="00E01693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z w:val="22"/>
          <w:szCs w:val="22"/>
        </w:rPr>
        <w:t>S</w:t>
      </w:r>
      <w:r w:rsidRPr="00E0169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E01693">
        <w:rPr>
          <w:rFonts w:asciiTheme="minorHAnsi" w:hAnsiTheme="minorHAnsi" w:cstheme="minorHAnsi"/>
          <w:sz w:val="22"/>
          <w:szCs w:val="22"/>
        </w:rPr>
        <w:t>P</w:t>
      </w:r>
      <w:r w:rsidRPr="00E01693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z w:val="22"/>
          <w:szCs w:val="22"/>
        </w:rPr>
        <w:t>te</w:t>
      </w:r>
      <w:r w:rsidRPr="00E01693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E01693">
        <w:rPr>
          <w:rFonts w:asciiTheme="minorHAnsi" w:hAnsiTheme="minorHAnsi" w:cstheme="minorHAnsi"/>
          <w:sz w:val="22"/>
          <w:szCs w:val="22"/>
        </w:rPr>
        <w:t>m</w:t>
      </w:r>
      <w:r w:rsidRPr="00E01693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z w:val="22"/>
          <w:szCs w:val="22"/>
        </w:rPr>
        <w:t>in</w:t>
      </w:r>
      <w:r w:rsidRPr="00E01693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z w:val="22"/>
          <w:szCs w:val="22"/>
        </w:rPr>
        <w:t>t</w:t>
      </w:r>
      <w:r w:rsidRPr="00E01693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E01693">
        <w:rPr>
          <w:rFonts w:asciiTheme="minorHAnsi" w:hAnsiTheme="minorHAnsi" w:cstheme="minorHAnsi"/>
          <w:sz w:val="22"/>
          <w:szCs w:val="22"/>
        </w:rPr>
        <w:t>e</w:t>
      </w:r>
      <w:r w:rsidRPr="00E01693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E01693">
        <w:rPr>
          <w:rFonts w:asciiTheme="minorHAnsi" w:hAnsiTheme="minorHAnsi" w:cstheme="minorHAnsi"/>
          <w:sz w:val="22"/>
          <w:szCs w:val="22"/>
        </w:rPr>
        <w:t>es</w:t>
      </w:r>
      <w:r w:rsidRPr="00E01693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E01693">
        <w:rPr>
          <w:rFonts w:asciiTheme="minorHAnsi" w:hAnsiTheme="minorHAnsi" w:cstheme="minorHAnsi"/>
          <w:spacing w:val="-4"/>
          <w:sz w:val="22"/>
          <w:szCs w:val="22"/>
        </w:rPr>
        <w:t>g</w:t>
      </w:r>
      <w:r w:rsidRPr="00E01693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E01693">
        <w:rPr>
          <w:rFonts w:asciiTheme="minorHAnsi" w:hAnsiTheme="minorHAnsi" w:cstheme="minorHAnsi"/>
          <w:sz w:val="22"/>
          <w:szCs w:val="22"/>
        </w:rPr>
        <w:t>i</w:t>
      </w:r>
      <w:r w:rsidRPr="00E01693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E01693">
        <w:rPr>
          <w:rFonts w:asciiTheme="minorHAnsi" w:hAnsiTheme="minorHAnsi" w:cstheme="minorHAnsi"/>
          <w:sz w:val="22"/>
          <w:szCs w:val="22"/>
        </w:rPr>
        <w:t>g</w:t>
      </w:r>
      <w:r w:rsidRPr="00E01693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pacing w:val="1"/>
          <w:w w:val="101"/>
          <w:sz w:val="22"/>
          <w:szCs w:val="22"/>
        </w:rPr>
        <w:t>o</w:t>
      </w:r>
      <w:r w:rsidRPr="00E01693">
        <w:rPr>
          <w:rFonts w:asciiTheme="minorHAnsi" w:hAnsiTheme="minorHAnsi" w:cstheme="minorHAnsi"/>
          <w:w w:val="101"/>
          <w:sz w:val="22"/>
          <w:szCs w:val="22"/>
        </w:rPr>
        <w:t xml:space="preserve">f </w:t>
      </w:r>
      <w:r w:rsidRPr="00E01693">
        <w:rPr>
          <w:rFonts w:asciiTheme="minorHAnsi" w:hAnsiTheme="minorHAnsi" w:cstheme="minorHAnsi"/>
          <w:sz w:val="22"/>
          <w:szCs w:val="22"/>
        </w:rPr>
        <w:t>t</w:t>
      </w:r>
      <w:r w:rsidRPr="00E01693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E01693">
        <w:rPr>
          <w:rFonts w:asciiTheme="minorHAnsi" w:hAnsiTheme="minorHAnsi" w:cstheme="minorHAnsi"/>
          <w:sz w:val="22"/>
          <w:szCs w:val="22"/>
        </w:rPr>
        <w:t>e</w:t>
      </w:r>
      <w:r w:rsidRPr="00E01693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E01693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01693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E01693">
        <w:rPr>
          <w:rFonts w:asciiTheme="minorHAnsi" w:hAnsiTheme="minorHAnsi" w:cstheme="minorHAnsi"/>
          <w:sz w:val="22"/>
          <w:szCs w:val="22"/>
        </w:rPr>
        <w:t>a</w:t>
      </w:r>
      <w:r w:rsidRPr="00E01693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E01693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E01693">
        <w:rPr>
          <w:rFonts w:asciiTheme="minorHAnsi" w:hAnsiTheme="minorHAnsi" w:cstheme="minorHAnsi"/>
          <w:sz w:val="22"/>
          <w:szCs w:val="22"/>
        </w:rPr>
        <w:t>zat</w:t>
      </w:r>
      <w:r w:rsidRPr="00E01693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E01693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E01693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E01693">
        <w:rPr>
          <w:rFonts w:asciiTheme="minorHAnsi" w:hAnsiTheme="minorHAnsi" w:cstheme="minorHAnsi"/>
          <w:sz w:val="22"/>
          <w:szCs w:val="22"/>
        </w:rPr>
        <w:t>al</w:t>
      </w:r>
      <w:r w:rsidRPr="00E01693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E01693">
        <w:rPr>
          <w:rFonts w:asciiTheme="minorHAnsi" w:hAnsiTheme="minorHAnsi" w:cstheme="minorHAnsi"/>
          <w:sz w:val="22"/>
          <w:szCs w:val="22"/>
        </w:rPr>
        <w:t>a</w:t>
      </w:r>
      <w:r w:rsidRPr="00E01693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E01693">
        <w:rPr>
          <w:rFonts w:asciiTheme="minorHAnsi" w:hAnsiTheme="minorHAnsi" w:cstheme="minorHAnsi"/>
          <w:sz w:val="22"/>
          <w:szCs w:val="22"/>
        </w:rPr>
        <w:t>a</w:t>
      </w:r>
      <w:r w:rsidRPr="00E01693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E01693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E01693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E01693">
        <w:rPr>
          <w:rFonts w:asciiTheme="minorHAnsi" w:hAnsiTheme="minorHAnsi" w:cstheme="minorHAnsi"/>
          <w:sz w:val="22"/>
          <w:szCs w:val="22"/>
        </w:rPr>
        <w:t>e</w:t>
      </w:r>
      <w:r w:rsidRPr="00E01693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E01693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E01693">
        <w:rPr>
          <w:rFonts w:asciiTheme="minorHAnsi" w:hAnsiTheme="minorHAnsi" w:cstheme="minorHAnsi"/>
          <w:sz w:val="22"/>
          <w:szCs w:val="22"/>
        </w:rPr>
        <w:t>,</w:t>
      </w:r>
      <w:r w:rsidRPr="00E01693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z w:val="22"/>
          <w:szCs w:val="22"/>
        </w:rPr>
        <w:t>P</w:t>
      </w:r>
      <w:r w:rsidRPr="00E01693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E01693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E01693">
        <w:rPr>
          <w:rFonts w:asciiTheme="minorHAnsi" w:hAnsiTheme="minorHAnsi" w:cstheme="minorHAnsi"/>
          <w:sz w:val="22"/>
          <w:szCs w:val="22"/>
        </w:rPr>
        <w:t>s</w:t>
      </w:r>
      <w:r w:rsidRPr="00E01693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E01693">
        <w:rPr>
          <w:rFonts w:asciiTheme="minorHAnsi" w:hAnsiTheme="minorHAnsi" w:cstheme="minorHAnsi"/>
          <w:spacing w:val="1"/>
          <w:sz w:val="22"/>
          <w:szCs w:val="22"/>
        </w:rPr>
        <w:t>nn</w:t>
      </w:r>
      <w:r w:rsidRPr="00E01693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E01693">
        <w:rPr>
          <w:rFonts w:asciiTheme="minorHAnsi" w:hAnsiTheme="minorHAnsi" w:cstheme="minorHAnsi"/>
          <w:sz w:val="22"/>
          <w:szCs w:val="22"/>
        </w:rPr>
        <w:t>l</w:t>
      </w:r>
      <w:r w:rsidRPr="00E01693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E01693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E01693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E01693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E01693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E01693">
        <w:rPr>
          <w:rFonts w:asciiTheme="minorHAnsi" w:hAnsiTheme="minorHAnsi" w:cstheme="minorHAnsi"/>
          <w:sz w:val="22"/>
          <w:szCs w:val="22"/>
        </w:rPr>
        <w:t>ist</w:t>
      </w:r>
      <w:r w:rsidRPr="00E01693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E01693">
        <w:rPr>
          <w:rFonts w:asciiTheme="minorHAnsi" w:hAnsiTheme="minorHAnsi" w:cstheme="minorHAnsi"/>
          <w:sz w:val="22"/>
          <w:szCs w:val="22"/>
        </w:rPr>
        <w:t>ati</w:t>
      </w:r>
      <w:r w:rsidRPr="00E01693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E01693">
        <w:rPr>
          <w:rFonts w:asciiTheme="minorHAnsi" w:hAnsiTheme="minorHAnsi" w:cstheme="minorHAnsi"/>
          <w:sz w:val="22"/>
          <w:szCs w:val="22"/>
        </w:rPr>
        <w:t>,</w:t>
      </w:r>
      <w:r w:rsidRPr="00E01693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01693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E01693">
        <w:rPr>
          <w:rFonts w:asciiTheme="minorHAnsi" w:hAnsiTheme="minorHAnsi" w:cstheme="minorHAnsi"/>
          <w:sz w:val="22"/>
          <w:szCs w:val="22"/>
        </w:rPr>
        <w:t>ai</w:t>
      </w:r>
      <w:r w:rsidRPr="00E01693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E01693">
        <w:rPr>
          <w:rFonts w:asciiTheme="minorHAnsi" w:hAnsiTheme="minorHAnsi" w:cstheme="minorHAnsi"/>
          <w:sz w:val="22"/>
          <w:szCs w:val="22"/>
        </w:rPr>
        <w:t>i</w:t>
      </w:r>
      <w:r w:rsidRPr="00E01693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E01693">
        <w:rPr>
          <w:rFonts w:asciiTheme="minorHAnsi" w:hAnsiTheme="minorHAnsi" w:cstheme="minorHAnsi"/>
          <w:sz w:val="22"/>
          <w:szCs w:val="22"/>
        </w:rPr>
        <w:t>g</w:t>
      </w:r>
      <w:r w:rsidRPr="00E01693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z w:val="22"/>
          <w:szCs w:val="22"/>
        </w:rPr>
        <w:t xml:space="preserve">&amp; </w:t>
      </w:r>
      <w:r w:rsidRPr="00E01693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E01693">
        <w:rPr>
          <w:rFonts w:asciiTheme="minorHAnsi" w:hAnsiTheme="minorHAnsi" w:cstheme="minorHAnsi"/>
          <w:spacing w:val="5"/>
          <w:sz w:val="22"/>
          <w:szCs w:val="22"/>
        </w:rPr>
        <w:t>i</w:t>
      </w:r>
      <w:r w:rsidRPr="00E01693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E01693">
        <w:rPr>
          <w:rFonts w:asciiTheme="minorHAnsi" w:hAnsiTheme="minorHAnsi" w:cstheme="minorHAnsi"/>
          <w:sz w:val="22"/>
          <w:szCs w:val="22"/>
        </w:rPr>
        <w:t>e</w:t>
      </w:r>
      <w:r w:rsidRPr="00E01693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E01693">
        <w:rPr>
          <w:rFonts w:asciiTheme="minorHAnsi" w:hAnsiTheme="minorHAnsi" w:cstheme="minorHAnsi"/>
          <w:sz w:val="22"/>
          <w:szCs w:val="22"/>
        </w:rPr>
        <w:t>a</w:t>
      </w:r>
      <w:r w:rsidRPr="00E01693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E01693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E01693">
        <w:rPr>
          <w:rFonts w:asciiTheme="minorHAnsi" w:hAnsiTheme="minorHAnsi" w:cstheme="minorHAnsi"/>
          <w:spacing w:val="-4"/>
          <w:sz w:val="22"/>
          <w:szCs w:val="22"/>
        </w:rPr>
        <w:t>g</w:t>
      </w:r>
      <w:r w:rsidRPr="00E01693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E01693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E01693">
        <w:rPr>
          <w:rFonts w:asciiTheme="minorHAnsi" w:hAnsiTheme="minorHAnsi" w:cstheme="minorHAnsi"/>
          <w:sz w:val="22"/>
          <w:szCs w:val="22"/>
        </w:rPr>
        <w:t>e</w:t>
      </w:r>
      <w:r w:rsidRPr="00E01693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E01693">
        <w:rPr>
          <w:rFonts w:asciiTheme="minorHAnsi" w:hAnsiTheme="minorHAnsi" w:cstheme="minorHAnsi"/>
          <w:sz w:val="22"/>
          <w:szCs w:val="22"/>
        </w:rPr>
        <w:t>t</w:t>
      </w:r>
      <w:r w:rsidRPr="00E01693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pacing w:val="-2"/>
          <w:w w:val="101"/>
          <w:sz w:val="22"/>
          <w:szCs w:val="22"/>
        </w:rPr>
        <w:t>m</w:t>
      </w:r>
      <w:r w:rsidRPr="00E01693">
        <w:rPr>
          <w:rFonts w:asciiTheme="minorHAnsi" w:hAnsiTheme="minorHAnsi" w:cstheme="minorHAnsi"/>
          <w:spacing w:val="1"/>
          <w:w w:val="101"/>
          <w:sz w:val="22"/>
          <w:szCs w:val="22"/>
        </w:rPr>
        <w:t>o</w:t>
      </w:r>
      <w:r w:rsidRPr="00E01693">
        <w:rPr>
          <w:rFonts w:asciiTheme="minorHAnsi" w:hAnsiTheme="minorHAnsi" w:cstheme="minorHAnsi"/>
          <w:spacing w:val="-2"/>
          <w:w w:val="101"/>
          <w:sz w:val="22"/>
          <w:szCs w:val="22"/>
        </w:rPr>
        <w:t>d</w:t>
      </w:r>
      <w:r w:rsidRPr="00E01693">
        <w:rPr>
          <w:rFonts w:asciiTheme="minorHAnsi" w:hAnsiTheme="minorHAnsi" w:cstheme="minorHAnsi"/>
          <w:spacing w:val="1"/>
          <w:w w:val="101"/>
          <w:sz w:val="22"/>
          <w:szCs w:val="22"/>
        </w:rPr>
        <w:t>u</w:t>
      </w:r>
      <w:r w:rsidRPr="00E01693">
        <w:rPr>
          <w:rFonts w:asciiTheme="minorHAnsi" w:hAnsiTheme="minorHAnsi" w:cstheme="minorHAnsi"/>
          <w:w w:val="101"/>
          <w:sz w:val="22"/>
          <w:szCs w:val="22"/>
        </w:rPr>
        <w:t>l</w:t>
      </w:r>
      <w:r w:rsidRPr="00E01693">
        <w:rPr>
          <w:rFonts w:asciiTheme="minorHAnsi" w:hAnsiTheme="minorHAnsi" w:cstheme="minorHAnsi"/>
          <w:spacing w:val="2"/>
          <w:w w:val="101"/>
          <w:sz w:val="22"/>
          <w:szCs w:val="22"/>
        </w:rPr>
        <w:t>e</w:t>
      </w:r>
      <w:r w:rsidRPr="00E01693">
        <w:rPr>
          <w:rFonts w:asciiTheme="minorHAnsi" w:hAnsiTheme="minorHAnsi" w:cstheme="minorHAnsi"/>
          <w:w w:val="101"/>
          <w:sz w:val="22"/>
          <w:szCs w:val="22"/>
        </w:rPr>
        <w:t>s.</w:t>
      </w:r>
    </w:p>
    <w:p w14:paraId="3BC63D54" w14:textId="77777777" w:rsidR="00FD033D" w:rsidRPr="00E01693" w:rsidRDefault="00FD033D">
      <w:pPr>
        <w:spacing w:before="16" w:line="220" w:lineRule="exact"/>
        <w:rPr>
          <w:rFonts w:asciiTheme="minorHAnsi" w:hAnsiTheme="minorHAnsi" w:cstheme="minorHAnsi"/>
          <w:sz w:val="22"/>
          <w:szCs w:val="22"/>
        </w:rPr>
      </w:pPr>
    </w:p>
    <w:p w14:paraId="3F2B96CF" w14:textId="77777777" w:rsidR="00FD033D" w:rsidRPr="00E01693" w:rsidRDefault="00DD5B06">
      <w:pPr>
        <w:spacing w:before="33"/>
        <w:ind w:left="116"/>
        <w:rPr>
          <w:rFonts w:asciiTheme="minorHAnsi" w:hAnsiTheme="minorHAnsi" w:cstheme="minorHAnsi"/>
          <w:sz w:val="22"/>
          <w:szCs w:val="22"/>
        </w:rPr>
      </w:pPr>
      <w:r w:rsidRPr="00E01693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E01693">
        <w:rPr>
          <w:rFonts w:asciiTheme="minorHAnsi" w:hAnsiTheme="minorHAnsi" w:cstheme="minorHAnsi"/>
          <w:spacing w:val="2"/>
          <w:sz w:val="22"/>
          <w:szCs w:val="22"/>
        </w:rPr>
        <w:t>/</w:t>
      </w:r>
      <w:r w:rsidRPr="00E01693">
        <w:rPr>
          <w:rFonts w:asciiTheme="minorHAnsi" w:hAnsiTheme="minorHAnsi" w:cstheme="minorHAnsi"/>
          <w:sz w:val="22"/>
          <w:szCs w:val="22"/>
        </w:rPr>
        <w:t>s.</w:t>
      </w:r>
      <w:r w:rsidRPr="00E01693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pacing w:val="-1"/>
          <w:sz w:val="22"/>
          <w:szCs w:val="22"/>
        </w:rPr>
        <w:t>X</w:t>
      </w:r>
      <w:r w:rsidRPr="00E01693">
        <w:rPr>
          <w:rFonts w:asciiTheme="minorHAnsi" w:hAnsiTheme="minorHAnsi" w:cstheme="minorHAnsi"/>
          <w:spacing w:val="2"/>
          <w:sz w:val="22"/>
          <w:szCs w:val="22"/>
        </w:rPr>
        <w:t>Y</w:t>
      </w:r>
      <w:r w:rsidRPr="00E01693">
        <w:rPr>
          <w:rFonts w:asciiTheme="minorHAnsi" w:hAnsiTheme="minorHAnsi" w:cstheme="minorHAnsi"/>
          <w:sz w:val="22"/>
          <w:szCs w:val="22"/>
        </w:rPr>
        <w:t>Z</w:t>
      </w:r>
      <w:r w:rsidRPr="00E01693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pacing w:val="2"/>
          <w:sz w:val="22"/>
          <w:szCs w:val="22"/>
        </w:rPr>
        <w:t>G</w:t>
      </w:r>
      <w:r w:rsidRPr="00E01693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E01693">
        <w:rPr>
          <w:rFonts w:asciiTheme="minorHAnsi" w:hAnsiTheme="minorHAnsi" w:cstheme="minorHAnsi"/>
          <w:spacing w:val="1"/>
          <w:sz w:val="22"/>
          <w:szCs w:val="22"/>
        </w:rPr>
        <w:t>ou</w:t>
      </w:r>
      <w:r w:rsidRPr="00E01693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E01693">
        <w:rPr>
          <w:rFonts w:asciiTheme="minorHAnsi" w:hAnsiTheme="minorHAnsi" w:cstheme="minorHAnsi"/>
          <w:sz w:val="22"/>
          <w:szCs w:val="22"/>
        </w:rPr>
        <w:t>,</w:t>
      </w:r>
      <w:r w:rsidRPr="00E01693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E01693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E01693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E01693">
        <w:rPr>
          <w:rFonts w:asciiTheme="minorHAnsi" w:hAnsiTheme="minorHAnsi" w:cstheme="minorHAnsi"/>
          <w:sz w:val="22"/>
          <w:szCs w:val="22"/>
        </w:rPr>
        <w:t>a,</w:t>
      </w:r>
      <w:r w:rsidRPr="00E01693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pacing w:val="-1"/>
          <w:sz w:val="22"/>
          <w:szCs w:val="22"/>
        </w:rPr>
        <w:t>Q</w:t>
      </w:r>
      <w:r w:rsidRPr="00E01693">
        <w:rPr>
          <w:rFonts w:asciiTheme="minorHAnsi" w:hAnsiTheme="minorHAnsi" w:cstheme="minorHAnsi"/>
          <w:sz w:val="22"/>
          <w:szCs w:val="22"/>
        </w:rPr>
        <w:t>ata</w:t>
      </w:r>
      <w:r w:rsidRPr="00E01693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E01693">
        <w:rPr>
          <w:rFonts w:asciiTheme="minorHAnsi" w:hAnsiTheme="minorHAnsi" w:cstheme="minorHAnsi"/>
          <w:sz w:val="22"/>
          <w:szCs w:val="22"/>
        </w:rPr>
        <w:t>.</w:t>
      </w:r>
      <w:r w:rsidRPr="00E01693">
        <w:rPr>
          <w:rFonts w:asciiTheme="minorHAnsi" w:hAnsiTheme="minorHAnsi" w:cstheme="minorHAnsi"/>
          <w:sz w:val="22"/>
          <w:szCs w:val="22"/>
        </w:rPr>
        <w:t xml:space="preserve">                                                                                                              </w:t>
      </w:r>
      <w:r w:rsidRPr="00E01693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E01693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E01693">
        <w:rPr>
          <w:rFonts w:asciiTheme="minorHAnsi" w:hAnsiTheme="minorHAnsi" w:cstheme="minorHAnsi"/>
          <w:sz w:val="22"/>
          <w:szCs w:val="22"/>
        </w:rPr>
        <w:t>r</w:t>
      </w:r>
      <w:r w:rsidRPr="00E01693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pacing w:val="-2"/>
          <w:sz w:val="22"/>
          <w:szCs w:val="22"/>
        </w:rPr>
        <w:t>0</w:t>
      </w:r>
      <w:r w:rsidRPr="00E01693">
        <w:rPr>
          <w:rFonts w:asciiTheme="minorHAnsi" w:hAnsiTheme="minorHAnsi" w:cstheme="minorHAnsi"/>
          <w:sz w:val="22"/>
          <w:szCs w:val="22"/>
        </w:rPr>
        <w:t>9</w:t>
      </w:r>
      <w:r w:rsidRPr="00E01693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z w:val="22"/>
          <w:szCs w:val="22"/>
        </w:rPr>
        <w:t>to</w:t>
      </w:r>
      <w:r w:rsidRPr="00E01693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E01693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E01693">
        <w:rPr>
          <w:rFonts w:asciiTheme="minorHAnsi" w:hAnsiTheme="minorHAnsi" w:cstheme="minorHAnsi"/>
          <w:sz w:val="22"/>
          <w:szCs w:val="22"/>
        </w:rPr>
        <w:t xml:space="preserve">y </w:t>
      </w:r>
      <w:r w:rsidRPr="00E01693">
        <w:rPr>
          <w:rFonts w:asciiTheme="minorHAnsi" w:hAnsiTheme="minorHAnsi" w:cstheme="minorHAnsi"/>
          <w:spacing w:val="1"/>
          <w:w w:val="101"/>
          <w:sz w:val="22"/>
          <w:szCs w:val="22"/>
        </w:rPr>
        <w:t>1</w:t>
      </w:r>
      <w:r w:rsidRPr="00E01693">
        <w:rPr>
          <w:rFonts w:asciiTheme="minorHAnsi" w:hAnsiTheme="minorHAnsi" w:cstheme="minorHAnsi"/>
          <w:w w:val="101"/>
          <w:sz w:val="22"/>
          <w:szCs w:val="22"/>
        </w:rPr>
        <w:t>1</w:t>
      </w:r>
    </w:p>
    <w:p w14:paraId="06454E22" w14:textId="77777777" w:rsidR="00FD033D" w:rsidRPr="00E01693" w:rsidRDefault="00DD5B06">
      <w:pPr>
        <w:spacing w:before="9"/>
        <w:ind w:left="116"/>
        <w:rPr>
          <w:rFonts w:asciiTheme="minorHAnsi" w:hAnsiTheme="minorHAnsi" w:cstheme="minorHAnsi"/>
          <w:sz w:val="22"/>
          <w:szCs w:val="22"/>
        </w:rPr>
      </w:pPr>
      <w:r w:rsidRPr="00E01693">
        <w:rPr>
          <w:rFonts w:asciiTheme="minorHAnsi" w:hAnsiTheme="minorHAnsi" w:cstheme="minorHAnsi"/>
          <w:b/>
          <w:spacing w:val="-2"/>
          <w:sz w:val="22"/>
          <w:szCs w:val="22"/>
        </w:rPr>
        <w:t>G</w:t>
      </w:r>
      <w:r w:rsidRPr="00E01693">
        <w:rPr>
          <w:rFonts w:asciiTheme="minorHAnsi" w:hAnsiTheme="minorHAnsi" w:cstheme="minorHAnsi"/>
          <w:b/>
          <w:spacing w:val="2"/>
          <w:sz w:val="22"/>
          <w:szCs w:val="22"/>
        </w:rPr>
        <w:t>R</w:t>
      </w:r>
      <w:r w:rsidRPr="00E01693">
        <w:rPr>
          <w:rFonts w:asciiTheme="minorHAnsi" w:hAnsiTheme="minorHAnsi" w:cstheme="minorHAnsi"/>
          <w:b/>
          <w:spacing w:val="-2"/>
          <w:sz w:val="22"/>
          <w:szCs w:val="22"/>
        </w:rPr>
        <w:t>O</w:t>
      </w:r>
      <w:r w:rsidRPr="00E01693">
        <w:rPr>
          <w:rFonts w:asciiTheme="minorHAnsi" w:hAnsiTheme="minorHAnsi" w:cstheme="minorHAnsi"/>
          <w:b/>
          <w:spacing w:val="-1"/>
          <w:sz w:val="22"/>
          <w:szCs w:val="22"/>
        </w:rPr>
        <w:t>U</w:t>
      </w:r>
      <w:r w:rsidRPr="00E01693">
        <w:rPr>
          <w:rFonts w:asciiTheme="minorHAnsi" w:hAnsiTheme="minorHAnsi" w:cstheme="minorHAnsi"/>
          <w:b/>
          <w:sz w:val="22"/>
          <w:szCs w:val="22"/>
        </w:rPr>
        <w:t>P</w:t>
      </w:r>
      <w:r w:rsidRPr="00E01693">
        <w:rPr>
          <w:rFonts w:asciiTheme="minorHAnsi" w:hAnsiTheme="minorHAnsi" w:cstheme="minorHAnsi"/>
          <w:b/>
          <w:spacing w:val="12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b/>
          <w:sz w:val="22"/>
          <w:szCs w:val="22"/>
        </w:rPr>
        <w:t>H R</w:t>
      </w:r>
      <w:r w:rsidRPr="00E01693">
        <w:rPr>
          <w:rFonts w:asciiTheme="minorHAnsi" w:hAnsiTheme="minorHAnsi" w:cstheme="minorHAnsi"/>
          <w:b/>
          <w:spacing w:val="2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b/>
          <w:sz w:val="22"/>
          <w:szCs w:val="22"/>
        </w:rPr>
        <w:t>&amp;</w:t>
      </w:r>
      <w:r w:rsidRPr="00E01693">
        <w:rPr>
          <w:rFonts w:asciiTheme="minorHAnsi" w:hAnsiTheme="minorHAnsi" w:cstheme="minorHAnsi"/>
          <w:b/>
          <w:spacing w:val="4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b/>
          <w:spacing w:val="-1"/>
          <w:sz w:val="22"/>
          <w:szCs w:val="22"/>
        </w:rPr>
        <w:t>AD</w:t>
      </w:r>
      <w:r w:rsidRPr="00E01693">
        <w:rPr>
          <w:rFonts w:asciiTheme="minorHAnsi" w:hAnsiTheme="minorHAnsi" w:cstheme="minorHAnsi"/>
          <w:b/>
          <w:spacing w:val="3"/>
          <w:sz w:val="22"/>
          <w:szCs w:val="22"/>
        </w:rPr>
        <w:t>M</w:t>
      </w:r>
      <w:r w:rsidRPr="00E01693">
        <w:rPr>
          <w:rFonts w:asciiTheme="minorHAnsi" w:hAnsiTheme="minorHAnsi" w:cstheme="minorHAnsi"/>
          <w:b/>
          <w:sz w:val="22"/>
          <w:szCs w:val="22"/>
        </w:rPr>
        <w:t>I</w:t>
      </w:r>
      <w:r w:rsidRPr="00E01693">
        <w:rPr>
          <w:rFonts w:asciiTheme="minorHAnsi" w:hAnsiTheme="minorHAnsi" w:cstheme="minorHAnsi"/>
          <w:b/>
          <w:spacing w:val="-1"/>
          <w:sz w:val="22"/>
          <w:szCs w:val="22"/>
        </w:rPr>
        <w:t>N</w:t>
      </w:r>
      <w:r w:rsidRPr="00E01693">
        <w:rPr>
          <w:rFonts w:asciiTheme="minorHAnsi" w:hAnsiTheme="minorHAnsi" w:cstheme="minorHAnsi"/>
          <w:b/>
          <w:sz w:val="22"/>
          <w:szCs w:val="22"/>
        </w:rPr>
        <w:t>I</w:t>
      </w:r>
      <w:r w:rsidRPr="00E01693">
        <w:rPr>
          <w:rFonts w:asciiTheme="minorHAnsi" w:hAnsiTheme="minorHAnsi" w:cstheme="minorHAnsi"/>
          <w:b/>
          <w:spacing w:val="-3"/>
          <w:sz w:val="22"/>
          <w:szCs w:val="22"/>
        </w:rPr>
        <w:t>S</w:t>
      </w:r>
      <w:r w:rsidRPr="00E01693">
        <w:rPr>
          <w:rFonts w:asciiTheme="minorHAnsi" w:hAnsiTheme="minorHAnsi" w:cstheme="minorHAnsi"/>
          <w:b/>
          <w:spacing w:val="3"/>
          <w:sz w:val="22"/>
          <w:szCs w:val="22"/>
        </w:rPr>
        <w:t>T</w:t>
      </w:r>
      <w:r w:rsidRPr="00E01693">
        <w:rPr>
          <w:rFonts w:asciiTheme="minorHAnsi" w:hAnsiTheme="minorHAnsi" w:cstheme="minorHAnsi"/>
          <w:b/>
          <w:spacing w:val="-1"/>
          <w:sz w:val="22"/>
          <w:szCs w:val="22"/>
        </w:rPr>
        <w:t>RA</w:t>
      </w:r>
      <w:r w:rsidRPr="00E01693">
        <w:rPr>
          <w:rFonts w:asciiTheme="minorHAnsi" w:hAnsiTheme="minorHAnsi" w:cstheme="minorHAnsi"/>
          <w:b/>
          <w:sz w:val="22"/>
          <w:szCs w:val="22"/>
        </w:rPr>
        <w:t>TI</w:t>
      </w:r>
      <w:r w:rsidRPr="00E01693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E01693">
        <w:rPr>
          <w:rFonts w:asciiTheme="minorHAnsi" w:hAnsiTheme="minorHAnsi" w:cstheme="minorHAnsi"/>
          <w:b/>
          <w:sz w:val="22"/>
          <w:szCs w:val="22"/>
        </w:rPr>
        <w:t>N</w:t>
      </w:r>
      <w:r w:rsidRPr="00E01693">
        <w:rPr>
          <w:rFonts w:asciiTheme="minorHAnsi" w:hAnsiTheme="minorHAnsi" w:cstheme="minorHAnsi"/>
          <w:b/>
          <w:spacing w:val="21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b/>
          <w:spacing w:val="3"/>
          <w:w w:val="101"/>
          <w:sz w:val="22"/>
          <w:szCs w:val="22"/>
        </w:rPr>
        <w:t>M</w:t>
      </w:r>
      <w:r w:rsidRPr="00E01693">
        <w:rPr>
          <w:rFonts w:asciiTheme="minorHAnsi" w:hAnsiTheme="minorHAnsi" w:cstheme="minorHAnsi"/>
          <w:b/>
          <w:spacing w:val="-1"/>
          <w:w w:val="101"/>
          <w:sz w:val="22"/>
          <w:szCs w:val="22"/>
        </w:rPr>
        <w:t>AN</w:t>
      </w:r>
      <w:r w:rsidRPr="00E01693">
        <w:rPr>
          <w:rFonts w:asciiTheme="minorHAnsi" w:hAnsiTheme="minorHAnsi" w:cstheme="minorHAnsi"/>
          <w:b/>
          <w:spacing w:val="2"/>
          <w:w w:val="101"/>
          <w:sz w:val="22"/>
          <w:szCs w:val="22"/>
        </w:rPr>
        <w:t>A</w:t>
      </w:r>
      <w:r w:rsidRPr="00E01693">
        <w:rPr>
          <w:rFonts w:asciiTheme="minorHAnsi" w:hAnsiTheme="minorHAnsi" w:cstheme="minorHAnsi"/>
          <w:b/>
          <w:spacing w:val="-2"/>
          <w:w w:val="101"/>
          <w:sz w:val="22"/>
          <w:szCs w:val="22"/>
        </w:rPr>
        <w:t>G</w:t>
      </w:r>
      <w:r w:rsidRPr="00E01693">
        <w:rPr>
          <w:rFonts w:asciiTheme="minorHAnsi" w:hAnsiTheme="minorHAnsi" w:cstheme="minorHAnsi"/>
          <w:b/>
          <w:w w:val="101"/>
          <w:sz w:val="22"/>
          <w:szCs w:val="22"/>
        </w:rPr>
        <w:t>ER</w:t>
      </w:r>
    </w:p>
    <w:p w14:paraId="2BD3140B" w14:textId="77777777" w:rsidR="00FD033D" w:rsidRPr="00E01693" w:rsidRDefault="00FD033D">
      <w:pPr>
        <w:spacing w:before="7" w:line="100" w:lineRule="exact"/>
        <w:rPr>
          <w:rFonts w:asciiTheme="minorHAnsi" w:hAnsiTheme="minorHAnsi" w:cstheme="minorHAnsi"/>
          <w:sz w:val="22"/>
          <w:szCs w:val="22"/>
        </w:rPr>
      </w:pPr>
    </w:p>
    <w:p w14:paraId="5BB4AB7B" w14:textId="77777777" w:rsidR="00FD033D" w:rsidRPr="00E01693" w:rsidRDefault="00DD5B06">
      <w:pPr>
        <w:spacing w:line="242" w:lineRule="auto"/>
        <w:ind w:left="466" w:right="152" w:hanging="350"/>
        <w:rPr>
          <w:rFonts w:asciiTheme="minorHAnsi" w:hAnsiTheme="minorHAnsi" w:cstheme="minorHAnsi"/>
          <w:sz w:val="22"/>
          <w:szCs w:val="22"/>
        </w:rPr>
      </w:pPr>
      <w:r w:rsidRPr="00E01693">
        <w:rPr>
          <w:rFonts w:asciiTheme="minorHAnsi" w:eastAsia="Microsoft Sans Serif" w:hAnsiTheme="minorHAnsi" w:cstheme="minorHAnsi"/>
          <w:w w:val="342"/>
          <w:sz w:val="22"/>
          <w:szCs w:val="22"/>
        </w:rPr>
        <w:t xml:space="preserve"> </w:t>
      </w:r>
      <w:r w:rsidRPr="00E01693">
        <w:rPr>
          <w:rFonts w:asciiTheme="minorHAnsi" w:eastAsia="Microsoft Sans Serif" w:hAnsiTheme="minorHAnsi" w:cstheme="minorHAnsi"/>
          <w:sz w:val="22"/>
          <w:szCs w:val="22"/>
        </w:rPr>
        <w:t xml:space="preserve">   </w:t>
      </w:r>
      <w:r w:rsidRPr="00E01693">
        <w:rPr>
          <w:rFonts w:asciiTheme="minorHAnsi" w:eastAsia="Microsoft Sans Serif" w:hAnsiTheme="minorHAnsi" w:cstheme="minorHAnsi"/>
          <w:spacing w:val="-24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E01693">
        <w:rPr>
          <w:rFonts w:asciiTheme="minorHAnsi" w:hAnsiTheme="minorHAnsi" w:cstheme="minorHAnsi"/>
          <w:spacing w:val="2"/>
          <w:sz w:val="22"/>
          <w:szCs w:val="22"/>
        </w:rPr>
        <w:t>/</w:t>
      </w:r>
      <w:r w:rsidRPr="00E01693">
        <w:rPr>
          <w:rFonts w:asciiTheme="minorHAnsi" w:hAnsiTheme="minorHAnsi" w:cstheme="minorHAnsi"/>
          <w:sz w:val="22"/>
          <w:szCs w:val="22"/>
        </w:rPr>
        <w:t>s.</w:t>
      </w:r>
      <w:r w:rsidRPr="00E01693">
        <w:rPr>
          <w:rFonts w:asciiTheme="minorHAnsi" w:hAnsiTheme="minorHAnsi" w:cstheme="minorHAnsi"/>
          <w:spacing w:val="3"/>
          <w:sz w:val="22"/>
          <w:szCs w:val="22"/>
        </w:rPr>
        <w:t xml:space="preserve"> R</w:t>
      </w:r>
      <w:r w:rsidRPr="00E01693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E01693">
        <w:rPr>
          <w:rFonts w:asciiTheme="minorHAnsi" w:hAnsiTheme="minorHAnsi" w:cstheme="minorHAnsi"/>
          <w:sz w:val="22"/>
          <w:szCs w:val="22"/>
        </w:rPr>
        <w:t>a</w:t>
      </w:r>
      <w:r w:rsidRPr="00E01693">
        <w:rPr>
          <w:rFonts w:asciiTheme="minorHAnsi" w:hAnsiTheme="minorHAnsi" w:cstheme="minorHAnsi"/>
          <w:spacing w:val="6"/>
          <w:sz w:val="22"/>
          <w:szCs w:val="22"/>
        </w:rPr>
        <w:t>d</w:t>
      </w:r>
      <w:r w:rsidRPr="00E01693">
        <w:rPr>
          <w:rFonts w:asciiTheme="minorHAnsi" w:hAnsiTheme="minorHAnsi" w:cstheme="minorHAnsi"/>
          <w:spacing w:val="-4"/>
          <w:sz w:val="22"/>
          <w:szCs w:val="22"/>
        </w:rPr>
        <w:t>y</w:t>
      </w:r>
      <w:r w:rsidRPr="00E01693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E01693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E01693">
        <w:rPr>
          <w:rFonts w:asciiTheme="minorHAnsi" w:hAnsiTheme="minorHAnsi" w:cstheme="minorHAnsi"/>
          <w:sz w:val="22"/>
          <w:szCs w:val="22"/>
        </w:rPr>
        <w:t>x</w:t>
      </w:r>
      <w:r w:rsidRPr="00E01693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pacing w:val="-1"/>
          <w:sz w:val="22"/>
          <w:szCs w:val="22"/>
        </w:rPr>
        <w:t>Q</w:t>
      </w:r>
      <w:r w:rsidRPr="00E01693">
        <w:rPr>
          <w:rFonts w:asciiTheme="minorHAnsi" w:hAnsiTheme="minorHAnsi" w:cstheme="minorHAnsi"/>
          <w:sz w:val="22"/>
          <w:szCs w:val="22"/>
        </w:rPr>
        <w:t>atar</w:t>
      </w:r>
      <w:r w:rsidRPr="00E01693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E01693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E01693">
        <w:rPr>
          <w:rFonts w:asciiTheme="minorHAnsi" w:hAnsiTheme="minorHAnsi" w:cstheme="minorHAnsi"/>
          <w:sz w:val="22"/>
          <w:szCs w:val="22"/>
        </w:rPr>
        <w:t>C</w:t>
      </w:r>
      <w:r w:rsidRPr="00E01693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E01693">
        <w:rPr>
          <w:rFonts w:asciiTheme="minorHAnsi" w:hAnsiTheme="minorHAnsi" w:cstheme="minorHAnsi"/>
          <w:sz w:val="22"/>
          <w:szCs w:val="22"/>
        </w:rPr>
        <w:t>s</w:t>
      </w:r>
      <w:r w:rsidRPr="00E01693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z w:val="22"/>
          <w:szCs w:val="22"/>
        </w:rPr>
        <w:t>a</w:t>
      </w:r>
      <w:r w:rsidRPr="00E01693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z w:val="22"/>
          <w:szCs w:val="22"/>
        </w:rPr>
        <w:t>J</w:t>
      </w:r>
      <w:r w:rsidRPr="00E01693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E01693">
        <w:rPr>
          <w:rFonts w:asciiTheme="minorHAnsi" w:hAnsiTheme="minorHAnsi" w:cstheme="minorHAnsi"/>
          <w:sz w:val="22"/>
          <w:szCs w:val="22"/>
        </w:rPr>
        <w:t>i</w:t>
      </w:r>
      <w:r w:rsidRPr="00E01693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E01693">
        <w:rPr>
          <w:rFonts w:asciiTheme="minorHAnsi" w:hAnsiTheme="minorHAnsi" w:cstheme="minorHAnsi"/>
          <w:sz w:val="22"/>
          <w:szCs w:val="22"/>
        </w:rPr>
        <w:t>t</w:t>
      </w:r>
      <w:r w:rsidRPr="00E01693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E01693">
        <w:rPr>
          <w:rFonts w:asciiTheme="minorHAnsi" w:hAnsiTheme="minorHAnsi" w:cstheme="minorHAnsi"/>
          <w:sz w:val="22"/>
          <w:szCs w:val="22"/>
        </w:rPr>
        <w:t>e</w:t>
      </w:r>
      <w:r w:rsidRPr="00E01693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E01693">
        <w:rPr>
          <w:rFonts w:asciiTheme="minorHAnsi" w:hAnsiTheme="minorHAnsi" w:cstheme="minorHAnsi"/>
          <w:sz w:val="22"/>
          <w:szCs w:val="22"/>
        </w:rPr>
        <w:t>t</w:t>
      </w:r>
      <w:r w:rsidRPr="00E01693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E01693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E01693">
        <w:rPr>
          <w:rFonts w:asciiTheme="minorHAnsi" w:hAnsiTheme="minorHAnsi" w:cstheme="minorHAnsi"/>
          <w:sz w:val="22"/>
          <w:szCs w:val="22"/>
        </w:rPr>
        <w:t>e</w:t>
      </w:r>
      <w:r w:rsidRPr="00E01693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z w:val="22"/>
          <w:szCs w:val="22"/>
        </w:rPr>
        <w:t>C</w:t>
      </w:r>
      <w:r w:rsidRPr="00E01693">
        <w:rPr>
          <w:rFonts w:asciiTheme="minorHAnsi" w:hAnsiTheme="minorHAnsi" w:cstheme="minorHAnsi"/>
          <w:spacing w:val="1"/>
          <w:sz w:val="22"/>
          <w:szCs w:val="22"/>
        </w:rPr>
        <w:t>omp</w:t>
      </w:r>
      <w:r w:rsidRPr="00E01693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E01693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E01693">
        <w:rPr>
          <w:rFonts w:asciiTheme="minorHAnsi" w:hAnsiTheme="minorHAnsi" w:cstheme="minorHAnsi"/>
          <w:sz w:val="22"/>
          <w:szCs w:val="22"/>
        </w:rPr>
        <w:t>y</w:t>
      </w:r>
      <w:r w:rsidRPr="00E01693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E01693">
        <w:rPr>
          <w:rFonts w:asciiTheme="minorHAnsi" w:hAnsiTheme="minorHAnsi" w:cstheme="minorHAnsi"/>
          <w:sz w:val="22"/>
          <w:szCs w:val="22"/>
        </w:rPr>
        <w:t>f</w:t>
      </w:r>
      <w:r w:rsidRPr="00E01693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E01693">
        <w:rPr>
          <w:rFonts w:asciiTheme="minorHAnsi" w:hAnsiTheme="minorHAnsi" w:cstheme="minorHAnsi"/>
          <w:sz w:val="22"/>
          <w:szCs w:val="22"/>
        </w:rPr>
        <w:t>/s.</w:t>
      </w:r>
      <w:r w:rsidRPr="00E01693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E01693">
        <w:rPr>
          <w:rFonts w:asciiTheme="minorHAnsi" w:hAnsiTheme="minorHAnsi" w:cstheme="minorHAnsi"/>
          <w:sz w:val="22"/>
          <w:szCs w:val="22"/>
        </w:rPr>
        <w:t>a</w:t>
      </w:r>
      <w:r w:rsidRPr="00E01693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E01693">
        <w:rPr>
          <w:rFonts w:asciiTheme="minorHAnsi" w:hAnsiTheme="minorHAnsi" w:cstheme="minorHAnsi"/>
          <w:sz w:val="22"/>
          <w:szCs w:val="22"/>
        </w:rPr>
        <w:t>a</w:t>
      </w:r>
      <w:r w:rsidRPr="00E01693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01693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E01693">
        <w:rPr>
          <w:rFonts w:asciiTheme="minorHAnsi" w:hAnsiTheme="minorHAnsi" w:cstheme="minorHAnsi"/>
          <w:sz w:val="22"/>
          <w:szCs w:val="22"/>
        </w:rPr>
        <w:t>e</w:t>
      </w:r>
      <w:r w:rsidRPr="00E01693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E01693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E01693">
        <w:rPr>
          <w:rFonts w:asciiTheme="minorHAnsi" w:hAnsiTheme="minorHAnsi" w:cstheme="minorHAnsi"/>
          <w:sz w:val="22"/>
          <w:szCs w:val="22"/>
        </w:rPr>
        <w:t>d</w:t>
      </w:r>
      <w:r w:rsidRPr="00E01693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E01693">
        <w:rPr>
          <w:rFonts w:asciiTheme="minorHAnsi" w:hAnsiTheme="minorHAnsi" w:cstheme="minorHAnsi"/>
          <w:sz w:val="22"/>
          <w:szCs w:val="22"/>
        </w:rPr>
        <w:t>E</w:t>
      </w:r>
      <w:r w:rsidRPr="00E01693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pacing w:val="-3"/>
          <w:sz w:val="22"/>
          <w:szCs w:val="22"/>
        </w:rPr>
        <w:t>S</w:t>
      </w:r>
      <w:r w:rsidRPr="00E01693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E01693">
        <w:rPr>
          <w:rFonts w:asciiTheme="minorHAnsi" w:hAnsiTheme="minorHAnsi" w:cstheme="minorHAnsi"/>
          <w:sz w:val="22"/>
          <w:szCs w:val="22"/>
        </w:rPr>
        <w:t>e</w:t>
      </w:r>
      <w:r w:rsidRPr="00E01693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E01693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E01693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E01693">
        <w:rPr>
          <w:rFonts w:asciiTheme="minorHAnsi" w:hAnsiTheme="minorHAnsi" w:cstheme="minorHAnsi"/>
          <w:sz w:val="22"/>
          <w:szCs w:val="22"/>
        </w:rPr>
        <w:t>.</w:t>
      </w:r>
      <w:r w:rsidRPr="00E01693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pacing w:val="2"/>
          <w:sz w:val="22"/>
          <w:szCs w:val="22"/>
        </w:rPr>
        <w:t>Ha</w:t>
      </w:r>
      <w:r w:rsidRPr="00E01693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E01693">
        <w:rPr>
          <w:rFonts w:asciiTheme="minorHAnsi" w:hAnsiTheme="minorHAnsi" w:cstheme="minorHAnsi"/>
          <w:sz w:val="22"/>
          <w:szCs w:val="22"/>
        </w:rPr>
        <w:t>ad</w:t>
      </w:r>
      <w:r w:rsidRPr="00E01693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z w:val="22"/>
          <w:szCs w:val="22"/>
        </w:rPr>
        <w:t>Bin</w:t>
      </w:r>
      <w:r w:rsidRPr="00E01693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E01693">
        <w:rPr>
          <w:rFonts w:asciiTheme="minorHAnsi" w:hAnsiTheme="minorHAnsi" w:cstheme="minorHAnsi"/>
          <w:spacing w:val="1"/>
          <w:sz w:val="22"/>
          <w:szCs w:val="22"/>
        </w:rPr>
        <w:t>bd</w:t>
      </w:r>
      <w:r w:rsidRPr="00E01693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E01693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E01693">
        <w:rPr>
          <w:rFonts w:asciiTheme="minorHAnsi" w:hAnsiTheme="minorHAnsi" w:cstheme="minorHAnsi"/>
          <w:sz w:val="22"/>
          <w:szCs w:val="22"/>
        </w:rPr>
        <w:t>lah</w:t>
      </w:r>
      <w:r w:rsidRPr="00E01693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pacing w:val="-1"/>
          <w:w w:val="101"/>
          <w:sz w:val="22"/>
          <w:szCs w:val="22"/>
        </w:rPr>
        <w:t>A</w:t>
      </w:r>
      <w:r w:rsidRPr="00E01693">
        <w:rPr>
          <w:rFonts w:asciiTheme="minorHAnsi" w:hAnsiTheme="minorHAnsi" w:cstheme="minorHAnsi"/>
          <w:w w:val="101"/>
          <w:sz w:val="22"/>
          <w:szCs w:val="22"/>
        </w:rPr>
        <w:t xml:space="preserve">l </w:t>
      </w:r>
      <w:r w:rsidRPr="00E01693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E01693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E01693">
        <w:rPr>
          <w:rFonts w:asciiTheme="minorHAnsi" w:hAnsiTheme="minorHAnsi" w:cstheme="minorHAnsi"/>
          <w:sz w:val="22"/>
          <w:szCs w:val="22"/>
        </w:rPr>
        <w:t>a</w:t>
      </w:r>
      <w:r w:rsidRPr="00E01693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E01693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E01693">
        <w:rPr>
          <w:rFonts w:asciiTheme="minorHAnsi" w:hAnsiTheme="minorHAnsi" w:cstheme="minorHAnsi"/>
          <w:sz w:val="22"/>
          <w:szCs w:val="22"/>
        </w:rPr>
        <w:t>.</w:t>
      </w:r>
      <w:r w:rsidRPr="00E01693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b/>
          <w:sz w:val="22"/>
          <w:szCs w:val="22"/>
        </w:rPr>
        <w:t>The</w:t>
      </w:r>
      <w:r w:rsidRPr="00E01693">
        <w:rPr>
          <w:rFonts w:asciiTheme="minorHAnsi" w:hAnsiTheme="minorHAnsi" w:cstheme="minorHAnsi"/>
          <w:b/>
          <w:spacing w:val="4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E01693">
        <w:rPr>
          <w:rFonts w:asciiTheme="minorHAnsi" w:hAnsiTheme="minorHAnsi" w:cstheme="minorHAnsi"/>
          <w:b/>
          <w:spacing w:val="6"/>
          <w:sz w:val="22"/>
          <w:szCs w:val="22"/>
        </w:rPr>
        <w:t>o</w:t>
      </w:r>
      <w:r w:rsidRPr="00E01693">
        <w:rPr>
          <w:rFonts w:asciiTheme="minorHAnsi" w:hAnsiTheme="minorHAnsi" w:cstheme="minorHAnsi"/>
          <w:b/>
          <w:spacing w:val="-2"/>
          <w:sz w:val="22"/>
          <w:szCs w:val="22"/>
        </w:rPr>
        <w:t>m</w:t>
      </w:r>
      <w:r w:rsidRPr="00E01693">
        <w:rPr>
          <w:rFonts w:asciiTheme="minorHAnsi" w:hAnsiTheme="minorHAnsi" w:cstheme="minorHAnsi"/>
          <w:b/>
          <w:spacing w:val="-3"/>
          <w:sz w:val="22"/>
          <w:szCs w:val="22"/>
        </w:rPr>
        <w:t>p</w:t>
      </w:r>
      <w:r w:rsidRPr="00E01693">
        <w:rPr>
          <w:rFonts w:asciiTheme="minorHAnsi" w:hAnsiTheme="minorHAnsi" w:cstheme="minorHAnsi"/>
          <w:b/>
          <w:spacing w:val="3"/>
          <w:sz w:val="22"/>
          <w:szCs w:val="22"/>
        </w:rPr>
        <w:t>a</w:t>
      </w:r>
      <w:r w:rsidRPr="00E01693">
        <w:rPr>
          <w:rFonts w:asciiTheme="minorHAnsi" w:hAnsiTheme="minorHAnsi" w:cstheme="minorHAnsi"/>
          <w:b/>
          <w:spacing w:val="-3"/>
          <w:sz w:val="22"/>
          <w:szCs w:val="22"/>
        </w:rPr>
        <w:t>n</w:t>
      </w:r>
      <w:r w:rsidRPr="00E01693">
        <w:rPr>
          <w:rFonts w:asciiTheme="minorHAnsi" w:hAnsiTheme="minorHAnsi" w:cstheme="minorHAnsi"/>
          <w:b/>
          <w:sz w:val="22"/>
          <w:szCs w:val="22"/>
        </w:rPr>
        <w:t>y</w:t>
      </w:r>
      <w:r w:rsidRPr="00E01693">
        <w:rPr>
          <w:rFonts w:asciiTheme="minorHAnsi" w:hAnsiTheme="minorHAnsi" w:cstheme="minorHAnsi"/>
          <w:b/>
          <w:spacing w:val="11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E01693">
        <w:rPr>
          <w:rFonts w:asciiTheme="minorHAnsi" w:hAnsiTheme="minorHAnsi" w:cstheme="minorHAnsi"/>
          <w:sz w:val="22"/>
          <w:szCs w:val="22"/>
        </w:rPr>
        <w:t>s</w:t>
      </w:r>
      <w:r w:rsidRPr="00E01693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z w:val="22"/>
          <w:szCs w:val="22"/>
        </w:rPr>
        <w:t>a</w:t>
      </w:r>
      <w:r w:rsidRPr="00E01693">
        <w:rPr>
          <w:rFonts w:asciiTheme="minorHAnsi" w:hAnsiTheme="minorHAnsi" w:cstheme="minorHAnsi"/>
          <w:spacing w:val="1"/>
          <w:sz w:val="22"/>
          <w:szCs w:val="22"/>
        </w:rPr>
        <w:t xml:space="preserve"> p</w:t>
      </w:r>
      <w:r w:rsidRPr="00E01693">
        <w:rPr>
          <w:rFonts w:asciiTheme="minorHAnsi" w:hAnsiTheme="minorHAnsi" w:cstheme="minorHAnsi"/>
          <w:sz w:val="22"/>
          <w:szCs w:val="22"/>
        </w:rPr>
        <w:t>i</w:t>
      </w:r>
      <w:r w:rsidRPr="00E01693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E01693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E01693">
        <w:rPr>
          <w:rFonts w:asciiTheme="minorHAnsi" w:hAnsiTheme="minorHAnsi" w:cstheme="minorHAnsi"/>
          <w:sz w:val="22"/>
          <w:szCs w:val="22"/>
        </w:rPr>
        <w:t>eer</w:t>
      </w:r>
      <w:r w:rsidRPr="00E01693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z w:val="22"/>
          <w:szCs w:val="22"/>
        </w:rPr>
        <w:t>&amp;</w:t>
      </w:r>
      <w:r w:rsidRPr="00E01693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E01693">
        <w:rPr>
          <w:rFonts w:asciiTheme="minorHAnsi" w:hAnsiTheme="minorHAnsi" w:cstheme="minorHAnsi"/>
          <w:sz w:val="22"/>
          <w:szCs w:val="22"/>
        </w:rPr>
        <w:t>a</w:t>
      </w:r>
      <w:r w:rsidRPr="00E01693">
        <w:rPr>
          <w:rFonts w:asciiTheme="minorHAnsi" w:hAnsiTheme="minorHAnsi" w:cstheme="minorHAnsi"/>
          <w:spacing w:val="4"/>
          <w:sz w:val="22"/>
          <w:szCs w:val="22"/>
        </w:rPr>
        <w:t>r</w:t>
      </w:r>
      <w:r w:rsidRPr="00E01693">
        <w:rPr>
          <w:rFonts w:asciiTheme="minorHAnsi" w:hAnsiTheme="minorHAnsi" w:cstheme="minorHAnsi"/>
          <w:spacing w:val="-4"/>
          <w:sz w:val="22"/>
          <w:szCs w:val="22"/>
        </w:rPr>
        <w:t>k</w:t>
      </w:r>
      <w:r w:rsidRPr="00E01693">
        <w:rPr>
          <w:rFonts w:asciiTheme="minorHAnsi" w:hAnsiTheme="minorHAnsi" w:cstheme="minorHAnsi"/>
          <w:sz w:val="22"/>
          <w:szCs w:val="22"/>
        </w:rPr>
        <w:t>et</w:t>
      </w:r>
      <w:r w:rsidRPr="00E01693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z w:val="22"/>
          <w:szCs w:val="22"/>
        </w:rPr>
        <w:t>lea</w:t>
      </w:r>
      <w:r w:rsidRPr="00E01693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E01693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E01693">
        <w:rPr>
          <w:rFonts w:asciiTheme="minorHAnsi" w:hAnsiTheme="minorHAnsi" w:cstheme="minorHAnsi"/>
          <w:sz w:val="22"/>
          <w:szCs w:val="22"/>
        </w:rPr>
        <w:t>r</w:t>
      </w:r>
      <w:r w:rsidRPr="00E01693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E01693">
        <w:rPr>
          <w:rFonts w:asciiTheme="minorHAnsi" w:hAnsiTheme="minorHAnsi" w:cstheme="minorHAnsi"/>
          <w:sz w:val="22"/>
          <w:szCs w:val="22"/>
        </w:rPr>
        <w:t>n</w:t>
      </w:r>
      <w:r w:rsidRPr="00E01693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z w:val="22"/>
          <w:szCs w:val="22"/>
        </w:rPr>
        <w:t>t</w:t>
      </w:r>
      <w:r w:rsidRPr="00E01693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E01693">
        <w:rPr>
          <w:rFonts w:asciiTheme="minorHAnsi" w:hAnsiTheme="minorHAnsi" w:cstheme="minorHAnsi"/>
          <w:sz w:val="22"/>
          <w:szCs w:val="22"/>
        </w:rPr>
        <w:t>e</w:t>
      </w:r>
      <w:r w:rsidRPr="00E01693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E01693">
        <w:rPr>
          <w:rFonts w:asciiTheme="minorHAnsi" w:hAnsiTheme="minorHAnsi" w:cstheme="minorHAnsi"/>
          <w:sz w:val="22"/>
          <w:szCs w:val="22"/>
        </w:rPr>
        <w:t>a</w:t>
      </w:r>
      <w:r w:rsidRPr="00E01693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E01693">
        <w:rPr>
          <w:rFonts w:asciiTheme="minorHAnsi" w:hAnsiTheme="minorHAnsi" w:cstheme="minorHAnsi"/>
          <w:spacing w:val="3"/>
          <w:sz w:val="22"/>
          <w:szCs w:val="22"/>
        </w:rPr>
        <w:t>u</w:t>
      </w:r>
      <w:r w:rsidRPr="00E01693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E01693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E01693">
        <w:rPr>
          <w:rFonts w:asciiTheme="minorHAnsi" w:hAnsiTheme="minorHAnsi" w:cstheme="minorHAnsi"/>
          <w:sz w:val="22"/>
          <w:szCs w:val="22"/>
        </w:rPr>
        <w:t>ct</w:t>
      </w:r>
      <w:r w:rsidRPr="00E01693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E01693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E01693">
        <w:rPr>
          <w:rFonts w:asciiTheme="minorHAnsi" w:hAnsiTheme="minorHAnsi" w:cstheme="minorHAnsi"/>
          <w:sz w:val="22"/>
          <w:szCs w:val="22"/>
        </w:rPr>
        <w:t>e</w:t>
      </w:r>
      <w:r w:rsidRPr="00E01693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z w:val="22"/>
          <w:szCs w:val="22"/>
        </w:rPr>
        <w:t xml:space="preserve">&amp; </w:t>
      </w:r>
      <w:r w:rsidRPr="00E01693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E01693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E01693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E01693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E01693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E01693">
        <w:rPr>
          <w:rFonts w:asciiTheme="minorHAnsi" w:hAnsiTheme="minorHAnsi" w:cstheme="minorHAnsi"/>
          <w:sz w:val="22"/>
          <w:szCs w:val="22"/>
        </w:rPr>
        <w:t>y</w:t>
      </w:r>
      <w:r w:rsidRPr="00E01693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E01693">
        <w:rPr>
          <w:rFonts w:asciiTheme="minorHAnsi" w:hAnsiTheme="minorHAnsi" w:cstheme="minorHAnsi"/>
          <w:sz w:val="22"/>
          <w:szCs w:val="22"/>
        </w:rPr>
        <w:t>f</w:t>
      </w:r>
      <w:r w:rsidRPr="00E01693">
        <w:rPr>
          <w:rFonts w:asciiTheme="minorHAnsi" w:hAnsiTheme="minorHAnsi" w:cstheme="minorHAnsi"/>
          <w:spacing w:val="1"/>
          <w:sz w:val="22"/>
          <w:szCs w:val="22"/>
        </w:rPr>
        <w:t xml:space="preserve"> r</w:t>
      </w:r>
      <w:r w:rsidRPr="00E01693">
        <w:rPr>
          <w:rFonts w:asciiTheme="minorHAnsi" w:hAnsiTheme="minorHAnsi" w:cstheme="minorHAnsi"/>
          <w:sz w:val="22"/>
          <w:szCs w:val="22"/>
        </w:rPr>
        <w:t>ea</w:t>
      </w:r>
      <w:r w:rsidRPr="00E01693">
        <w:rPr>
          <w:rFonts w:asciiTheme="minorHAnsi" w:hAnsiTheme="minorHAnsi" w:cstheme="minorHAnsi"/>
          <w:spacing w:val="6"/>
          <w:sz w:val="22"/>
          <w:szCs w:val="22"/>
        </w:rPr>
        <w:t>d</w:t>
      </w:r>
      <w:r w:rsidRPr="00E01693">
        <w:rPr>
          <w:rFonts w:asciiTheme="minorHAnsi" w:hAnsiTheme="minorHAnsi" w:cstheme="minorHAnsi"/>
          <w:sz w:val="22"/>
          <w:szCs w:val="22"/>
        </w:rPr>
        <w:t>y</w:t>
      </w:r>
      <w:r w:rsidRPr="00E01693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E01693">
        <w:rPr>
          <w:rFonts w:asciiTheme="minorHAnsi" w:hAnsiTheme="minorHAnsi" w:cstheme="minorHAnsi"/>
          <w:sz w:val="22"/>
          <w:szCs w:val="22"/>
        </w:rPr>
        <w:t>ix</w:t>
      </w:r>
      <w:r w:rsidRPr="00E01693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z w:val="22"/>
          <w:szCs w:val="22"/>
        </w:rPr>
        <w:t>c</w:t>
      </w:r>
      <w:r w:rsidRPr="00E01693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E01693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E01693">
        <w:rPr>
          <w:rFonts w:asciiTheme="minorHAnsi" w:hAnsiTheme="minorHAnsi" w:cstheme="minorHAnsi"/>
          <w:sz w:val="22"/>
          <w:szCs w:val="22"/>
        </w:rPr>
        <w:t>c</w:t>
      </w:r>
      <w:r w:rsidRPr="00E01693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01693">
        <w:rPr>
          <w:rFonts w:asciiTheme="minorHAnsi" w:hAnsiTheme="minorHAnsi" w:cstheme="minorHAnsi"/>
          <w:sz w:val="22"/>
          <w:szCs w:val="22"/>
        </w:rPr>
        <w:t>ete</w:t>
      </w:r>
      <w:r w:rsidRPr="00E01693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E01693">
        <w:rPr>
          <w:rFonts w:asciiTheme="minorHAnsi" w:hAnsiTheme="minorHAnsi" w:cstheme="minorHAnsi"/>
          <w:sz w:val="22"/>
          <w:szCs w:val="22"/>
        </w:rPr>
        <w:t>o</w:t>
      </w:r>
      <w:r w:rsidRPr="00E01693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pacing w:val="-2"/>
          <w:w w:val="101"/>
          <w:sz w:val="22"/>
          <w:szCs w:val="22"/>
        </w:rPr>
        <w:t>m</w:t>
      </w:r>
      <w:r w:rsidRPr="00E01693">
        <w:rPr>
          <w:rFonts w:asciiTheme="minorHAnsi" w:hAnsiTheme="minorHAnsi" w:cstheme="minorHAnsi"/>
          <w:w w:val="101"/>
          <w:sz w:val="22"/>
          <w:szCs w:val="22"/>
        </w:rPr>
        <w:t>a</w:t>
      </w:r>
      <w:r w:rsidRPr="00E01693">
        <w:rPr>
          <w:rFonts w:asciiTheme="minorHAnsi" w:hAnsiTheme="minorHAnsi" w:cstheme="minorHAnsi"/>
          <w:spacing w:val="2"/>
          <w:w w:val="101"/>
          <w:sz w:val="22"/>
          <w:szCs w:val="22"/>
        </w:rPr>
        <w:t>j</w:t>
      </w:r>
      <w:r w:rsidRPr="00E01693">
        <w:rPr>
          <w:rFonts w:asciiTheme="minorHAnsi" w:hAnsiTheme="minorHAnsi" w:cstheme="minorHAnsi"/>
          <w:spacing w:val="-2"/>
          <w:w w:val="101"/>
          <w:sz w:val="22"/>
          <w:szCs w:val="22"/>
        </w:rPr>
        <w:t>o</w:t>
      </w:r>
      <w:r w:rsidRPr="00E01693">
        <w:rPr>
          <w:rFonts w:asciiTheme="minorHAnsi" w:hAnsiTheme="minorHAnsi" w:cstheme="minorHAnsi"/>
          <w:w w:val="101"/>
          <w:sz w:val="22"/>
          <w:szCs w:val="22"/>
        </w:rPr>
        <w:t xml:space="preserve">r </w:t>
      </w:r>
      <w:r w:rsidRPr="00E01693">
        <w:rPr>
          <w:rFonts w:asciiTheme="minorHAnsi" w:hAnsiTheme="minorHAnsi" w:cstheme="minorHAnsi"/>
          <w:sz w:val="22"/>
          <w:szCs w:val="22"/>
        </w:rPr>
        <w:t>c</w:t>
      </w:r>
      <w:r w:rsidRPr="00E01693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E01693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E01693">
        <w:rPr>
          <w:rFonts w:asciiTheme="minorHAnsi" w:hAnsiTheme="minorHAnsi" w:cstheme="minorHAnsi"/>
          <w:sz w:val="22"/>
          <w:szCs w:val="22"/>
        </w:rPr>
        <w:t>st</w:t>
      </w:r>
      <w:r w:rsidRPr="00E01693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E01693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E01693">
        <w:rPr>
          <w:rFonts w:asciiTheme="minorHAnsi" w:hAnsiTheme="minorHAnsi" w:cstheme="minorHAnsi"/>
          <w:sz w:val="22"/>
          <w:szCs w:val="22"/>
        </w:rPr>
        <w:t>cti</w:t>
      </w:r>
      <w:r w:rsidRPr="00E01693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E01693">
        <w:rPr>
          <w:rFonts w:asciiTheme="minorHAnsi" w:hAnsiTheme="minorHAnsi" w:cstheme="minorHAnsi"/>
          <w:sz w:val="22"/>
          <w:szCs w:val="22"/>
        </w:rPr>
        <w:t>,</w:t>
      </w:r>
      <w:r w:rsidRPr="00E01693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E01693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E01693">
        <w:rPr>
          <w:rFonts w:asciiTheme="minorHAnsi" w:hAnsiTheme="minorHAnsi" w:cstheme="minorHAnsi"/>
          <w:spacing w:val="-1"/>
          <w:sz w:val="22"/>
          <w:szCs w:val="22"/>
        </w:rPr>
        <w:t>fr</w:t>
      </w:r>
      <w:r w:rsidRPr="00E01693">
        <w:rPr>
          <w:rFonts w:asciiTheme="minorHAnsi" w:hAnsiTheme="minorHAnsi" w:cstheme="minorHAnsi"/>
          <w:sz w:val="22"/>
          <w:szCs w:val="22"/>
        </w:rPr>
        <w:t>as</w:t>
      </w:r>
      <w:r w:rsidRPr="00E01693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E01693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E01693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E01693">
        <w:rPr>
          <w:rFonts w:asciiTheme="minorHAnsi" w:hAnsiTheme="minorHAnsi" w:cstheme="minorHAnsi"/>
          <w:sz w:val="22"/>
          <w:szCs w:val="22"/>
        </w:rPr>
        <w:t>ct</w:t>
      </w:r>
      <w:r w:rsidRPr="00E01693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E01693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E01693">
        <w:rPr>
          <w:rFonts w:asciiTheme="minorHAnsi" w:hAnsiTheme="minorHAnsi" w:cstheme="minorHAnsi"/>
          <w:sz w:val="22"/>
          <w:szCs w:val="22"/>
        </w:rPr>
        <w:t>e,</w:t>
      </w:r>
      <w:r w:rsidRPr="00E01693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E01693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E01693">
        <w:rPr>
          <w:rFonts w:asciiTheme="minorHAnsi" w:hAnsiTheme="minorHAnsi" w:cstheme="minorHAnsi"/>
          <w:sz w:val="22"/>
          <w:szCs w:val="22"/>
        </w:rPr>
        <w:t>l</w:t>
      </w:r>
      <w:r w:rsidRPr="00E01693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z w:val="22"/>
          <w:szCs w:val="22"/>
        </w:rPr>
        <w:t>&amp;</w:t>
      </w:r>
      <w:r w:rsidRPr="00E01693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E01693">
        <w:rPr>
          <w:rFonts w:asciiTheme="minorHAnsi" w:hAnsiTheme="minorHAnsi" w:cstheme="minorHAnsi"/>
          <w:sz w:val="22"/>
          <w:szCs w:val="22"/>
        </w:rPr>
        <w:t>as</w:t>
      </w:r>
      <w:r w:rsidRPr="00E01693">
        <w:rPr>
          <w:rFonts w:asciiTheme="minorHAnsi" w:hAnsiTheme="minorHAnsi" w:cstheme="minorHAnsi"/>
          <w:spacing w:val="3"/>
          <w:sz w:val="22"/>
          <w:szCs w:val="22"/>
        </w:rPr>
        <w:t xml:space="preserve"> p</w:t>
      </w:r>
      <w:r w:rsidRPr="00E01693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E01693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E01693">
        <w:rPr>
          <w:rFonts w:asciiTheme="minorHAnsi" w:hAnsiTheme="minorHAnsi" w:cstheme="minorHAnsi"/>
          <w:sz w:val="22"/>
          <w:szCs w:val="22"/>
        </w:rPr>
        <w:t>jects</w:t>
      </w:r>
      <w:r w:rsidRPr="00E01693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z w:val="22"/>
          <w:szCs w:val="22"/>
        </w:rPr>
        <w:t>in</w:t>
      </w:r>
      <w:r w:rsidRPr="00E01693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pacing w:val="-1"/>
          <w:w w:val="101"/>
          <w:sz w:val="22"/>
          <w:szCs w:val="22"/>
        </w:rPr>
        <w:t>Q</w:t>
      </w:r>
      <w:r w:rsidRPr="00E01693">
        <w:rPr>
          <w:rFonts w:asciiTheme="minorHAnsi" w:hAnsiTheme="minorHAnsi" w:cstheme="minorHAnsi"/>
          <w:w w:val="101"/>
          <w:sz w:val="22"/>
          <w:szCs w:val="22"/>
        </w:rPr>
        <w:t>ata</w:t>
      </w:r>
      <w:r w:rsidRPr="00E01693">
        <w:rPr>
          <w:rFonts w:asciiTheme="minorHAnsi" w:hAnsiTheme="minorHAnsi" w:cstheme="minorHAnsi"/>
          <w:spacing w:val="-1"/>
          <w:w w:val="101"/>
          <w:sz w:val="22"/>
          <w:szCs w:val="22"/>
        </w:rPr>
        <w:t>r</w:t>
      </w:r>
      <w:r w:rsidRPr="00E01693">
        <w:rPr>
          <w:rFonts w:asciiTheme="minorHAnsi" w:hAnsiTheme="minorHAnsi" w:cstheme="minorHAnsi"/>
          <w:w w:val="101"/>
          <w:sz w:val="22"/>
          <w:szCs w:val="22"/>
        </w:rPr>
        <w:t>.</w:t>
      </w:r>
    </w:p>
    <w:p w14:paraId="3D238472" w14:textId="77777777" w:rsidR="00FD033D" w:rsidRPr="00E01693" w:rsidRDefault="00DD5B06">
      <w:pPr>
        <w:spacing w:before="39"/>
        <w:ind w:left="116"/>
        <w:rPr>
          <w:rFonts w:asciiTheme="minorHAnsi" w:hAnsiTheme="minorHAnsi" w:cstheme="minorHAnsi"/>
          <w:sz w:val="22"/>
          <w:szCs w:val="22"/>
        </w:rPr>
      </w:pPr>
      <w:r w:rsidRPr="00E01693">
        <w:rPr>
          <w:rFonts w:asciiTheme="minorHAnsi" w:eastAsia="Microsoft Sans Serif" w:hAnsiTheme="minorHAnsi" w:cstheme="minorHAnsi"/>
          <w:w w:val="342"/>
          <w:sz w:val="22"/>
          <w:szCs w:val="22"/>
        </w:rPr>
        <w:t xml:space="preserve"> </w:t>
      </w:r>
      <w:r w:rsidRPr="00E01693">
        <w:rPr>
          <w:rFonts w:asciiTheme="minorHAnsi" w:eastAsia="Microsoft Sans Serif" w:hAnsiTheme="minorHAnsi" w:cstheme="minorHAnsi"/>
          <w:sz w:val="22"/>
          <w:szCs w:val="22"/>
        </w:rPr>
        <w:t xml:space="preserve">   </w:t>
      </w:r>
      <w:r w:rsidRPr="00E01693">
        <w:rPr>
          <w:rFonts w:asciiTheme="minorHAnsi" w:eastAsia="Microsoft Sans Serif" w:hAnsiTheme="minorHAnsi" w:cstheme="minorHAnsi"/>
          <w:spacing w:val="-24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b/>
          <w:sz w:val="22"/>
          <w:szCs w:val="22"/>
        </w:rPr>
        <w:t>Led</w:t>
      </w:r>
      <w:r w:rsidRPr="00E01693">
        <w:rPr>
          <w:rFonts w:asciiTheme="minorHAnsi" w:hAnsiTheme="minorHAnsi" w:cstheme="minorHAnsi"/>
          <w:b/>
          <w:spacing w:val="4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b/>
          <w:spacing w:val="-2"/>
          <w:sz w:val="22"/>
          <w:szCs w:val="22"/>
        </w:rPr>
        <w:t>a</w:t>
      </w:r>
      <w:r w:rsidRPr="00E01693">
        <w:rPr>
          <w:rFonts w:asciiTheme="minorHAnsi" w:hAnsiTheme="minorHAnsi" w:cstheme="minorHAnsi"/>
          <w:b/>
          <w:spacing w:val="2"/>
          <w:sz w:val="22"/>
          <w:szCs w:val="22"/>
        </w:rPr>
        <w:t>n</w:t>
      </w:r>
      <w:r w:rsidRPr="00E01693">
        <w:rPr>
          <w:rFonts w:asciiTheme="minorHAnsi" w:hAnsiTheme="minorHAnsi" w:cstheme="minorHAnsi"/>
          <w:b/>
          <w:sz w:val="22"/>
          <w:szCs w:val="22"/>
        </w:rPr>
        <w:t>d</w:t>
      </w:r>
      <w:r w:rsidRPr="00E01693">
        <w:rPr>
          <w:rFonts w:asciiTheme="minorHAnsi" w:hAnsiTheme="minorHAnsi" w:cstheme="minorHAnsi"/>
          <w:b/>
          <w:spacing w:val="6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b/>
          <w:spacing w:val="-3"/>
          <w:sz w:val="22"/>
          <w:szCs w:val="22"/>
        </w:rPr>
        <w:t>d</w:t>
      </w:r>
      <w:r w:rsidRPr="00E01693">
        <w:rPr>
          <w:rFonts w:asciiTheme="minorHAnsi" w:hAnsiTheme="minorHAnsi" w:cstheme="minorHAnsi"/>
          <w:b/>
          <w:spacing w:val="2"/>
          <w:sz w:val="22"/>
          <w:szCs w:val="22"/>
        </w:rPr>
        <w:t>i</w:t>
      </w:r>
      <w:r w:rsidRPr="00E01693">
        <w:rPr>
          <w:rFonts w:asciiTheme="minorHAnsi" w:hAnsiTheme="minorHAnsi" w:cstheme="minorHAnsi"/>
          <w:b/>
          <w:spacing w:val="-3"/>
          <w:sz w:val="22"/>
          <w:szCs w:val="22"/>
        </w:rPr>
        <w:t>r</w:t>
      </w:r>
      <w:r w:rsidRPr="00E01693">
        <w:rPr>
          <w:rFonts w:asciiTheme="minorHAnsi" w:hAnsiTheme="minorHAnsi" w:cstheme="minorHAnsi"/>
          <w:b/>
          <w:spacing w:val="2"/>
          <w:sz w:val="22"/>
          <w:szCs w:val="22"/>
        </w:rPr>
        <w:t>e</w:t>
      </w:r>
      <w:r w:rsidRPr="00E01693">
        <w:rPr>
          <w:rFonts w:asciiTheme="minorHAnsi" w:hAnsiTheme="minorHAnsi" w:cstheme="minorHAnsi"/>
          <w:b/>
          <w:sz w:val="22"/>
          <w:szCs w:val="22"/>
        </w:rPr>
        <w:t>c</w:t>
      </w:r>
      <w:r w:rsidRPr="00E01693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E01693">
        <w:rPr>
          <w:rFonts w:asciiTheme="minorHAnsi" w:hAnsiTheme="minorHAnsi" w:cstheme="minorHAnsi"/>
          <w:b/>
          <w:spacing w:val="2"/>
          <w:sz w:val="22"/>
          <w:szCs w:val="22"/>
        </w:rPr>
        <w:t>e</w:t>
      </w:r>
      <w:r w:rsidRPr="00E01693">
        <w:rPr>
          <w:rFonts w:asciiTheme="minorHAnsi" w:hAnsiTheme="minorHAnsi" w:cstheme="minorHAnsi"/>
          <w:b/>
          <w:sz w:val="22"/>
          <w:szCs w:val="22"/>
        </w:rPr>
        <w:t>d</w:t>
      </w:r>
      <w:r w:rsidRPr="00E01693">
        <w:rPr>
          <w:rFonts w:asciiTheme="minorHAnsi" w:hAnsiTheme="minorHAnsi" w:cstheme="minorHAnsi"/>
          <w:b/>
          <w:spacing w:val="8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z w:val="22"/>
          <w:szCs w:val="22"/>
        </w:rPr>
        <w:t>t</w:t>
      </w:r>
      <w:r w:rsidRPr="00E01693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E01693">
        <w:rPr>
          <w:rFonts w:asciiTheme="minorHAnsi" w:hAnsiTheme="minorHAnsi" w:cstheme="minorHAnsi"/>
          <w:sz w:val="22"/>
          <w:szCs w:val="22"/>
        </w:rPr>
        <w:t>e</w:t>
      </w:r>
      <w:r w:rsidRPr="00E01693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E01693">
        <w:rPr>
          <w:rFonts w:asciiTheme="minorHAnsi" w:hAnsiTheme="minorHAnsi" w:cstheme="minorHAnsi"/>
          <w:spacing w:val="3"/>
          <w:sz w:val="22"/>
          <w:szCs w:val="22"/>
        </w:rPr>
        <w:t>u</w:t>
      </w:r>
      <w:r w:rsidRPr="00E01693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E01693">
        <w:rPr>
          <w:rFonts w:asciiTheme="minorHAnsi" w:hAnsiTheme="minorHAnsi" w:cstheme="minorHAnsi"/>
          <w:sz w:val="22"/>
          <w:szCs w:val="22"/>
        </w:rPr>
        <w:t>ct</w:t>
      </w:r>
      <w:r w:rsidRPr="00E01693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E01693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E01693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E01693">
        <w:rPr>
          <w:rFonts w:asciiTheme="minorHAnsi" w:hAnsiTheme="minorHAnsi" w:cstheme="minorHAnsi"/>
          <w:sz w:val="22"/>
          <w:szCs w:val="22"/>
        </w:rPr>
        <w:t>s</w:t>
      </w:r>
      <w:r w:rsidRPr="00E01693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E01693">
        <w:rPr>
          <w:rFonts w:asciiTheme="minorHAnsi" w:hAnsiTheme="minorHAnsi" w:cstheme="minorHAnsi"/>
          <w:sz w:val="22"/>
          <w:szCs w:val="22"/>
        </w:rPr>
        <w:t>f</w:t>
      </w:r>
      <w:r w:rsidRPr="00E01693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z w:val="22"/>
          <w:szCs w:val="22"/>
        </w:rPr>
        <w:t>1</w:t>
      </w:r>
      <w:r w:rsidRPr="00E01693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E01693">
        <w:rPr>
          <w:rFonts w:asciiTheme="minorHAnsi" w:hAnsiTheme="minorHAnsi" w:cstheme="minorHAnsi"/>
          <w:sz w:val="22"/>
          <w:szCs w:val="22"/>
        </w:rPr>
        <w:t>a</w:t>
      </w:r>
      <w:r w:rsidRPr="00E01693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E01693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E01693">
        <w:rPr>
          <w:rFonts w:asciiTheme="minorHAnsi" w:hAnsiTheme="minorHAnsi" w:cstheme="minorHAnsi"/>
          <w:spacing w:val="-4"/>
          <w:sz w:val="22"/>
          <w:szCs w:val="22"/>
        </w:rPr>
        <w:t>g</w:t>
      </w:r>
      <w:r w:rsidRPr="00E01693">
        <w:rPr>
          <w:rFonts w:asciiTheme="minorHAnsi" w:hAnsiTheme="minorHAnsi" w:cstheme="minorHAnsi"/>
          <w:sz w:val="22"/>
          <w:szCs w:val="22"/>
        </w:rPr>
        <w:t>er</w:t>
      </w:r>
      <w:r w:rsidRPr="00E01693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E01693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E01693">
        <w:rPr>
          <w:rFonts w:asciiTheme="minorHAnsi" w:hAnsiTheme="minorHAnsi" w:cstheme="minorHAnsi"/>
          <w:sz w:val="22"/>
          <w:szCs w:val="22"/>
        </w:rPr>
        <w:t>d</w:t>
      </w:r>
      <w:r w:rsidRPr="00E01693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pacing w:val="1"/>
          <w:sz w:val="22"/>
          <w:szCs w:val="22"/>
        </w:rPr>
        <w:t>1</w:t>
      </w:r>
      <w:r w:rsidRPr="00E01693">
        <w:rPr>
          <w:rFonts w:asciiTheme="minorHAnsi" w:hAnsiTheme="minorHAnsi" w:cstheme="minorHAnsi"/>
          <w:sz w:val="22"/>
          <w:szCs w:val="22"/>
        </w:rPr>
        <w:t>5</w:t>
      </w:r>
      <w:r w:rsidRPr="00E01693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w w:val="101"/>
          <w:sz w:val="22"/>
          <w:szCs w:val="22"/>
        </w:rPr>
        <w:t>s</w:t>
      </w:r>
      <w:r w:rsidRPr="00E01693">
        <w:rPr>
          <w:rFonts w:asciiTheme="minorHAnsi" w:hAnsiTheme="minorHAnsi" w:cstheme="minorHAnsi"/>
          <w:spacing w:val="-2"/>
          <w:w w:val="101"/>
          <w:sz w:val="22"/>
          <w:szCs w:val="22"/>
        </w:rPr>
        <w:t>u</w:t>
      </w:r>
      <w:r w:rsidRPr="00E01693">
        <w:rPr>
          <w:rFonts w:asciiTheme="minorHAnsi" w:hAnsiTheme="minorHAnsi" w:cstheme="minorHAnsi"/>
          <w:spacing w:val="1"/>
          <w:w w:val="101"/>
          <w:sz w:val="22"/>
          <w:szCs w:val="22"/>
        </w:rPr>
        <w:t>bo</w:t>
      </w:r>
      <w:r w:rsidRPr="00E01693">
        <w:rPr>
          <w:rFonts w:asciiTheme="minorHAnsi" w:hAnsiTheme="minorHAnsi" w:cstheme="minorHAnsi"/>
          <w:spacing w:val="-1"/>
          <w:w w:val="101"/>
          <w:sz w:val="22"/>
          <w:szCs w:val="22"/>
        </w:rPr>
        <w:t>r</w:t>
      </w:r>
      <w:r w:rsidRPr="00E01693">
        <w:rPr>
          <w:rFonts w:asciiTheme="minorHAnsi" w:hAnsiTheme="minorHAnsi" w:cstheme="minorHAnsi"/>
          <w:spacing w:val="-2"/>
          <w:w w:val="101"/>
          <w:sz w:val="22"/>
          <w:szCs w:val="22"/>
        </w:rPr>
        <w:t>d</w:t>
      </w:r>
      <w:r w:rsidRPr="00E01693">
        <w:rPr>
          <w:rFonts w:asciiTheme="minorHAnsi" w:hAnsiTheme="minorHAnsi" w:cstheme="minorHAnsi"/>
          <w:spacing w:val="2"/>
          <w:w w:val="101"/>
          <w:sz w:val="22"/>
          <w:szCs w:val="22"/>
        </w:rPr>
        <w:t>i</w:t>
      </w:r>
      <w:r w:rsidRPr="00E01693">
        <w:rPr>
          <w:rFonts w:asciiTheme="minorHAnsi" w:hAnsiTheme="minorHAnsi" w:cstheme="minorHAnsi"/>
          <w:spacing w:val="-2"/>
          <w:w w:val="101"/>
          <w:sz w:val="22"/>
          <w:szCs w:val="22"/>
        </w:rPr>
        <w:t>n</w:t>
      </w:r>
      <w:r w:rsidRPr="00E01693">
        <w:rPr>
          <w:rFonts w:asciiTheme="minorHAnsi" w:hAnsiTheme="minorHAnsi" w:cstheme="minorHAnsi"/>
          <w:w w:val="101"/>
          <w:sz w:val="22"/>
          <w:szCs w:val="22"/>
        </w:rPr>
        <w:t>ates.</w:t>
      </w:r>
    </w:p>
    <w:p w14:paraId="169CDF6F" w14:textId="77777777" w:rsidR="00FD033D" w:rsidRPr="00E01693" w:rsidRDefault="00DD5B06">
      <w:pPr>
        <w:spacing w:before="42" w:line="243" w:lineRule="auto"/>
        <w:ind w:left="466" w:right="910" w:hanging="350"/>
        <w:rPr>
          <w:rFonts w:asciiTheme="minorHAnsi" w:hAnsiTheme="minorHAnsi" w:cstheme="minorHAnsi"/>
          <w:sz w:val="22"/>
          <w:szCs w:val="22"/>
        </w:rPr>
      </w:pPr>
      <w:r w:rsidRPr="00E01693">
        <w:rPr>
          <w:rFonts w:asciiTheme="minorHAnsi" w:eastAsia="Microsoft Sans Serif" w:hAnsiTheme="minorHAnsi" w:cstheme="minorHAnsi"/>
          <w:w w:val="342"/>
          <w:sz w:val="22"/>
          <w:szCs w:val="22"/>
        </w:rPr>
        <w:t xml:space="preserve"> </w:t>
      </w:r>
      <w:r w:rsidRPr="00E01693">
        <w:rPr>
          <w:rFonts w:asciiTheme="minorHAnsi" w:eastAsia="Microsoft Sans Serif" w:hAnsiTheme="minorHAnsi" w:cstheme="minorHAnsi"/>
          <w:sz w:val="22"/>
          <w:szCs w:val="22"/>
        </w:rPr>
        <w:t xml:space="preserve">   </w:t>
      </w:r>
      <w:r w:rsidRPr="00E01693">
        <w:rPr>
          <w:rFonts w:asciiTheme="minorHAnsi" w:eastAsia="Microsoft Sans Serif" w:hAnsiTheme="minorHAnsi" w:cstheme="minorHAnsi"/>
          <w:spacing w:val="-24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b/>
          <w:spacing w:val="-2"/>
          <w:sz w:val="22"/>
          <w:szCs w:val="22"/>
        </w:rPr>
        <w:t>Ov</w:t>
      </w:r>
      <w:r w:rsidRPr="00E01693">
        <w:rPr>
          <w:rFonts w:asciiTheme="minorHAnsi" w:hAnsiTheme="minorHAnsi" w:cstheme="minorHAnsi"/>
          <w:b/>
          <w:spacing w:val="2"/>
          <w:sz w:val="22"/>
          <w:szCs w:val="22"/>
        </w:rPr>
        <w:t>e</w:t>
      </w:r>
      <w:r w:rsidRPr="00E01693">
        <w:rPr>
          <w:rFonts w:asciiTheme="minorHAnsi" w:hAnsiTheme="minorHAnsi" w:cstheme="minorHAnsi"/>
          <w:b/>
          <w:sz w:val="22"/>
          <w:szCs w:val="22"/>
        </w:rPr>
        <w:t>rs</w:t>
      </w:r>
      <w:r w:rsidRPr="00E01693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E01693">
        <w:rPr>
          <w:rFonts w:asciiTheme="minorHAnsi" w:hAnsiTheme="minorHAnsi" w:cstheme="minorHAnsi"/>
          <w:b/>
          <w:sz w:val="22"/>
          <w:szCs w:val="22"/>
        </w:rPr>
        <w:t>w</w:t>
      </w:r>
      <w:r w:rsidRPr="00E01693">
        <w:rPr>
          <w:rFonts w:asciiTheme="minorHAnsi" w:hAnsiTheme="minorHAnsi" w:cstheme="minorHAnsi"/>
          <w:b/>
          <w:spacing w:val="11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z w:val="22"/>
          <w:szCs w:val="22"/>
        </w:rPr>
        <w:t>t</w:t>
      </w:r>
      <w:r w:rsidRPr="00E01693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E01693">
        <w:rPr>
          <w:rFonts w:asciiTheme="minorHAnsi" w:hAnsiTheme="minorHAnsi" w:cstheme="minorHAnsi"/>
          <w:sz w:val="22"/>
          <w:szCs w:val="22"/>
        </w:rPr>
        <w:t>e</w:t>
      </w:r>
      <w:r w:rsidRPr="00E01693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z w:val="22"/>
          <w:szCs w:val="22"/>
        </w:rPr>
        <w:t>acti</w:t>
      </w:r>
      <w:r w:rsidRPr="00E01693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E01693">
        <w:rPr>
          <w:rFonts w:asciiTheme="minorHAnsi" w:hAnsiTheme="minorHAnsi" w:cstheme="minorHAnsi"/>
          <w:sz w:val="22"/>
          <w:szCs w:val="22"/>
        </w:rPr>
        <w:t>it</w:t>
      </w:r>
      <w:r w:rsidRPr="00E01693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E01693">
        <w:rPr>
          <w:rFonts w:asciiTheme="minorHAnsi" w:hAnsiTheme="minorHAnsi" w:cstheme="minorHAnsi"/>
          <w:sz w:val="22"/>
          <w:szCs w:val="22"/>
        </w:rPr>
        <w:t>es</w:t>
      </w:r>
      <w:r w:rsidRPr="00E01693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E01693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E01693">
        <w:rPr>
          <w:rFonts w:asciiTheme="minorHAnsi" w:hAnsiTheme="minorHAnsi" w:cstheme="minorHAnsi"/>
          <w:sz w:val="22"/>
          <w:szCs w:val="22"/>
        </w:rPr>
        <w:t>r</w:t>
      </w:r>
      <w:r w:rsidRPr="00E01693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pacing w:val="1"/>
          <w:sz w:val="22"/>
          <w:szCs w:val="22"/>
        </w:rPr>
        <w:t>3</w:t>
      </w:r>
      <w:r w:rsidRPr="00E01693">
        <w:rPr>
          <w:rFonts w:asciiTheme="minorHAnsi" w:hAnsiTheme="minorHAnsi" w:cstheme="minorHAnsi"/>
          <w:spacing w:val="-2"/>
          <w:sz w:val="22"/>
          <w:szCs w:val="22"/>
        </w:rPr>
        <w:t>6</w:t>
      </w:r>
      <w:r w:rsidRPr="00E01693">
        <w:rPr>
          <w:rFonts w:asciiTheme="minorHAnsi" w:hAnsiTheme="minorHAnsi" w:cstheme="minorHAnsi"/>
          <w:spacing w:val="1"/>
          <w:sz w:val="22"/>
          <w:szCs w:val="22"/>
        </w:rPr>
        <w:t>0</w:t>
      </w:r>
      <w:r w:rsidRPr="00E01693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E01693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E01693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E01693">
        <w:rPr>
          <w:rFonts w:asciiTheme="minorHAnsi" w:hAnsiTheme="minorHAnsi" w:cstheme="minorHAnsi"/>
          <w:spacing w:val="-4"/>
          <w:sz w:val="22"/>
          <w:szCs w:val="22"/>
        </w:rPr>
        <w:t>g</w:t>
      </w:r>
      <w:r w:rsidRPr="00E01693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01693">
        <w:rPr>
          <w:rFonts w:asciiTheme="minorHAnsi" w:hAnsiTheme="minorHAnsi" w:cstheme="minorHAnsi"/>
          <w:sz w:val="22"/>
          <w:szCs w:val="22"/>
        </w:rPr>
        <w:t>ee</w:t>
      </w:r>
      <w:r w:rsidRPr="00E01693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E01693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E01693">
        <w:rPr>
          <w:rFonts w:asciiTheme="minorHAnsi" w:hAnsiTheme="minorHAnsi" w:cstheme="minorHAnsi"/>
          <w:spacing w:val="-1"/>
          <w:sz w:val="22"/>
          <w:szCs w:val="22"/>
        </w:rPr>
        <w:t>rf</w:t>
      </w:r>
      <w:r w:rsidRPr="00E01693">
        <w:rPr>
          <w:rFonts w:asciiTheme="minorHAnsi" w:hAnsiTheme="minorHAnsi" w:cstheme="minorHAnsi"/>
          <w:spacing w:val="1"/>
          <w:sz w:val="22"/>
          <w:szCs w:val="22"/>
        </w:rPr>
        <w:t>orm</w:t>
      </w:r>
      <w:r w:rsidRPr="00E01693">
        <w:rPr>
          <w:rFonts w:asciiTheme="minorHAnsi" w:hAnsiTheme="minorHAnsi" w:cstheme="minorHAnsi"/>
          <w:sz w:val="22"/>
          <w:szCs w:val="22"/>
        </w:rPr>
        <w:t>a</w:t>
      </w:r>
      <w:r w:rsidRPr="00E01693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E01693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E01693">
        <w:rPr>
          <w:rFonts w:asciiTheme="minorHAnsi" w:hAnsiTheme="minorHAnsi" w:cstheme="minorHAnsi"/>
          <w:sz w:val="22"/>
          <w:szCs w:val="22"/>
        </w:rPr>
        <w:t>e</w:t>
      </w:r>
      <w:r w:rsidRPr="00E01693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z w:val="22"/>
          <w:szCs w:val="22"/>
        </w:rPr>
        <w:t>a</w:t>
      </w:r>
      <w:r w:rsidRPr="00E01693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E01693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E01693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01693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E01693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E01693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E01693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E01693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E01693">
        <w:rPr>
          <w:rFonts w:asciiTheme="minorHAnsi" w:hAnsiTheme="minorHAnsi" w:cstheme="minorHAnsi"/>
          <w:sz w:val="22"/>
          <w:szCs w:val="22"/>
        </w:rPr>
        <w:t>s;</w:t>
      </w:r>
      <w:r w:rsidRPr="00E01693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z w:val="22"/>
          <w:szCs w:val="22"/>
        </w:rPr>
        <w:t>i</w:t>
      </w:r>
      <w:r w:rsidRPr="00E01693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E01693">
        <w:rPr>
          <w:rFonts w:asciiTheme="minorHAnsi" w:hAnsiTheme="minorHAnsi" w:cstheme="minorHAnsi"/>
          <w:sz w:val="22"/>
          <w:szCs w:val="22"/>
        </w:rPr>
        <w:t>te</w:t>
      </w:r>
      <w:r w:rsidRPr="00E01693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E01693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E01693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E01693">
        <w:rPr>
          <w:rFonts w:asciiTheme="minorHAnsi" w:hAnsiTheme="minorHAnsi" w:cstheme="minorHAnsi"/>
          <w:sz w:val="22"/>
          <w:szCs w:val="22"/>
        </w:rPr>
        <w:t>eted</w:t>
      </w:r>
      <w:r w:rsidRPr="00E01693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01693">
        <w:rPr>
          <w:rFonts w:asciiTheme="minorHAnsi" w:hAnsiTheme="minorHAnsi" w:cstheme="minorHAnsi"/>
          <w:sz w:val="22"/>
          <w:szCs w:val="22"/>
        </w:rPr>
        <w:t>es</w:t>
      </w:r>
      <w:r w:rsidRPr="00E01693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E01693">
        <w:rPr>
          <w:rFonts w:asciiTheme="minorHAnsi" w:hAnsiTheme="minorHAnsi" w:cstheme="minorHAnsi"/>
          <w:sz w:val="22"/>
          <w:szCs w:val="22"/>
        </w:rPr>
        <w:t>lts</w:t>
      </w:r>
      <w:r w:rsidRPr="00E01693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z w:val="22"/>
          <w:szCs w:val="22"/>
        </w:rPr>
        <w:t>a</w:t>
      </w:r>
      <w:r w:rsidRPr="00E01693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E01693">
        <w:rPr>
          <w:rFonts w:asciiTheme="minorHAnsi" w:hAnsiTheme="minorHAnsi" w:cstheme="minorHAnsi"/>
          <w:sz w:val="22"/>
          <w:szCs w:val="22"/>
        </w:rPr>
        <w:t>d</w:t>
      </w:r>
      <w:r w:rsidRPr="00E01693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E01693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E01693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E01693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E01693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E01693">
        <w:rPr>
          <w:rFonts w:asciiTheme="minorHAnsi" w:hAnsiTheme="minorHAnsi" w:cstheme="minorHAnsi"/>
          <w:sz w:val="22"/>
          <w:szCs w:val="22"/>
        </w:rPr>
        <w:t>e</w:t>
      </w:r>
      <w:r w:rsidRPr="00E01693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01693">
        <w:rPr>
          <w:rFonts w:asciiTheme="minorHAnsi" w:hAnsiTheme="minorHAnsi" w:cstheme="minorHAnsi"/>
          <w:sz w:val="22"/>
          <w:szCs w:val="22"/>
        </w:rPr>
        <w:t>ed</w:t>
      </w:r>
      <w:r w:rsidRPr="00E01693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E01693">
        <w:rPr>
          <w:rFonts w:asciiTheme="minorHAnsi" w:hAnsiTheme="minorHAnsi" w:cstheme="minorHAnsi"/>
          <w:sz w:val="22"/>
          <w:szCs w:val="22"/>
        </w:rPr>
        <w:t>i</w:t>
      </w:r>
      <w:r w:rsidRPr="00E01693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E01693">
        <w:rPr>
          <w:rFonts w:asciiTheme="minorHAnsi" w:hAnsiTheme="minorHAnsi" w:cstheme="minorHAnsi"/>
          <w:sz w:val="22"/>
          <w:szCs w:val="22"/>
        </w:rPr>
        <w:t>h</w:t>
      </w:r>
      <w:r w:rsidRPr="00E01693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w w:val="101"/>
          <w:sz w:val="22"/>
          <w:szCs w:val="22"/>
        </w:rPr>
        <w:t>li</w:t>
      </w:r>
      <w:r w:rsidRPr="00E01693">
        <w:rPr>
          <w:rFonts w:asciiTheme="minorHAnsi" w:hAnsiTheme="minorHAnsi" w:cstheme="minorHAnsi"/>
          <w:spacing w:val="1"/>
          <w:w w:val="101"/>
          <w:sz w:val="22"/>
          <w:szCs w:val="22"/>
        </w:rPr>
        <w:t>n</w:t>
      </w:r>
      <w:r w:rsidRPr="00E01693">
        <w:rPr>
          <w:rFonts w:asciiTheme="minorHAnsi" w:hAnsiTheme="minorHAnsi" w:cstheme="minorHAnsi"/>
          <w:w w:val="101"/>
          <w:sz w:val="22"/>
          <w:szCs w:val="22"/>
        </w:rPr>
        <w:t xml:space="preserve">e </w:t>
      </w:r>
      <w:r w:rsidRPr="00E01693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E01693">
        <w:rPr>
          <w:rFonts w:asciiTheme="minorHAnsi" w:hAnsiTheme="minorHAnsi" w:cstheme="minorHAnsi"/>
          <w:sz w:val="22"/>
          <w:szCs w:val="22"/>
        </w:rPr>
        <w:t>a</w:t>
      </w:r>
      <w:r w:rsidRPr="00E01693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E01693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E01693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E01693">
        <w:rPr>
          <w:rFonts w:asciiTheme="minorHAnsi" w:hAnsiTheme="minorHAnsi" w:cstheme="minorHAnsi"/>
          <w:sz w:val="22"/>
          <w:szCs w:val="22"/>
        </w:rPr>
        <w:t>e</w:t>
      </w:r>
      <w:r w:rsidRPr="00E01693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E01693">
        <w:rPr>
          <w:rFonts w:asciiTheme="minorHAnsi" w:hAnsiTheme="minorHAnsi" w:cstheme="minorHAnsi"/>
          <w:sz w:val="22"/>
          <w:szCs w:val="22"/>
        </w:rPr>
        <w:t>s</w:t>
      </w:r>
      <w:r w:rsidRPr="00E01693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z w:val="22"/>
          <w:szCs w:val="22"/>
        </w:rPr>
        <w:t>to</w:t>
      </w:r>
      <w:r w:rsidRPr="00E01693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z w:val="22"/>
          <w:szCs w:val="22"/>
        </w:rPr>
        <w:t>c</w:t>
      </w:r>
      <w:r w:rsidRPr="00E01693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E01693">
        <w:rPr>
          <w:rFonts w:asciiTheme="minorHAnsi" w:hAnsiTheme="minorHAnsi" w:cstheme="minorHAnsi"/>
          <w:spacing w:val="-1"/>
          <w:sz w:val="22"/>
          <w:szCs w:val="22"/>
        </w:rPr>
        <w:t>rr</w:t>
      </w:r>
      <w:r w:rsidRPr="00E01693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E01693">
        <w:rPr>
          <w:rFonts w:asciiTheme="minorHAnsi" w:hAnsiTheme="minorHAnsi" w:cstheme="minorHAnsi"/>
          <w:sz w:val="22"/>
          <w:szCs w:val="22"/>
        </w:rPr>
        <w:t>ct</w:t>
      </w:r>
      <w:r w:rsidRPr="00E01693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E01693">
        <w:rPr>
          <w:rFonts w:asciiTheme="minorHAnsi" w:hAnsiTheme="minorHAnsi" w:cstheme="minorHAnsi"/>
          <w:sz w:val="22"/>
          <w:szCs w:val="22"/>
        </w:rPr>
        <w:t>e</w:t>
      </w:r>
      <w:r w:rsidRPr="00E01693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E01693">
        <w:rPr>
          <w:rFonts w:asciiTheme="minorHAnsi" w:hAnsiTheme="minorHAnsi" w:cstheme="minorHAnsi"/>
          <w:sz w:val="22"/>
          <w:szCs w:val="22"/>
        </w:rPr>
        <w:t>i</w:t>
      </w:r>
      <w:r w:rsidRPr="00E01693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E01693">
        <w:rPr>
          <w:rFonts w:asciiTheme="minorHAnsi" w:hAnsiTheme="minorHAnsi" w:cstheme="minorHAnsi"/>
          <w:sz w:val="22"/>
          <w:szCs w:val="22"/>
        </w:rPr>
        <w:t>ie</w:t>
      </w:r>
      <w:r w:rsidRPr="00E01693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E01693">
        <w:rPr>
          <w:rFonts w:asciiTheme="minorHAnsi" w:hAnsiTheme="minorHAnsi" w:cstheme="minorHAnsi"/>
          <w:spacing w:val="-3"/>
          <w:sz w:val="22"/>
          <w:szCs w:val="22"/>
        </w:rPr>
        <w:t>c</w:t>
      </w:r>
      <w:r w:rsidRPr="00E01693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E01693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E01693">
        <w:rPr>
          <w:rFonts w:asciiTheme="minorHAnsi" w:hAnsiTheme="minorHAnsi" w:cstheme="minorHAnsi"/>
          <w:sz w:val="22"/>
          <w:szCs w:val="22"/>
        </w:rPr>
        <w:t>s</w:t>
      </w:r>
      <w:r w:rsidRPr="00E01693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E01693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E01693">
        <w:rPr>
          <w:rFonts w:asciiTheme="minorHAnsi" w:hAnsiTheme="minorHAnsi" w:cstheme="minorHAnsi"/>
          <w:sz w:val="22"/>
          <w:szCs w:val="22"/>
        </w:rPr>
        <w:t>e</w:t>
      </w:r>
      <w:r w:rsidRPr="00E01693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E01693">
        <w:rPr>
          <w:rFonts w:asciiTheme="minorHAnsi" w:hAnsiTheme="minorHAnsi" w:cstheme="minorHAnsi"/>
          <w:sz w:val="22"/>
          <w:szCs w:val="22"/>
        </w:rPr>
        <w:t>e</w:t>
      </w:r>
      <w:r w:rsidRPr="00E01693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pacing w:val="-3"/>
          <w:w w:val="101"/>
          <w:sz w:val="22"/>
          <w:szCs w:val="22"/>
        </w:rPr>
        <w:t>a</w:t>
      </w:r>
      <w:r w:rsidRPr="00E01693">
        <w:rPr>
          <w:rFonts w:asciiTheme="minorHAnsi" w:hAnsiTheme="minorHAnsi" w:cstheme="minorHAnsi"/>
          <w:spacing w:val="1"/>
          <w:w w:val="101"/>
          <w:sz w:val="22"/>
          <w:szCs w:val="22"/>
        </w:rPr>
        <w:t>pp</w:t>
      </w:r>
      <w:r w:rsidRPr="00E01693">
        <w:rPr>
          <w:rFonts w:asciiTheme="minorHAnsi" w:hAnsiTheme="minorHAnsi" w:cstheme="minorHAnsi"/>
          <w:w w:val="101"/>
          <w:sz w:val="22"/>
          <w:szCs w:val="22"/>
        </w:rPr>
        <w:t>li</w:t>
      </w:r>
      <w:r w:rsidRPr="00E01693">
        <w:rPr>
          <w:rFonts w:asciiTheme="minorHAnsi" w:hAnsiTheme="minorHAnsi" w:cstheme="minorHAnsi"/>
          <w:spacing w:val="2"/>
          <w:w w:val="101"/>
          <w:sz w:val="22"/>
          <w:szCs w:val="22"/>
        </w:rPr>
        <w:t>c</w:t>
      </w:r>
      <w:r w:rsidRPr="00E01693">
        <w:rPr>
          <w:rFonts w:asciiTheme="minorHAnsi" w:hAnsiTheme="minorHAnsi" w:cstheme="minorHAnsi"/>
          <w:w w:val="101"/>
          <w:sz w:val="22"/>
          <w:szCs w:val="22"/>
        </w:rPr>
        <w:t>a</w:t>
      </w:r>
      <w:r w:rsidRPr="00E01693">
        <w:rPr>
          <w:rFonts w:asciiTheme="minorHAnsi" w:hAnsiTheme="minorHAnsi" w:cstheme="minorHAnsi"/>
          <w:spacing w:val="1"/>
          <w:w w:val="101"/>
          <w:sz w:val="22"/>
          <w:szCs w:val="22"/>
        </w:rPr>
        <w:t>b</w:t>
      </w:r>
      <w:r w:rsidRPr="00E01693">
        <w:rPr>
          <w:rFonts w:asciiTheme="minorHAnsi" w:hAnsiTheme="minorHAnsi" w:cstheme="minorHAnsi"/>
          <w:w w:val="101"/>
          <w:sz w:val="22"/>
          <w:szCs w:val="22"/>
        </w:rPr>
        <w:t>le.</w:t>
      </w:r>
    </w:p>
    <w:p w14:paraId="1B346CE2" w14:textId="77777777" w:rsidR="00FD033D" w:rsidRPr="00E01693" w:rsidRDefault="00DD5B06">
      <w:pPr>
        <w:spacing w:before="41" w:line="243" w:lineRule="auto"/>
        <w:ind w:left="466" w:right="84" w:hanging="350"/>
        <w:jc w:val="both"/>
        <w:rPr>
          <w:rFonts w:asciiTheme="minorHAnsi" w:hAnsiTheme="minorHAnsi" w:cstheme="minorHAnsi"/>
          <w:sz w:val="22"/>
          <w:szCs w:val="22"/>
        </w:rPr>
        <w:sectPr w:rsidR="00FD033D" w:rsidRPr="00E01693">
          <w:pgSz w:w="11900" w:h="16840"/>
          <w:pgMar w:top="1440" w:right="320" w:bottom="280" w:left="340" w:header="0" w:footer="1716" w:gutter="0"/>
          <w:cols w:space="720"/>
        </w:sectPr>
      </w:pPr>
      <w:r w:rsidRPr="00E01693">
        <w:rPr>
          <w:rFonts w:asciiTheme="minorHAnsi" w:eastAsia="Microsoft Sans Serif" w:hAnsiTheme="minorHAnsi" w:cstheme="minorHAnsi"/>
          <w:w w:val="342"/>
          <w:sz w:val="22"/>
          <w:szCs w:val="22"/>
        </w:rPr>
        <w:t xml:space="preserve"> </w:t>
      </w:r>
      <w:r w:rsidRPr="00E01693">
        <w:rPr>
          <w:rFonts w:asciiTheme="minorHAnsi" w:eastAsia="Microsoft Sans Serif" w:hAnsiTheme="minorHAnsi" w:cstheme="minorHAnsi"/>
          <w:sz w:val="22"/>
          <w:szCs w:val="22"/>
        </w:rPr>
        <w:t xml:space="preserve">   </w:t>
      </w:r>
      <w:r w:rsidRPr="00E01693">
        <w:rPr>
          <w:rFonts w:asciiTheme="minorHAnsi" w:eastAsia="Microsoft Sans Serif" w:hAnsiTheme="minorHAnsi" w:cstheme="minorHAnsi"/>
          <w:spacing w:val="-24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b/>
          <w:spacing w:val="-1"/>
          <w:sz w:val="22"/>
          <w:szCs w:val="22"/>
        </w:rPr>
        <w:t>P</w:t>
      </w:r>
      <w:r w:rsidRPr="00E01693">
        <w:rPr>
          <w:rFonts w:asciiTheme="minorHAnsi" w:hAnsiTheme="minorHAnsi" w:cstheme="minorHAnsi"/>
          <w:b/>
          <w:sz w:val="22"/>
          <w:szCs w:val="22"/>
        </w:rPr>
        <w:t>er</w:t>
      </w:r>
      <w:r w:rsidRPr="00E01693">
        <w:rPr>
          <w:rFonts w:asciiTheme="minorHAnsi" w:hAnsiTheme="minorHAnsi" w:cstheme="minorHAnsi"/>
          <w:b/>
          <w:spacing w:val="1"/>
          <w:sz w:val="22"/>
          <w:szCs w:val="22"/>
        </w:rPr>
        <w:t>fo</w:t>
      </w:r>
      <w:r w:rsidRPr="00E01693">
        <w:rPr>
          <w:rFonts w:asciiTheme="minorHAnsi" w:hAnsiTheme="minorHAnsi" w:cstheme="minorHAnsi"/>
          <w:b/>
          <w:sz w:val="22"/>
          <w:szCs w:val="22"/>
        </w:rPr>
        <w:t>r</w:t>
      </w:r>
      <w:r w:rsidRPr="00E01693">
        <w:rPr>
          <w:rFonts w:asciiTheme="minorHAnsi" w:hAnsiTheme="minorHAnsi" w:cstheme="minorHAnsi"/>
          <w:b/>
          <w:spacing w:val="-2"/>
          <w:sz w:val="22"/>
          <w:szCs w:val="22"/>
        </w:rPr>
        <w:t>m</w:t>
      </w:r>
      <w:r w:rsidRPr="00E01693">
        <w:rPr>
          <w:rFonts w:asciiTheme="minorHAnsi" w:hAnsiTheme="minorHAnsi" w:cstheme="minorHAnsi"/>
          <w:b/>
          <w:spacing w:val="2"/>
          <w:sz w:val="22"/>
          <w:szCs w:val="22"/>
        </w:rPr>
        <w:t>e</w:t>
      </w:r>
      <w:r w:rsidRPr="00E01693">
        <w:rPr>
          <w:rFonts w:asciiTheme="minorHAnsi" w:hAnsiTheme="minorHAnsi" w:cstheme="minorHAnsi"/>
          <w:b/>
          <w:sz w:val="22"/>
          <w:szCs w:val="22"/>
        </w:rPr>
        <w:t>d</w:t>
      </w:r>
      <w:r w:rsidRPr="00E01693">
        <w:rPr>
          <w:rFonts w:asciiTheme="minorHAnsi" w:hAnsiTheme="minorHAnsi" w:cstheme="minorHAnsi"/>
          <w:b/>
          <w:spacing w:val="35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b/>
          <w:spacing w:val="-2"/>
          <w:sz w:val="22"/>
          <w:szCs w:val="22"/>
        </w:rPr>
        <w:t>J</w:t>
      </w:r>
      <w:r w:rsidRPr="00E01693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E01693">
        <w:rPr>
          <w:rFonts w:asciiTheme="minorHAnsi" w:hAnsiTheme="minorHAnsi" w:cstheme="minorHAnsi"/>
          <w:b/>
          <w:sz w:val="22"/>
          <w:szCs w:val="22"/>
        </w:rPr>
        <w:t>b</w:t>
      </w:r>
      <w:r w:rsidRPr="00E01693">
        <w:rPr>
          <w:rFonts w:asciiTheme="minorHAnsi" w:hAnsiTheme="minorHAnsi" w:cstheme="minorHAnsi"/>
          <w:b/>
          <w:spacing w:val="28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b/>
          <w:spacing w:val="2"/>
          <w:sz w:val="22"/>
          <w:szCs w:val="22"/>
        </w:rPr>
        <w:t>A</w:t>
      </w:r>
      <w:r w:rsidRPr="00E01693">
        <w:rPr>
          <w:rFonts w:asciiTheme="minorHAnsi" w:hAnsiTheme="minorHAnsi" w:cstheme="minorHAnsi"/>
          <w:b/>
          <w:spacing w:val="-3"/>
          <w:sz w:val="22"/>
          <w:szCs w:val="22"/>
        </w:rPr>
        <w:t>n</w:t>
      </w:r>
      <w:r w:rsidRPr="00E01693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E01693">
        <w:rPr>
          <w:rFonts w:asciiTheme="minorHAnsi" w:hAnsiTheme="minorHAnsi" w:cstheme="minorHAnsi"/>
          <w:b/>
          <w:sz w:val="22"/>
          <w:szCs w:val="22"/>
        </w:rPr>
        <w:t>l</w:t>
      </w:r>
      <w:r w:rsidRPr="00E01693">
        <w:rPr>
          <w:rFonts w:asciiTheme="minorHAnsi" w:hAnsiTheme="minorHAnsi" w:cstheme="minorHAnsi"/>
          <w:b/>
          <w:spacing w:val="1"/>
          <w:sz w:val="22"/>
          <w:szCs w:val="22"/>
        </w:rPr>
        <w:t>y</w:t>
      </w:r>
      <w:r w:rsidRPr="00E01693">
        <w:rPr>
          <w:rFonts w:asciiTheme="minorHAnsi" w:hAnsiTheme="minorHAnsi" w:cstheme="minorHAnsi"/>
          <w:b/>
          <w:sz w:val="22"/>
          <w:szCs w:val="22"/>
        </w:rPr>
        <w:t>sis</w:t>
      </w:r>
      <w:r w:rsidRPr="00E01693">
        <w:rPr>
          <w:rFonts w:asciiTheme="minorHAnsi" w:hAnsiTheme="minorHAnsi" w:cstheme="minorHAnsi"/>
          <w:b/>
          <w:spacing w:val="32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E01693">
        <w:rPr>
          <w:rFonts w:asciiTheme="minorHAnsi" w:hAnsiTheme="minorHAnsi" w:cstheme="minorHAnsi"/>
          <w:b/>
          <w:spacing w:val="-3"/>
          <w:sz w:val="22"/>
          <w:szCs w:val="22"/>
        </w:rPr>
        <w:t>n</w:t>
      </w:r>
      <w:r w:rsidRPr="00E01693">
        <w:rPr>
          <w:rFonts w:asciiTheme="minorHAnsi" w:hAnsiTheme="minorHAnsi" w:cstheme="minorHAnsi"/>
          <w:b/>
          <w:sz w:val="22"/>
          <w:szCs w:val="22"/>
        </w:rPr>
        <w:t>d</w:t>
      </w:r>
      <w:r w:rsidRPr="00E01693">
        <w:rPr>
          <w:rFonts w:asciiTheme="minorHAnsi" w:hAnsiTheme="minorHAnsi" w:cstheme="minorHAnsi"/>
          <w:b/>
          <w:spacing w:val="28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b/>
          <w:spacing w:val="-2"/>
          <w:sz w:val="22"/>
          <w:szCs w:val="22"/>
        </w:rPr>
        <w:t>J</w:t>
      </w:r>
      <w:r w:rsidRPr="00E01693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E01693">
        <w:rPr>
          <w:rFonts w:asciiTheme="minorHAnsi" w:hAnsiTheme="minorHAnsi" w:cstheme="minorHAnsi"/>
          <w:b/>
          <w:sz w:val="22"/>
          <w:szCs w:val="22"/>
        </w:rPr>
        <w:t>b</w:t>
      </w:r>
      <w:r w:rsidRPr="00E01693">
        <w:rPr>
          <w:rFonts w:asciiTheme="minorHAnsi" w:hAnsiTheme="minorHAnsi" w:cstheme="minorHAnsi"/>
          <w:b/>
          <w:spacing w:val="28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b/>
          <w:sz w:val="22"/>
          <w:szCs w:val="22"/>
        </w:rPr>
        <w:t>E</w:t>
      </w:r>
      <w:r w:rsidRPr="00E01693">
        <w:rPr>
          <w:rFonts w:asciiTheme="minorHAnsi" w:hAnsiTheme="minorHAnsi" w:cstheme="minorHAnsi"/>
          <w:b/>
          <w:spacing w:val="1"/>
          <w:sz w:val="22"/>
          <w:szCs w:val="22"/>
        </w:rPr>
        <w:t>v</w:t>
      </w:r>
      <w:r w:rsidRPr="00E01693">
        <w:rPr>
          <w:rFonts w:asciiTheme="minorHAnsi" w:hAnsiTheme="minorHAnsi" w:cstheme="minorHAnsi"/>
          <w:b/>
          <w:spacing w:val="-2"/>
          <w:sz w:val="22"/>
          <w:szCs w:val="22"/>
        </w:rPr>
        <w:t>a</w:t>
      </w:r>
      <w:r w:rsidRPr="00E01693">
        <w:rPr>
          <w:rFonts w:asciiTheme="minorHAnsi" w:hAnsiTheme="minorHAnsi" w:cstheme="minorHAnsi"/>
          <w:b/>
          <w:spacing w:val="2"/>
          <w:sz w:val="22"/>
          <w:szCs w:val="22"/>
        </w:rPr>
        <w:t>l</w:t>
      </w:r>
      <w:r w:rsidRPr="00E01693">
        <w:rPr>
          <w:rFonts w:asciiTheme="minorHAnsi" w:hAnsiTheme="minorHAnsi" w:cstheme="minorHAnsi"/>
          <w:b/>
          <w:spacing w:val="-3"/>
          <w:sz w:val="22"/>
          <w:szCs w:val="22"/>
        </w:rPr>
        <w:t>u</w:t>
      </w:r>
      <w:r w:rsidRPr="00E01693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E01693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E01693">
        <w:rPr>
          <w:rFonts w:asciiTheme="minorHAnsi" w:hAnsiTheme="minorHAnsi" w:cstheme="minorHAnsi"/>
          <w:b/>
          <w:sz w:val="22"/>
          <w:szCs w:val="22"/>
        </w:rPr>
        <w:t>i</w:t>
      </w:r>
      <w:r w:rsidRPr="00E01693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E01693">
        <w:rPr>
          <w:rFonts w:asciiTheme="minorHAnsi" w:hAnsiTheme="minorHAnsi" w:cstheme="minorHAnsi"/>
          <w:b/>
          <w:spacing w:val="-3"/>
          <w:sz w:val="22"/>
          <w:szCs w:val="22"/>
        </w:rPr>
        <w:t>n</w:t>
      </w:r>
      <w:r w:rsidRPr="00E01693">
        <w:rPr>
          <w:rFonts w:asciiTheme="minorHAnsi" w:hAnsiTheme="minorHAnsi" w:cstheme="minorHAnsi"/>
          <w:b/>
          <w:sz w:val="22"/>
          <w:szCs w:val="22"/>
        </w:rPr>
        <w:t>,</w:t>
      </w:r>
      <w:r w:rsidRPr="00E01693">
        <w:rPr>
          <w:rFonts w:asciiTheme="minorHAnsi" w:hAnsiTheme="minorHAnsi" w:cstheme="minorHAnsi"/>
          <w:b/>
          <w:spacing w:val="37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E01693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E01693">
        <w:rPr>
          <w:rFonts w:asciiTheme="minorHAnsi" w:hAnsiTheme="minorHAnsi" w:cstheme="minorHAnsi"/>
          <w:sz w:val="22"/>
          <w:szCs w:val="22"/>
        </w:rPr>
        <w:t>r</w:t>
      </w:r>
      <w:r w:rsidRPr="00E01693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E01693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E01693">
        <w:rPr>
          <w:rFonts w:asciiTheme="minorHAnsi" w:hAnsiTheme="minorHAnsi" w:cstheme="minorHAnsi"/>
          <w:sz w:val="22"/>
          <w:szCs w:val="22"/>
        </w:rPr>
        <w:t>l</w:t>
      </w:r>
      <w:r w:rsidRPr="00E01693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E01693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E01693">
        <w:rPr>
          <w:rFonts w:asciiTheme="minorHAnsi" w:hAnsiTheme="minorHAnsi" w:cstheme="minorHAnsi"/>
          <w:sz w:val="22"/>
          <w:szCs w:val="22"/>
        </w:rPr>
        <w:t>w</w:t>
      </w:r>
      <w:r w:rsidRPr="00E01693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E01693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E01693">
        <w:rPr>
          <w:rFonts w:asciiTheme="minorHAnsi" w:hAnsiTheme="minorHAnsi" w:cstheme="minorHAnsi"/>
          <w:sz w:val="22"/>
          <w:szCs w:val="22"/>
        </w:rPr>
        <w:t>d</w:t>
      </w:r>
      <w:r w:rsidRPr="00E01693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E01693">
        <w:rPr>
          <w:rFonts w:asciiTheme="minorHAnsi" w:hAnsiTheme="minorHAnsi" w:cstheme="minorHAnsi"/>
          <w:sz w:val="22"/>
          <w:szCs w:val="22"/>
        </w:rPr>
        <w:t>e</w:t>
      </w:r>
      <w:r w:rsidRPr="00E01693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E01693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E01693">
        <w:rPr>
          <w:rFonts w:asciiTheme="minorHAnsi" w:hAnsiTheme="minorHAnsi" w:cstheme="minorHAnsi"/>
          <w:sz w:val="22"/>
          <w:szCs w:val="22"/>
        </w:rPr>
        <w:t>sed</w:t>
      </w:r>
      <w:r w:rsidRPr="00E01693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E01693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E01693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E01693">
        <w:rPr>
          <w:rFonts w:asciiTheme="minorHAnsi" w:hAnsiTheme="minorHAnsi" w:cstheme="minorHAnsi"/>
          <w:sz w:val="22"/>
          <w:szCs w:val="22"/>
        </w:rPr>
        <w:t>s,</w:t>
      </w:r>
      <w:r w:rsidRPr="00E01693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E01693">
        <w:rPr>
          <w:rFonts w:asciiTheme="minorHAnsi" w:hAnsiTheme="minorHAnsi" w:cstheme="minorHAnsi"/>
          <w:sz w:val="22"/>
          <w:szCs w:val="22"/>
        </w:rPr>
        <w:t>as</w:t>
      </w:r>
      <w:r w:rsidRPr="00E01693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E01693">
        <w:rPr>
          <w:rFonts w:asciiTheme="minorHAnsi" w:hAnsiTheme="minorHAnsi" w:cstheme="minorHAnsi"/>
          <w:sz w:val="22"/>
          <w:szCs w:val="22"/>
        </w:rPr>
        <w:t>d</w:t>
      </w:r>
      <w:r w:rsidRPr="00E01693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E01693">
        <w:rPr>
          <w:rFonts w:asciiTheme="minorHAnsi" w:hAnsiTheme="minorHAnsi" w:cstheme="minorHAnsi"/>
          <w:sz w:val="22"/>
          <w:szCs w:val="22"/>
        </w:rPr>
        <w:t>n</w:t>
      </w:r>
      <w:r w:rsidRPr="00E01693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E01693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01693">
        <w:rPr>
          <w:rFonts w:asciiTheme="minorHAnsi" w:hAnsiTheme="minorHAnsi" w:cstheme="minorHAnsi"/>
          <w:spacing w:val="-4"/>
          <w:sz w:val="22"/>
          <w:szCs w:val="22"/>
        </w:rPr>
        <w:t>g</w:t>
      </w:r>
      <w:r w:rsidRPr="00E01693">
        <w:rPr>
          <w:rFonts w:asciiTheme="minorHAnsi" w:hAnsiTheme="minorHAnsi" w:cstheme="minorHAnsi"/>
          <w:sz w:val="22"/>
          <w:szCs w:val="22"/>
        </w:rPr>
        <w:t>a</w:t>
      </w:r>
      <w:r w:rsidRPr="00E01693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E01693">
        <w:rPr>
          <w:rFonts w:asciiTheme="minorHAnsi" w:hAnsiTheme="minorHAnsi" w:cstheme="minorHAnsi"/>
          <w:sz w:val="22"/>
          <w:szCs w:val="22"/>
        </w:rPr>
        <w:t>i</w:t>
      </w:r>
      <w:r w:rsidRPr="00E01693">
        <w:rPr>
          <w:rFonts w:asciiTheme="minorHAnsi" w:hAnsiTheme="minorHAnsi" w:cstheme="minorHAnsi"/>
          <w:spacing w:val="2"/>
          <w:sz w:val="22"/>
          <w:szCs w:val="22"/>
        </w:rPr>
        <w:t>z</w:t>
      </w:r>
      <w:r w:rsidRPr="00E01693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E01693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E01693">
        <w:rPr>
          <w:rFonts w:asciiTheme="minorHAnsi" w:hAnsiTheme="minorHAnsi" w:cstheme="minorHAnsi"/>
          <w:sz w:val="22"/>
          <w:szCs w:val="22"/>
        </w:rPr>
        <w:t>i</w:t>
      </w:r>
      <w:r w:rsidRPr="00E01693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E01693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E01693">
        <w:rPr>
          <w:rFonts w:asciiTheme="minorHAnsi" w:hAnsiTheme="minorHAnsi" w:cstheme="minorHAnsi"/>
          <w:sz w:val="22"/>
          <w:szCs w:val="22"/>
        </w:rPr>
        <w:t>al</w:t>
      </w:r>
      <w:r w:rsidRPr="00E01693">
        <w:rPr>
          <w:rFonts w:asciiTheme="minorHAnsi" w:hAnsiTheme="minorHAnsi" w:cstheme="minorHAnsi"/>
          <w:spacing w:val="37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w w:val="101"/>
          <w:sz w:val="22"/>
          <w:szCs w:val="22"/>
        </w:rPr>
        <w:t>c</w:t>
      </w:r>
      <w:r w:rsidRPr="00E01693">
        <w:rPr>
          <w:rFonts w:asciiTheme="minorHAnsi" w:hAnsiTheme="minorHAnsi" w:cstheme="minorHAnsi"/>
          <w:spacing w:val="1"/>
          <w:w w:val="101"/>
          <w:sz w:val="22"/>
          <w:szCs w:val="22"/>
        </w:rPr>
        <w:t>h</w:t>
      </w:r>
      <w:r w:rsidRPr="00E01693">
        <w:rPr>
          <w:rFonts w:asciiTheme="minorHAnsi" w:hAnsiTheme="minorHAnsi" w:cstheme="minorHAnsi"/>
          <w:w w:val="101"/>
          <w:sz w:val="22"/>
          <w:szCs w:val="22"/>
        </w:rPr>
        <w:t>a</w:t>
      </w:r>
      <w:r w:rsidRPr="00E01693">
        <w:rPr>
          <w:rFonts w:asciiTheme="minorHAnsi" w:hAnsiTheme="minorHAnsi" w:cstheme="minorHAnsi"/>
          <w:spacing w:val="1"/>
          <w:w w:val="101"/>
          <w:sz w:val="22"/>
          <w:szCs w:val="22"/>
        </w:rPr>
        <w:t>n</w:t>
      </w:r>
      <w:r w:rsidRPr="00E01693">
        <w:rPr>
          <w:rFonts w:asciiTheme="minorHAnsi" w:hAnsiTheme="minorHAnsi" w:cstheme="minorHAnsi"/>
          <w:spacing w:val="-2"/>
          <w:w w:val="101"/>
          <w:sz w:val="22"/>
          <w:szCs w:val="22"/>
        </w:rPr>
        <w:t>g</w:t>
      </w:r>
      <w:r w:rsidRPr="00E01693">
        <w:rPr>
          <w:rFonts w:asciiTheme="minorHAnsi" w:hAnsiTheme="minorHAnsi" w:cstheme="minorHAnsi"/>
          <w:w w:val="101"/>
          <w:sz w:val="22"/>
          <w:szCs w:val="22"/>
        </w:rPr>
        <w:t xml:space="preserve">es, </w:t>
      </w:r>
      <w:r w:rsidRPr="00E01693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E01693">
        <w:rPr>
          <w:rFonts w:asciiTheme="minorHAnsi" w:hAnsiTheme="minorHAnsi" w:cstheme="minorHAnsi"/>
          <w:sz w:val="22"/>
          <w:szCs w:val="22"/>
        </w:rPr>
        <w:t>s</w:t>
      </w:r>
      <w:r w:rsidRPr="00E01693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E01693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E01693">
        <w:rPr>
          <w:rFonts w:asciiTheme="minorHAnsi" w:hAnsiTheme="minorHAnsi" w:cstheme="minorHAnsi"/>
          <w:sz w:val="22"/>
          <w:szCs w:val="22"/>
        </w:rPr>
        <w:t>g</w:t>
      </w:r>
      <w:r w:rsidRPr="00E01693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pacing w:val="-1"/>
          <w:sz w:val="22"/>
          <w:szCs w:val="22"/>
        </w:rPr>
        <w:t>HA</w:t>
      </w:r>
      <w:r w:rsidRPr="00E01693">
        <w:rPr>
          <w:rFonts w:asciiTheme="minorHAnsi" w:hAnsiTheme="minorHAnsi" w:cstheme="minorHAnsi"/>
          <w:sz w:val="22"/>
          <w:szCs w:val="22"/>
        </w:rPr>
        <w:t>Y</w:t>
      </w:r>
      <w:r w:rsidRPr="00E01693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z w:val="22"/>
          <w:szCs w:val="22"/>
        </w:rPr>
        <w:t>J</w:t>
      </w:r>
      <w:r w:rsidRPr="00E01693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E01693">
        <w:rPr>
          <w:rFonts w:asciiTheme="minorHAnsi" w:hAnsiTheme="minorHAnsi" w:cstheme="minorHAnsi"/>
          <w:sz w:val="22"/>
          <w:szCs w:val="22"/>
        </w:rPr>
        <w:t>b</w:t>
      </w:r>
      <w:r w:rsidRPr="00E01693">
        <w:rPr>
          <w:rFonts w:asciiTheme="minorHAnsi" w:hAnsiTheme="minorHAnsi" w:cstheme="minorHAnsi"/>
          <w:spacing w:val="1"/>
          <w:sz w:val="22"/>
          <w:szCs w:val="22"/>
        </w:rPr>
        <w:t xml:space="preserve"> E</w:t>
      </w:r>
      <w:r w:rsidRPr="00E01693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E01693">
        <w:rPr>
          <w:rFonts w:asciiTheme="minorHAnsi" w:hAnsiTheme="minorHAnsi" w:cstheme="minorHAnsi"/>
          <w:sz w:val="22"/>
          <w:szCs w:val="22"/>
        </w:rPr>
        <w:t>al</w:t>
      </w:r>
      <w:r w:rsidRPr="00E01693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E01693">
        <w:rPr>
          <w:rFonts w:asciiTheme="minorHAnsi" w:hAnsiTheme="minorHAnsi" w:cstheme="minorHAnsi"/>
          <w:sz w:val="22"/>
          <w:szCs w:val="22"/>
        </w:rPr>
        <w:t>a</w:t>
      </w:r>
      <w:r w:rsidRPr="00E01693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E01693">
        <w:rPr>
          <w:rFonts w:asciiTheme="minorHAnsi" w:hAnsiTheme="minorHAnsi" w:cstheme="minorHAnsi"/>
          <w:sz w:val="22"/>
          <w:szCs w:val="22"/>
        </w:rPr>
        <w:t>i</w:t>
      </w:r>
      <w:r w:rsidRPr="00E01693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E01693">
        <w:rPr>
          <w:rFonts w:asciiTheme="minorHAnsi" w:hAnsiTheme="minorHAnsi" w:cstheme="minorHAnsi"/>
          <w:sz w:val="22"/>
          <w:szCs w:val="22"/>
        </w:rPr>
        <w:t>n</w:t>
      </w:r>
      <w:r w:rsidRPr="00E01693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E01693">
        <w:rPr>
          <w:rFonts w:asciiTheme="minorHAnsi" w:hAnsiTheme="minorHAnsi" w:cstheme="minorHAnsi"/>
          <w:sz w:val="22"/>
          <w:szCs w:val="22"/>
        </w:rPr>
        <w:t>et</w:t>
      </w:r>
      <w:r w:rsidRPr="00E01693">
        <w:rPr>
          <w:rFonts w:asciiTheme="minorHAnsi" w:hAnsiTheme="minorHAnsi" w:cstheme="minorHAnsi"/>
          <w:spacing w:val="1"/>
          <w:sz w:val="22"/>
          <w:szCs w:val="22"/>
        </w:rPr>
        <w:t>ho</w:t>
      </w:r>
      <w:r w:rsidRPr="00E01693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E01693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E01693">
        <w:rPr>
          <w:rFonts w:asciiTheme="minorHAnsi" w:hAnsiTheme="minorHAnsi" w:cstheme="minorHAnsi"/>
          <w:sz w:val="22"/>
          <w:szCs w:val="22"/>
        </w:rPr>
        <w:t>l</w:t>
      </w:r>
      <w:r w:rsidRPr="00E01693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E01693">
        <w:rPr>
          <w:rFonts w:asciiTheme="minorHAnsi" w:hAnsiTheme="minorHAnsi" w:cstheme="minorHAnsi"/>
          <w:spacing w:val="1"/>
          <w:sz w:val="22"/>
          <w:szCs w:val="22"/>
        </w:rPr>
        <w:t>g</w:t>
      </w:r>
      <w:r w:rsidRPr="00E01693">
        <w:rPr>
          <w:rFonts w:asciiTheme="minorHAnsi" w:hAnsiTheme="minorHAnsi" w:cstheme="minorHAnsi"/>
          <w:spacing w:val="-6"/>
          <w:sz w:val="22"/>
          <w:szCs w:val="22"/>
        </w:rPr>
        <w:t>y</w:t>
      </w:r>
      <w:r w:rsidRPr="00E01693">
        <w:rPr>
          <w:rFonts w:asciiTheme="minorHAnsi" w:hAnsiTheme="minorHAnsi" w:cstheme="minorHAnsi"/>
          <w:sz w:val="22"/>
          <w:szCs w:val="22"/>
        </w:rPr>
        <w:t>,</w:t>
      </w:r>
      <w:r w:rsidRPr="00E01693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z w:val="22"/>
          <w:szCs w:val="22"/>
        </w:rPr>
        <w:t>in c</w:t>
      </w:r>
      <w:r w:rsidRPr="00E01693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E01693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E01693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E01693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E01693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E01693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E01693">
        <w:rPr>
          <w:rFonts w:asciiTheme="minorHAnsi" w:hAnsiTheme="minorHAnsi" w:cstheme="minorHAnsi"/>
          <w:sz w:val="22"/>
          <w:szCs w:val="22"/>
        </w:rPr>
        <w:t>at</w:t>
      </w:r>
      <w:r w:rsidRPr="00E01693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E01693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E01693">
        <w:rPr>
          <w:rFonts w:asciiTheme="minorHAnsi" w:hAnsiTheme="minorHAnsi" w:cstheme="minorHAnsi"/>
          <w:sz w:val="22"/>
          <w:szCs w:val="22"/>
        </w:rPr>
        <w:t>n</w:t>
      </w:r>
      <w:r w:rsidRPr="00E01693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E01693">
        <w:rPr>
          <w:rFonts w:asciiTheme="minorHAnsi" w:hAnsiTheme="minorHAnsi" w:cstheme="minorHAnsi"/>
          <w:sz w:val="22"/>
          <w:szCs w:val="22"/>
        </w:rPr>
        <w:t>ith</w:t>
      </w:r>
      <w:r w:rsidRPr="00E01693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z w:val="22"/>
          <w:szCs w:val="22"/>
        </w:rPr>
        <w:t>t</w:t>
      </w:r>
      <w:r w:rsidRPr="00E01693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E01693">
        <w:rPr>
          <w:rFonts w:asciiTheme="minorHAnsi" w:hAnsiTheme="minorHAnsi" w:cstheme="minorHAnsi"/>
          <w:sz w:val="22"/>
          <w:szCs w:val="22"/>
        </w:rPr>
        <w:t>e</w:t>
      </w:r>
      <w:r w:rsidRPr="00E01693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E01693">
        <w:rPr>
          <w:rFonts w:asciiTheme="minorHAnsi" w:hAnsiTheme="minorHAnsi" w:cstheme="minorHAnsi"/>
          <w:sz w:val="22"/>
          <w:szCs w:val="22"/>
        </w:rPr>
        <w:t>es</w:t>
      </w:r>
      <w:r w:rsidRPr="00E01693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E01693">
        <w:rPr>
          <w:rFonts w:asciiTheme="minorHAnsi" w:hAnsiTheme="minorHAnsi" w:cstheme="minorHAnsi"/>
          <w:sz w:val="22"/>
          <w:szCs w:val="22"/>
        </w:rPr>
        <w:t>ecti</w:t>
      </w:r>
      <w:r w:rsidRPr="00E01693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E01693">
        <w:rPr>
          <w:rFonts w:asciiTheme="minorHAnsi" w:hAnsiTheme="minorHAnsi" w:cstheme="minorHAnsi"/>
          <w:sz w:val="22"/>
          <w:szCs w:val="22"/>
        </w:rPr>
        <w:t>e</w:t>
      </w:r>
      <w:r w:rsidRPr="00E01693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E01693">
        <w:rPr>
          <w:rFonts w:asciiTheme="minorHAnsi" w:hAnsiTheme="minorHAnsi" w:cstheme="minorHAnsi"/>
          <w:sz w:val="22"/>
          <w:szCs w:val="22"/>
        </w:rPr>
        <w:t>i</w:t>
      </w:r>
      <w:r w:rsidRPr="00E01693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E01693">
        <w:rPr>
          <w:rFonts w:asciiTheme="minorHAnsi" w:hAnsiTheme="minorHAnsi" w:cstheme="minorHAnsi"/>
          <w:sz w:val="22"/>
          <w:szCs w:val="22"/>
        </w:rPr>
        <w:t>isi</w:t>
      </w:r>
      <w:r w:rsidRPr="00E01693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E01693">
        <w:rPr>
          <w:rFonts w:asciiTheme="minorHAnsi" w:hAnsiTheme="minorHAnsi" w:cstheme="minorHAnsi"/>
          <w:sz w:val="22"/>
          <w:szCs w:val="22"/>
        </w:rPr>
        <w:t>s</w:t>
      </w:r>
      <w:r w:rsidRPr="00E01693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z w:val="22"/>
          <w:szCs w:val="22"/>
        </w:rPr>
        <w:t>a</w:t>
      </w:r>
      <w:r w:rsidRPr="00E01693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E01693">
        <w:rPr>
          <w:rFonts w:asciiTheme="minorHAnsi" w:hAnsiTheme="minorHAnsi" w:cstheme="minorHAnsi"/>
          <w:sz w:val="22"/>
          <w:szCs w:val="22"/>
        </w:rPr>
        <w:t>d</w:t>
      </w:r>
      <w:r w:rsidRPr="00E01693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z w:val="22"/>
          <w:szCs w:val="22"/>
        </w:rPr>
        <w:t>t</w:t>
      </w:r>
      <w:r w:rsidRPr="00E01693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E01693">
        <w:rPr>
          <w:rFonts w:asciiTheme="minorHAnsi" w:hAnsiTheme="minorHAnsi" w:cstheme="minorHAnsi"/>
          <w:sz w:val="22"/>
          <w:szCs w:val="22"/>
        </w:rPr>
        <w:t>e</w:t>
      </w:r>
      <w:r w:rsidRPr="00E01693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pacing w:val="-1"/>
          <w:w w:val="101"/>
          <w:sz w:val="22"/>
          <w:szCs w:val="22"/>
        </w:rPr>
        <w:t>O</w:t>
      </w:r>
      <w:r w:rsidRPr="00E01693">
        <w:rPr>
          <w:rFonts w:asciiTheme="minorHAnsi" w:hAnsiTheme="minorHAnsi" w:cstheme="minorHAnsi"/>
          <w:spacing w:val="1"/>
          <w:w w:val="101"/>
          <w:sz w:val="22"/>
          <w:szCs w:val="22"/>
        </w:rPr>
        <w:t>r</w:t>
      </w:r>
      <w:r w:rsidRPr="00E01693">
        <w:rPr>
          <w:rFonts w:asciiTheme="minorHAnsi" w:hAnsiTheme="minorHAnsi" w:cstheme="minorHAnsi"/>
          <w:spacing w:val="-2"/>
          <w:w w:val="101"/>
          <w:sz w:val="22"/>
          <w:szCs w:val="22"/>
        </w:rPr>
        <w:t>g</w:t>
      </w:r>
      <w:r w:rsidRPr="00E01693">
        <w:rPr>
          <w:rFonts w:asciiTheme="minorHAnsi" w:hAnsiTheme="minorHAnsi" w:cstheme="minorHAnsi"/>
          <w:w w:val="101"/>
          <w:sz w:val="22"/>
          <w:szCs w:val="22"/>
        </w:rPr>
        <w:t>a</w:t>
      </w:r>
      <w:r w:rsidRPr="00E01693">
        <w:rPr>
          <w:rFonts w:asciiTheme="minorHAnsi" w:hAnsiTheme="minorHAnsi" w:cstheme="minorHAnsi"/>
          <w:spacing w:val="1"/>
          <w:w w:val="101"/>
          <w:sz w:val="22"/>
          <w:szCs w:val="22"/>
        </w:rPr>
        <w:t>n</w:t>
      </w:r>
      <w:r w:rsidRPr="00E01693">
        <w:rPr>
          <w:rFonts w:asciiTheme="minorHAnsi" w:hAnsiTheme="minorHAnsi" w:cstheme="minorHAnsi"/>
          <w:w w:val="101"/>
          <w:sz w:val="22"/>
          <w:szCs w:val="22"/>
        </w:rPr>
        <w:t>iz</w:t>
      </w:r>
      <w:r w:rsidRPr="00E01693">
        <w:rPr>
          <w:rFonts w:asciiTheme="minorHAnsi" w:hAnsiTheme="minorHAnsi" w:cstheme="minorHAnsi"/>
          <w:spacing w:val="-3"/>
          <w:w w:val="101"/>
          <w:sz w:val="22"/>
          <w:szCs w:val="22"/>
        </w:rPr>
        <w:t>a</w:t>
      </w:r>
      <w:r w:rsidRPr="00E01693">
        <w:rPr>
          <w:rFonts w:asciiTheme="minorHAnsi" w:hAnsiTheme="minorHAnsi" w:cstheme="minorHAnsi"/>
          <w:spacing w:val="2"/>
          <w:w w:val="101"/>
          <w:sz w:val="22"/>
          <w:szCs w:val="22"/>
        </w:rPr>
        <w:t>t</w:t>
      </w:r>
      <w:r w:rsidRPr="00E01693">
        <w:rPr>
          <w:rFonts w:asciiTheme="minorHAnsi" w:hAnsiTheme="minorHAnsi" w:cstheme="minorHAnsi"/>
          <w:w w:val="101"/>
          <w:sz w:val="22"/>
          <w:szCs w:val="22"/>
        </w:rPr>
        <w:t>i</w:t>
      </w:r>
      <w:r w:rsidRPr="00E01693">
        <w:rPr>
          <w:rFonts w:asciiTheme="minorHAnsi" w:hAnsiTheme="minorHAnsi" w:cstheme="minorHAnsi"/>
          <w:spacing w:val="1"/>
          <w:w w:val="101"/>
          <w:sz w:val="22"/>
          <w:szCs w:val="22"/>
        </w:rPr>
        <w:t>o</w:t>
      </w:r>
      <w:r w:rsidRPr="00E01693">
        <w:rPr>
          <w:rFonts w:asciiTheme="minorHAnsi" w:hAnsiTheme="minorHAnsi" w:cstheme="minorHAnsi"/>
          <w:w w:val="101"/>
          <w:sz w:val="22"/>
          <w:szCs w:val="22"/>
        </w:rPr>
        <w:t xml:space="preserve">n </w:t>
      </w:r>
      <w:r w:rsidRPr="00E01693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E01693">
        <w:rPr>
          <w:rFonts w:asciiTheme="minorHAnsi" w:hAnsiTheme="minorHAnsi" w:cstheme="minorHAnsi"/>
          <w:sz w:val="22"/>
          <w:szCs w:val="22"/>
        </w:rPr>
        <w:t>e</w:t>
      </w:r>
      <w:r w:rsidRPr="00E01693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E01693">
        <w:rPr>
          <w:rFonts w:asciiTheme="minorHAnsi" w:hAnsiTheme="minorHAnsi" w:cstheme="minorHAnsi"/>
          <w:sz w:val="22"/>
          <w:szCs w:val="22"/>
        </w:rPr>
        <w:t>el</w:t>
      </w:r>
      <w:r w:rsidRPr="00E01693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E01693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E01693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E01693">
        <w:rPr>
          <w:rFonts w:asciiTheme="minorHAnsi" w:hAnsiTheme="minorHAnsi" w:cstheme="minorHAnsi"/>
          <w:sz w:val="22"/>
          <w:szCs w:val="22"/>
        </w:rPr>
        <w:t>e</w:t>
      </w:r>
      <w:r w:rsidRPr="00E01693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E01693">
        <w:rPr>
          <w:rFonts w:asciiTheme="minorHAnsi" w:hAnsiTheme="minorHAnsi" w:cstheme="minorHAnsi"/>
          <w:sz w:val="22"/>
          <w:szCs w:val="22"/>
        </w:rPr>
        <w:t>t</w:t>
      </w:r>
      <w:r w:rsidRPr="00E01693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pacing w:val="-1"/>
          <w:w w:val="101"/>
          <w:sz w:val="22"/>
          <w:szCs w:val="22"/>
        </w:rPr>
        <w:t>U</w:t>
      </w:r>
      <w:r w:rsidRPr="00E01693">
        <w:rPr>
          <w:rFonts w:asciiTheme="minorHAnsi" w:hAnsiTheme="minorHAnsi" w:cstheme="minorHAnsi"/>
          <w:spacing w:val="1"/>
          <w:w w:val="101"/>
          <w:sz w:val="22"/>
          <w:szCs w:val="22"/>
        </w:rPr>
        <w:t>n</w:t>
      </w:r>
      <w:r w:rsidRPr="00E01693">
        <w:rPr>
          <w:rFonts w:asciiTheme="minorHAnsi" w:hAnsiTheme="minorHAnsi" w:cstheme="minorHAnsi"/>
          <w:w w:val="101"/>
          <w:sz w:val="22"/>
          <w:szCs w:val="22"/>
        </w:rPr>
        <w:t>it.</w:t>
      </w:r>
    </w:p>
    <w:p w14:paraId="4541DF7C" w14:textId="77777777" w:rsidR="00FD033D" w:rsidRPr="00E01693" w:rsidRDefault="00DD5B06">
      <w:pPr>
        <w:spacing w:before="83" w:line="243" w:lineRule="auto"/>
        <w:ind w:left="466" w:right="426" w:hanging="350"/>
        <w:rPr>
          <w:rFonts w:asciiTheme="minorHAnsi" w:hAnsiTheme="minorHAnsi" w:cstheme="minorHAnsi"/>
          <w:sz w:val="22"/>
          <w:szCs w:val="22"/>
        </w:rPr>
      </w:pPr>
      <w:r w:rsidRPr="00E01693">
        <w:rPr>
          <w:rFonts w:asciiTheme="minorHAnsi" w:eastAsia="Microsoft Sans Serif" w:hAnsiTheme="minorHAnsi" w:cstheme="minorHAnsi"/>
          <w:w w:val="342"/>
          <w:sz w:val="22"/>
          <w:szCs w:val="22"/>
        </w:rPr>
        <w:lastRenderedPageBreak/>
        <w:t xml:space="preserve"> </w:t>
      </w:r>
      <w:r w:rsidRPr="00E01693">
        <w:rPr>
          <w:rFonts w:asciiTheme="minorHAnsi" w:eastAsia="Microsoft Sans Serif" w:hAnsiTheme="minorHAnsi" w:cstheme="minorHAnsi"/>
          <w:sz w:val="22"/>
          <w:szCs w:val="22"/>
        </w:rPr>
        <w:t xml:space="preserve">   </w:t>
      </w:r>
      <w:r w:rsidRPr="00E01693">
        <w:rPr>
          <w:rFonts w:asciiTheme="minorHAnsi" w:eastAsia="Microsoft Sans Serif" w:hAnsiTheme="minorHAnsi" w:cstheme="minorHAnsi"/>
          <w:spacing w:val="-24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E01693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E01693">
        <w:rPr>
          <w:rFonts w:asciiTheme="minorHAnsi" w:hAnsiTheme="minorHAnsi" w:cstheme="minorHAnsi"/>
          <w:b/>
          <w:spacing w:val="-3"/>
          <w:sz w:val="22"/>
          <w:szCs w:val="22"/>
        </w:rPr>
        <w:t>n</w:t>
      </w:r>
      <w:r w:rsidRPr="00E01693">
        <w:rPr>
          <w:rFonts w:asciiTheme="minorHAnsi" w:hAnsiTheme="minorHAnsi" w:cstheme="minorHAnsi"/>
          <w:b/>
          <w:spacing w:val="2"/>
          <w:sz w:val="22"/>
          <w:szCs w:val="22"/>
        </w:rPr>
        <w:t>d</w:t>
      </w:r>
      <w:r w:rsidRPr="00E01693">
        <w:rPr>
          <w:rFonts w:asciiTheme="minorHAnsi" w:hAnsiTheme="minorHAnsi" w:cstheme="minorHAnsi"/>
          <w:b/>
          <w:spacing w:val="-3"/>
          <w:sz w:val="22"/>
          <w:szCs w:val="22"/>
        </w:rPr>
        <w:t>u</w:t>
      </w:r>
      <w:r w:rsidRPr="00E01693">
        <w:rPr>
          <w:rFonts w:asciiTheme="minorHAnsi" w:hAnsiTheme="minorHAnsi" w:cstheme="minorHAnsi"/>
          <w:b/>
          <w:spacing w:val="2"/>
          <w:sz w:val="22"/>
          <w:szCs w:val="22"/>
        </w:rPr>
        <w:t>c</w:t>
      </w:r>
      <w:r w:rsidRPr="00E01693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E01693">
        <w:rPr>
          <w:rFonts w:asciiTheme="minorHAnsi" w:hAnsiTheme="minorHAnsi" w:cstheme="minorHAnsi"/>
          <w:b/>
          <w:spacing w:val="2"/>
          <w:sz w:val="22"/>
          <w:szCs w:val="22"/>
        </w:rPr>
        <w:t>e</w:t>
      </w:r>
      <w:r w:rsidRPr="00E01693">
        <w:rPr>
          <w:rFonts w:asciiTheme="minorHAnsi" w:hAnsiTheme="minorHAnsi" w:cstheme="minorHAnsi"/>
          <w:b/>
          <w:sz w:val="22"/>
          <w:szCs w:val="22"/>
        </w:rPr>
        <w:t>d</w:t>
      </w:r>
      <w:r w:rsidRPr="00E01693">
        <w:rPr>
          <w:rFonts w:asciiTheme="minorHAnsi" w:hAnsiTheme="minorHAnsi" w:cstheme="minorHAnsi"/>
          <w:b/>
          <w:spacing w:val="11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z w:val="22"/>
          <w:szCs w:val="22"/>
        </w:rPr>
        <w:t>i</w:t>
      </w:r>
      <w:r w:rsidRPr="00E01693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E01693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E01693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E01693">
        <w:rPr>
          <w:rFonts w:asciiTheme="minorHAnsi" w:hAnsiTheme="minorHAnsi" w:cstheme="minorHAnsi"/>
          <w:sz w:val="22"/>
          <w:szCs w:val="22"/>
        </w:rPr>
        <w:t>e</w:t>
      </w:r>
      <w:r w:rsidRPr="00E01693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E01693">
        <w:rPr>
          <w:rFonts w:asciiTheme="minorHAnsi" w:hAnsiTheme="minorHAnsi" w:cstheme="minorHAnsi"/>
          <w:sz w:val="22"/>
          <w:szCs w:val="22"/>
        </w:rPr>
        <w:t>th</w:t>
      </w:r>
      <w:r w:rsidRPr="00E01693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z w:val="22"/>
          <w:szCs w:val="22"/>
        </w:rPr>
        <w:t>t</w:t>
      </w:r>
      <w:r w:rsidRPr="00E01693">
        <w:rPr>
          <w:rFonts w:asciiTheme="minorHAnsi" w:hAnsiTheme="minorHAnsi" w:cstheme="minorHAnsi"/>
          <w:spacing w:val="4"/>
          <w:sz w:val="22"/>
          <w:szCs w:val="22"/>
        </w:rPr>
        <w:t>r</w:t>
      </w:r>
      <w:r w:rsidRPr="00E01693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E01693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E01693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E01693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E01693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E01693">
        <w:rPr>
          <w:rFonts w:asciiTheme="minorHAnsi" w:hAnsiTheme="minorHAnsi" w:cstheme="minorHAnsi"/>
          <w:sz w:val="22"/>
          <w:szCs w:val="22"/>
        </w:rPr>
        <w:t>g</w:t>
      </w:r>
      <w:r w:rsidRPr="00E01693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E01693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E01693">
        <w:rPr>
          <w:rFonts w:asciiTheme="minorHAnsi" w:hAnsiTheme="minorHAnsi" w:cstheme="minorHAnsi"/>
          <w:sz w:val="22"/>
          <w:szCs w:val="22"/>
        </w:rPr>
        <w:t>e</w:t>
      </w:r>
      <w:r w:rsidRPr="00E01693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E01693">
        <w:rPr>
          <w:rFonts w:asciiTheme="minorHAnsi" w:hAnsiTheme="minorHAnsi" w:cstheme="minorHAnsi"/>
          <w:sz w:val="22"/>
          <w:szCs w:val="22"/>
        </w:rPr>
        <w:t>s</w:t>
      </w:r>
      <w:r w:rsidRPr="00E01693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z w:val="22"/>
          <w:szCs w:val="22"/>
        </w:rPr>
        <w:t>a</w:t>
      </w:r>
      <w:r w:rsidRPr="00E01693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E01693">
        <w:rPr>
          <w:rFonts w:asciiTheme="minorHAnsi" w:hAnsiTheme="minorHAnsi" w:cstheme="minorHAnsi"/>
          <w:sz w:val="22"/>
          <w:szCs w:val="22"/>
        </w:rPr>
        <w:t>a</w:t>
      </w:r>
      <w:r w:rsidRPr="00E01693">
        <w:rPr>
          <w:rFonts w:asciiTheme="minorHAnsi" w:hAnsiTheme="minorHAnsi" w:cstheme="minorHAnsi"/>
          <w:spacing w:val="5"/>
          <w:sz w:val="22"/>
          <w:szCs w:val="22"/>
        </w:rPr>
        <w:t>l</w:t>
      </w:r>
      <w:r w:rsidRPr="00E01693">
        <w:rPr>
          <w:rFonts w:asciiTheme="minorHAnsi" w:hAnsiTheme="minorHAnsi" w:cstheme="minorHAnsi"/>
          <w:spacing w:val="-4"/>
          <w:sz w:val="22"/>
          <w:szCs w:val="22"/>
        </w:rPr>
        <w:t>y</w:t>
      </w:r>
      <w:r w:rsidRPr="00E01693">
        <w:rPr>
          <w:rFonts w:asciiTheme="minorHAnsi" w:hAnsiTheme="minorHAnsi" w:cstheme="minorHAnsi"/>
          <w:sz w:val="22"/>
          <w:szCs w:val="22"/>
        </w:rPr>
        <w:t>sis,</w:t>
      </w:r>
      <w:r w:rsidRPr="00E01693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E01693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E01693">
        <w:rPr>
          <w:rFonts w:asciiTheme="minorHAnsi" w:hAnsiTheme="minorHAnsi" w:cstheme="minorHAnsi"/>
          <w:sz w:val="22"/>
          <w:szCs w:val="22"/>
        </w:rPr>
        <w:t>e</w:t>
      </w:r>
      <w:r w:rsidRPr="00E01693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E01693">
        <w:rPr>
          <w:rFonts w:asciiTheme="minorHAnsi" w:hAnsiTheme="minorHAnsi" w:cstheme="minorHAnsi"/>
          <w:sz w:val="22"/>
          <w:szCs w:val="22"/>
        </w:rPr>
        <w:t>a</w:t>
      </w:r>
      <w:r w:rsidRPr="00E01693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E01693">
        <w:rPr>
          <w:rFonts w:asciiTheme="minorHAnsi" w:hAnsiTheme="minorHAnsi" w:cstheme="minorHAnsi"/>
          <w:sz w:val="22"/>
          <w:szCs w:val="22"/>
        </w:rPr>
        <w:t>ed</w:t>
      </w:r>
      <w:r w:rsidRPr="00E01693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z w:val="22"/>
          <w:szCs w:val="22"/>
        </w:rPr>
        <w:t>ca</w:t>
      </w:r>
      <w:r w:rsidRPr="00E01693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01693">
        <w:rPr>
          <w:rFonts w:asciiTheme="minorHAnsi" w:hAnsiTheme="minorHAnsi" w:cstheme="minorHAnsi"/>
          <w:sz w:val="22"/>
          <w:szCs w:val="22"/>
        </w:rPr>
        <w:t>eer</w:t>
      </w:r>
      <w:r w:rsidRPr="00E01693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E01693">
        <w:rPr>
          <w:rFonts w:asciiTheme="minorHAnsi" w:hAnsiTheme="minorHAnsi" w:cstheme="minorHAnsi"/>
          <w:sz w:val="22"/>
          <w:szCs w:val="22"/>
        </w:rPr>
        <w:t>e</w:t>
      </w:r>
      <w:r w:rsidRPr="00E01693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E01693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E01693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E01693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E01693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E01693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E01693">
        <w:rPr>
          <w:rFonts w:asciiTheme="minorHAnsi" w:hAnsiTheme="minorHAnsi" w:cstheme="minorHAnsi"/>
          <w:sz w:val="22"/>
          <w:szCs w:val="22"/>
        </w:rPr>
        <w:t>e</w:t>
      </w:r>
      <w:r w:rsidRPr="00E01693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E01693">
        <w:rPr>
          <w:rFonts w:asciiTheme="minorHAnsi" w:hAnsiTheme="minorHAnsi" w:cstheme="minorHAnsi"/>
          <w:sz w:val="22"/>
          <w:szCs w:val="22"/>
        </w:rPr>
        <w:t>t</w:t>
      </w:r>
      <w:r w:rsidRPr="00E01693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E01693">
        <w:rPr>
          <w:rFonts w:asciiTheme="minorHAnsi" w:hAnsiTheme="minorHAnsi" w:cstheme="minorHAnsi"/>
          <w:sz w:val="22"/>
          <w:szCs w:val="22"/>
        </w:rPr>
        <w:t>la</w:t>
      </w:r>
      <w:r w:rsidRPr="00E01693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E01693">
        <w:rPr>
          <w:rFonts w:asciiTheme="minorHAnsi" w:hAnsiTheme="minorHAnsi" w:cstheme="minorHAnsi"/>
          <w:sz w:val="22"/>
          <w:szCs w:val="22"/>
        </w:rPr>
        <w:t>s,</w:t>
      </w:r>
      <w:r w:rsidRPr="00E01693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z w:val="22"/>
          <w:szCs w:val="22"/>
        </w:rPr>
        <w:t>i</w:t>
      </w:r>
      <w:r w:rsidRPr="00E01693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E01693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E01693">
        <w:rPr>
          <w:rFonts w:asciiTheme="minorHAnsi" w:hAnsiTheme="minorHAnsi" w:cstheme="minorHAnsi"/>
          <w:sz w:val="22"/>
          <w:szCs w:val="22"/>
        </w:rPr>
        <w:t>l</w:t>
      </w:r>
      <w:r w:rsidRPr="00E01693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E01693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E01693">
        <w:rPr>
          <w:rFonts w:asciiTheme="minorHAnsi" w:hAnsiTheme="minorHAnsi" w:cstheme="minorHAnsi"/>
          <w:sz w:val="22"/>
          <w:szCs w:val="22"/>
        </w:rPr>
        <w:t>e</w:t>
      </w:r>
      <w:r w:rsidRPr="00E01693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E01693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E01693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E01693">
        <w:rPr>
          <w:rFonts w:asciiTheme="minorHAnsi" w:hAnsiTheme="minorHAnsi" w:cstheme="minorHAnsi"/>
          <w:sz w:val="22"/>
          <w:szCs w:val="22"/>
        </w:rPr>
        <w:t>d</w:t>
      </w:r>
      <w:r w:rsidRPr="00E01693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E01693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01693">
        <w:rPr>
          <w:rFonts w:asciiTheme="minorHAnsi" w:hAnsiTheme="minorHAnsi" w:cstheme="minorHAnsi"/>
          <w:sz w:val="22"/>
          <w:szCs w:val="22"/>
        </w:rPr>
        <w:t>ai</w:t>
      </w:r>
      <w:r w:rsidRPr="00E01693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E01693">
        <w:rPr>
          <w:rFonts w:asciiTheme="minorHAnsi" w:hAnsiTheme="minorHAnsi" w:cstheme="minorHAnsi"/>
          <w:sz w:val="22"/>
          <w:szCs w:val="22"/>
        </w:rPr>
        <w:t>i</w:t>
      </w:r>
      <w:r w:rsidRPr="00E01693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E01693">
        <w:rPr>
          <w:rFonts w:asciiTheme="minorHAnsi" w:hAnsiTheme="minorHAnsi" w:cstheme="minorHAnsi"/>
          <w:sz w:val="22"/>
          <w:szCs w:val="22"/>
        </w:rPr>
        <w:t>g</w:t>
      </w:r>
      <w:r w:rsidRPr="00E01693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w w:val="101"/>
          <w:sz w:val="22"/>
          <w:szCs w:val="22"/>
        </w:rPr>
        <w:t>a</w:t>
      </w:r>
      <w:r w:rsidRPr="00E01693">
        <w:rPr>
          <w:rFonts w:asciiTheme="minorHAnsi" w:hAnsiTheme="minorHAnsi" w:cstheme="minorHAnsi"/>
          <w:spacing w:val="1"/>
          <w:w w:val="101"/>
          <w:sz w:val="22"/>
          <w:szCs w:val="22"/>
        </w:rPr>
        <w:t>n</w:t>
      </w:r>
      <w:r w:rsidRPr="00E01693">
        <w:rPr>
          <w:rFonts w:asciiTheme="minorHAnsi" w:hAnsiTheme="minorHAnsi" w:cstheme="minorHAnsi"/>
          <w:w w:val="101"/>
          <w:sz w:val="22"/>
          <w:szCs w:val="22"/>
        </w:rPr>
        <w:t xml:space="preserve">d </w:t>
      </w:r>
      <w:r w:rsidRPr="00E01693">
        <w:rPr>
          <w:rFonts w:asciiTheme="minorHAnsi" w:hAnsiTheme="minorHAnsi" w:cstheme="minorHAnsi"/>
          <w:sz w:val="22"/>
          <w:szCs w:val="22"/>
        </w:rPr>
        <w:t>c</w:t>
      </w:r>
      <w:r w:rsidRPr="00E01693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E01693">
        <w:rPr>
          <w:rFonts w:asciiTheme="minorHAnsi" w:hAnsiTheme="minorHAnsi" w:cstheme="minorHAnsi"/>
          <w:sz w:val="22"/>
          <w:szCs w:val="22"/>
        </w:rPr>
        <w:t>ac</w:t>
      </w:r>
      <w:r w:rsidRPr="00E01693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E01693">
        <w:rPr>
          <w:rFonts w:asciiTheme="minorHAnsi" w:hAnsiTheme="minorHAnsi" w:cstheme="minorHAnsi"/>
          <w:sz w:val="22"/>
          <w:szCs w:val="22"/>
        </w:rPr>
        <w:t>i</w:t>
      </w:r>
      <w:r w:rsidRPr="00E01693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E01693">
        <w:rPr>
          <w:rFonts w:asciiTheme="minorHAnsi" w:hAnsiTheme="minorHAnsi" w:cstheme="minorHAnsi"/>
          <w:sz w:val="22"/>
          <w:szCs w:val="22"/>
        </w:rPr>
        <w:t>g</w:t>
      </w:r>
      <w:r w:rsidRPr="00E01693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z w:val="22"/>
          <w:szCs w:val="22"/>
        </w:rPr>
        <w:t>act</w:t>
      </w:r>
      <w:r w:rsidRPr="00E01693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E01693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E01693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E01693">
        <w:rPr>
          <w:rFonts w:asciiTheme="minorHAnsi" w:hAnsiTheme="minorHAnsi" w:cstheme="minorHAnsi"/>
          <w:sz w:val="22"/>
          <w:szCs w:val="22"/>
        </w:rPr>
        <w:t>ties,</w:t>
      </w:r>
      <w:r w:rsidRPr="00E01693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E01693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E01693">
        <w:rPr>
          <w:rFonts w:asciiTheme="minorHAnsi" w:hAnsiTheme="minorHAnsi" w:cstheme="minorHAnsi"/>
          <w:sz w:val="22"/>
          <w:szCs w:val="22"/>
        </w:rPr>
        <w:t>al</w:t>
      </w:r>
      <w:r w:rsidRPr="00E01693">
        <w:rPr>
          <w:rFonts w:asciiTheme="minorHAnsi" w:hAnsiTheme="minorHAnsi" w:cstheme="minorHAnsi"/>
          <w:spacing w:val="3"/>
          <w:sz w:val="22"/>
          <w:szCs w:val="22"/>
        </w:rPr>
        <w:t>u</w:t>
      </w:r>
      <w:r w:rsidRPr="00E01693">
        <w:rPr>
          <w:rFonts w:asciiTheme="minorHAnsi" w:hAnsiTheme="minorHAnsi" w:cstheme="minorHAnsi"/>
          <w:sz w:val="22"/>
          <w:szCs w:val="22"/>
        </w:rPr>
        <w:t>ated</w:t>
      </w:r>
      <w:r w:rsidRPr="00E01693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z w:val="22"/>
          <w:szCs w:val="22"/>
        </w:rPr>
        <w:t>e</w:t>
      </w:r>
      <w:r w:rsidRPr="00E01693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E01693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E01693">
        <w:rPr>
          <w:rFonts w:asciiTheme="minorHAnsi" w:hAnsiTheme="minorHAnsi" w:cstheme="minorHAnsi"/>
          <w:sz w:val="22"/>
          <w:szCs w:val="22"/>
        </w:rPr>
        <w:t>e</w:t>
      </w:r>
      <w:r w:rsidRPr="00E01693">
        <w:rPr>
          <w:rFonts w:asciiTheme="minorHAnsi" w:hAnsiTheme="minorHAnsi" w:cstheme="minorHAnsi"/>
          <w:spacing w:val="-3"/>
          <w:sz w:val="22"/>
          <w:szCs w:val="22"/>
        </w:rPr>
        <w:t>c</w:t>
      </w:r>
      <w:r w:rsidRPr="00E01693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E01693">
        <w:rPr>
          <w:rFonts w:asciiTheme="minorHAnsi" w:hAnsiTheme="minorHAnsi" w:cstheme="minorHAnsi"/>
          <w:sz w:val="22"/>
          <w:szCs w:val="22"/>
        </w:rPr>
        <w:t>i</w:t>
      </w:r>
      <w:r w:rsidRPr="00E01693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E01693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E01693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E01693">
        <w:rPr>
          <w:rFonts w:asciiTheme="minorHAnsi" w:hAnsiTheme="minorHAnsi" w:cstheme="minorHAnsi"/>
          <w:sz w:val="22"/>
          <w:szCs w:val="22"/>
        </w:rPr>
        <w:t>ess</w:t>
      </w:r>
      <w:r w:rsidRPr="00E01693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E01693">
        <w:rPr>
          <w:rFonts w:asciiTheme="minorHAnsi" w:hAnsiTheme="minorHAnsi" w:cstheme="minorHAnsi"/>
          <w:sz w:val="22"/>
          <w:szCs w:val="22"/>
        </w:rPr>
        <w:t>f</w:t>
      </w:r>
      <w:r w:rsidRPr="00E01693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z w:val="22"/>
          <w:szCs w:val="22"/>
        </w:rPr>
        <w:t>t</w:t>
      </w:r>
      <w:r w:rsidRPr="00E01693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01693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E01693">
        <w:rPr>
          <w:rFonts w:asciiTheme="minorHAnsi" w:hAnsiTheme="minorHAnsi" w:cstheme="minorHAnsi"/>
          <w:spacing w:val="5"/>
          <w:sz w:val="22"/>
          <w:szCs w:val="22"/>
        </w:rPr>
        <w:t>i</w:t>
      </w:r>
      <w:r w:rsidRPr="00E01693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E01693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E01693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E01693">
        <w:rPr>
          <w:rFonts w:asciiTheme="minorHAnsi" w:hAnsiTheme="minorHAnsi" w:cstheme="minorHAnsi"/>
          <w:spacing w:val="-4"/>
          <w:sz w:val="22"/>
          <w:szCs w:val="22"/>
        </w:rPr>
        <w:t>g</w:t>
      </w:r>
      <w:r w:rsidRPr="00E01693">
        <w:rPr>
          <w:rFonts w:asciiTheme="minorHAnsi" w:hAnsiTheme="minorHAnsi" w:cstheme="minorHAnsi"/>
          <w:sz w:val="22"/>
          <w:szCs w:val="22"/>
        </w:rPr>
        <w:t>,</w:t>
      </w:r>
      <w:r w:rsidRPr="00E01693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E01693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E01693">
        <w:rPr>
          <w:rFonts w:asciiTheme="minorHAnsi" w:hAnsiTheme="minorHAnsi" w:cstheme="minorHAnsi"/>
          <w:sz w:val="22"/>
          <w:szCs w:val="22"/>
        </w:rPr>
        <w:t>d</w:t>
      </w:r>
      <w:r w:rsidRPr="00E01693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z w:val="22"/>
          <w:szCs w:val="22"/>
        </w:rPr>
        <w:t>c</w:t>
      </w:r>
      <w:r w:rsidRPr="00E01693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E01693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E01693">
        <w:rPr>
          <w:rFonts w:asciiTheme="minorHAnsi" w:hAnsiTheme="minorHAnsi" w:cstheme="minorHAnsi"/>
          <w:spacing w:val="1"/>
          <w:sz w:val="22"/>
          <w:szCs w:val="22"/>
        </w:rPr>
        <w:t>du</w:t>
      </w:r>
      <w:r w:rsidRPr="00E01693">
        <w:rPr>
          <w:rFonts w:asciiTheme="minorHAnsi" w:hAnsiTheme="minorHAnsi" w:cstheme="minorHAnsi"/>
          <w:spacing w:val="-3"/>
          <w:sz w:val="22"/>
          <w:szCs w:val="22"/>
        </w:rPr>
        <w:t>c</w:t>
      </w:r>
      <w:r w:rsidRPr="00E01693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E01693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E01693">
        <w:rPr>
          <w:rFonts w:asciiTheme="minorHAnsi" w:hAnsiTheme="minorHAnsi" w:cstheme="minorHAnsi"/>
          <w:sz w:val="22"/>
          <w:szCs w:val="22"/>
        </w:rPr>
        <w:t>d</w:t>
      </w:r>
      <w:r w:rsidRPr="00E01693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z w:val="22"/>
          <w:szCs w:val="22"/>
        </w:rPr>
        <w:t>c</w:t>
      </w:r>
      <w:r w:rsidRPr="00E01693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E01693">
        <w:rPr>
          <w:rFonts w:asciiTheme="minorHAnsi" w:hAnsiTheme="minorHAnsi" w:cstheme="minorHAnsi"/>
          <w:sz w:val="22"/>
          <w:szCs w:val="22"/>
        </w:rPr>
        <w:t>st</w:t>
      </w:r>
      <w:r w:rsidRPr="00E01693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E01693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E01693">
        <w:rPr>
          <w:rFonts w:asciiTheme="minorHAnsi" w:hAnsiTheme="minorHAnsi" w:cstheme="minorHAnsi"/>
          <w:sz w:val="22"/>
          <w:szCs w:val="22"/>
        </w:rPr>
        <w:t>e</w:t>
      </w:r>
      <w:r w:rsidRPr="00E01693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E01693">
        <w:rPr>
          <w:rFonts w:asciiTheme="minorHAnsi" w:hAnsiTheme="minorHAnsi" w:cstheme="minorHAnsi"/>
          <w:sz w:val="22"/>
          <w:szCs w:val="22"/>
        </w:rPr>
        <w:t>e</w:t>
      </w:r>
      <w:r w:rsidRPr="00E01693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E01693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E01693">
        <w:rPr>
          <w:rFonts w:asciiTheme="minorHAnsi" w:hAnsiTheme="minorHAnsi" w:cstheme="minorHAnsi"/>
          <w:sz w:val="22"/>
          <w:szCs w:val="22"/>
        </w:rPr>
        <w:t>t</w:t>
      </w:r>
      <w:r w:rsidRPr="00E01693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z w:val="22"/>
          <w:szCs w:val="22"/>
        </w:rPr>
        <w:t>a</w:t>
      </w:r>
      <w:r w:rsidRPr="00E01693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E01693">
        <w:rPr>
          <w:rFonts w:asciiTheme="minorHAnsi" w:hAnsiTheme="minorHAnsi" w:cstheme="minorHAnsi"/>
          <w:sz w:val="22"/>
          <w:szCs w:val="22"/>
        </w:rPr>
        <w:t>a</w:t>
      </w:r>
      <w:r w:rsidRPr="00E01693">
        <w:rPr>
          <w:rFonts w:asciiTheme="minorHAnsi" w:hAnsiTheme="minorHAnsi" w:cstheme="minorHAnsi"/>
          <w:spacing w:val="5"/>
          <w:sz w:val="22"/>
          <w:szCs w:val="22"/>
        </w:rPr>
        <w:t>l</w:t>
      </w:r>
      <w:r w:rsidRPr="00E01693">
        <w:rPr>
          <w:rFonts w:asciiTheme="minorHAnsi" w:hAnsiTheme="minorHAnsi" w:cstheme="minorHAnsi"/>
          <w:spacing w:val="-9"/>
          <w:sz w:val="22"/>
          <w:szCs w:val="22"/>
        </w:rPr>
        <w:t>y</w:t>
      </w:r>
      <w:r w:rsidRPr="00E01693">
        <w:rPr>
          <w:rFonts w:asciiTheme="minorHAnsi" w:hAnsiTheme="minorHAnsi" w:cstheme="minorHAnsi"/>
          <w:sz w:val="22"/>
          <w:szCs w:val="22"/>
        </w:rPr>
        <w:t>s</w:t>
      </w:r>
      <w:r w:rsidRPr="00E01693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E01693">
        <w:rPr>
          <w:rFonts w:asciiTheme="minorHAnsi" w:hAnsiTheme="minorHAnsi" w:cstheme="minorHAnsi"/>
          <w:sz w:val="22"/>
          <w:szCs w:val="22"/>
        </w:rPr>
        <w:t>s</w:t>
      </w:r>
      <w:r w:rsidRPr="00E01693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E01693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E01693">
        <w:rPr>
          <w:rFonts w:asciiTheme="minorHAnsi" w:hAnsiTheme="minorHAnsi" w:cstheme="minorHAnsi"/>
          <w:sz w:val="22"/>
          <w:szCs w:val="22"/>
        </w:rPr>
        <w:t>r</w:t>
      </w:r>
      <w:r w:rsidRPr="00E01693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E01693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E01693">
        <w:rPr>
          <w:rFonts w:asciiTheme="minorHAnsi" w:hAnsiTheme="minorHAnsi" w:cstheme="minorHAnsi"/>
          <w:sz w:val="22"/>
          <w:szCs w:val="22"/>
        </w:rPr>
        <w:t>e</w:t>
      </w:r>
      <w:r w:rsidRPr="00E01693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E01693">
        <w:rPr>
          <w:rFonts w:asciiTheme="minorHAnsi" w:hAnsiTheme="minorHAnsi" w:cstheme="minorHAnsi"/>
          <w:sz w:val="22"/>
          <w:szCs w:val="22"/>
        </w:rPr>
        <w:t>e</w:t>
      </w:r>
      <w:r w:rsidRPr="00E01693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E01693">
        <w:rPr>
          <w:rFonts w:asciiTheme="minorHAnsi" w:hAnsiTheme="minorHAnsi" w:cstheme="minorHAnsi"/>
          <w:sz w:val="22"/>
          <w:szCs w:val="22"/>
        </w:rPr>
        <w:t>ta</w:t>
      </w:r>
      <w:r w:rsidRPr="00E01693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E01693">
        <w:rPr>
          <w:rFonts w:asciiTheme="minorHAnsi" w:hAnsiTheme="minorHAnsi" w:cstheme="minorHAnsi"/>
          <w:sz w:val="22"/>
          <w:szCs w:val="22"/>
        </w:rPr>
        <w:t>i</w:t>
      </w:r>
      <w:r w:rsidRPr="00E01693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E01693">
        <w:rPr>
          <w:rFonts w:asciiTheme="minorHAnsi" w:hAnsiTheme="minorHAnsi" w:cstheme="minorHAnsi"/>
          <w:sz w:val="22"/>
          <w:szCs w:val="22"/>
        </w:rPr>
        <w:t>n</w:t>
      </w:r>
      <w:r w:rsidRPr="00E01693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pacing w:val="2"/>
          <w:w w:val="101"/>
          <w:sz w:val="22"/>
          <w:szCs w:val="22"/>
        </w:rPr>
        <w:t>t</w:t>
      </w:r>
      <w:r w:rsidRPr="00E01693">
        <w:rPr>
          <w:rFonts w:asciiTheme="minorHAnsi" w:hAnsiTheme="minorHAnsi" w:cstheme="minorHAnsi"/>
          <w:w w:val="101"/>
          <w:sz w:val="22"/>
          <w:szCs w:val="22"/>
        </w:rPr>
        <w:t xml:space="preserve">o </w:t>
      </w:r>
      <w:r w:rsidRPr="00E01693">
        <w:rPr>
          <w:rFonts w:asciiTheme="minorHAnsi" w:hAnsiTheme="minorHAnsi" w:cstheme="minorHAnsi"/>
          <w:sz w:val="22"/>
          <w:szCs w:val="22"/>
        </w:rPr>
        <w:t>se</w:t>
      </w:r>
      <w:r w:rsidRPr="00E01693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E01693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E01693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E01693">
        <w:rPr>
          <w:rFonts w:asciiTheme="minorHAnsi" w:hAnsiTheme="minorHAnsi" w:cstheme="minorHAnsi"/>
          <w:sz w:val="22"/>
          <w:szCs w:val="22"/>
        </w:rPr>
        <w:t>r</w:t>
      </w:r>
      <w:r w:rsidRPr="00E01693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pacing w:val="1"/>
          <w:w w:val="101"/>
          <w:sz w:val="22"/>
          <w:szCs w:val="22"/>
        </w:rPr>
        <w:t>m</w:t>
      </w:r>
      <w:r w:rsidRPr="00E01693">
        <w:rPr>
          <w:rFonts w:asciiTheme="minorHAnsi" w:hAnsiTheme="minorHAnsi" w:cstheme="minorHAnsi"/>
          <w:spacing w:val="-3"/>
          <w:w w:val="101"/>
          <w:sz w:val="22"/>
          <w:szCs w:val="22"/>
        </w:rPr>
        <w:t>a</w:t>
      </w:r>
      <w:r w:rsidRPr="00E01693">
        <w:rPr>
          <w:rFonts w:asciiTheme="minorHAnsi" w:hAnsiTheme="minorHAnsi" w:cstheme="minorHAnsi"/>
          <w:spacing w:val="1"/>
          <w:w w:val="101"/>
          <w:sz w:val="22"/>
          <w:szCs w:val="22"/>
        </w:rPr>
        <w:t>n</w:t>
      </w:r>
      <w:r w:rsidRPr="00E01693">
        <w:rPr>
          <w:rFonts w:asciiTheme="minorHAnsi" w:hAnsiTheme="minorHAnsi" w:cstheme="minorHAnsi"/>
          <w:spacing w:val="2"/>
          <w:w w:val="101"/>
          <w:sz w:val="22"/>
          <w:szCs w:val="22"/>
        </w:rPr>
        <w:t>a</w:t>
      </w:r>
      <w:r w:rsidRPr="00E01693">
        <w:rPr>
          <w:rFonts w:asciiTheme="minorHAnsi" w:hAnsiTheme="minorHAnsi" w:cstheme="minorHAnsi"/>
          <w:spacing w:val="-2"/>
          <w:w w:val="101"/>
          <w:sz w:val="22"/>
          <w:szCs w:val="22"/>
        </w:rPr>
        <w:t>g</w:t>
      </w:r>
      <w:r w:rsidRPr="00E01693">
        <w:rPr>
          <w:rFonts w:asciiTheme="minorHAnsi" w:hAnsiTheme="minorHAnsi" w:cstheme="minorHAnsi"/>
          <w:w w:val="101"/>
          <w:sz w:val="22"/>
          <w:szCs w:val="22"/>
        </w:rPr>
        <w:t>e</w:t>
      </w:r>
      <w:r w:rsidRPr="00E01693">
        <w:rPr>
          <w:rFonts w:asciiTheme="minorHAnsi" w:hAnsiTheme="minorHAnsi" w:cstheme="minorHAnsi"/>
          <w:spacing w:val="1"/>
          <w:w w:val="101"/>
          <w:sz w:val="22"/>
          <w:szCs w:val="22"/>
        </w:rPr>
        <w:t>m</w:t>
      </w:r>
      <w:r w:rsidRPr="00E01693">
        <w:rPr>
          <w:rFonts w:asciiTheme="minorHAnsi" w:hAnsiTheme="minorHAnsi" w:cstheme="minorHAnsi"/>
          <w:w w:val="101"/>
          <w:sz w:val="22"/>
          <w:szCs w:val="22"/>
        </w:rPr>
        <w:t>e</w:t>
      </w:r>
      <w:r w:rsidRPr="00E01693">
        <w:rPr>
          <w:rFonts w:asciiTheme="minorHAnsi" w:hAnsiTheme="minorHAnsi" w:cstheme="minorHAnsi"/>
          <w:spacing w:val="1"/>
          <w:w w:val="101"/>
          <w:sz w:val="22"/>
          <w:szCs w:val="22"/>
        </w:rPr>
        <w:t>n</w:t>
      </w:r>
      <w:r w:rsidRPr="00E01693">
        <w:rPr>
          <w:rFonts w:asciiTheme="minorHAnsi" w:hAnsiTheme="minorHAnsi" w:cstheme="minorHAnsi"/>
          <w:w w:val="101"/>
          <w:sz w:val="22"/>
          <w:szCs w:val="22"/>
        </w:rPr>
        <w:t>t.</w:t>
      </w:r>
    </w:p>
    <w:p w14:paraId="0B277988" w14:textId="77777777" w:rsidR="00FD033D" w:rsidRPr="00E01693" w:rsidRDefault="00DD5B06">
      <w:pPr>
        <w:spacing w:before="41"/>
        <w:ind w:left="116"/>
        <w:rPr>
          <w:rFonts w:asciiTheme="minorHAnsi" w:hAnsiTheme="minorHAnsi" w:cstheme="minorHAnsi"/>
          <w:sz w:val="22"/>
          <w:szCs w:val="22"/>
        </w:rPr>
      </w:pPr>
      <w:r w:rsidRPr="00E01693">
        <w:rPr>
          <w:rFonts w:asciiTheme="minorHAnsi" w:eastAsia="Microsoft Sans Serif" w:hAnsiTheme="minorHAnsi" w:cstheme="minorHAnsi"/>
          <w:w w:val="342"/>
          <w:sz w:val="22"/>
          <w:szCs w:val="22"/>
        </w:rPr>
        <w:t xml:space="preserve"> </w:t>
      </w:r>
      <w:r w:rsidRPr="00E01693">
        <w:rPr>
          <w:rFonts w:asciiTheme="minorHAnsi" w:eastAsia="Microsoft Sans Serif" w:hAnsiTheme="minorHAnsi" w:cstheme="minorHAnsi"/>
          <w:sz w:val="22"/>
          <w:szCs w:val="22"/>
        </w:rPr>
        <w:t xml:space="preserve">   </w:t>
      </w:r>
      <w:r w:rsidRPr="00E01693">
        <w:rPr>
          <w:rFonts w:asciiTheme="minorHAnsi" w:eastAsia="Microsoft Sans Serif" w:hAnsiTheme="minorHAnsi" w:cstheme="minorHAnsi"/>
          <w:spacing w:val="-24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b/>
          <w:spacing w:val="-2"/>
          <w:sz w:val="22"/>
          <w:szCs w:val="22"/>
        </w:rPr>
        <w:t>Ov</w:t>
      </w:r>
      <w:r w:rsidRPr="00E01693">
        <w:rPr>
          <w:rFonts w:asciiTheme="minorHAnsi" w:hAnsiTheme="minorHAnsi" w:cstheme="minorHAnsi"/>
          <w:b/>
          <w:spacing w:val="2"/>
          <w:sz w:val="22"/>
          <w:szCs w:val="22"/>
        </w:rPr>
        <w:t>e</w:t>
      </w:r>
      <w:r w:rsidRPr="00E01693">
        <w:rPr>
          <w:rFonts w:asciiTheme="minorHAnsi" w:hAnsiTheme="minorHAnsi" w:cstheme="minorHAnsi"/>
          <w:b/>
          <w:sz w:val="22"/>
          <w:szCs w:val="22"/>
        </w:rPr>
        <w:t>rs</w:t>
      </w:r>
      <w:r w:rsidRPr="00E01693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E01693">
        <w:rPr>
          <w:rFonts w:asciiTheme="minorHAnsi" w:hAnsiTheme="minorHAnsi" w:cstheme="minorHAnsi"/>
          <w:b/>
          <w:sz w:val="22"/>
          <w:szCs w:val="22"/>
        </w:rPr>
        <w:t>w</w:t>
      </w:r>
      <w:r w:rsidRPr="00E01693">
        <w:rPr>
          <w:rFonts w:asciiTheme="minorHAnsi" w:hAnsiTheme="minorHAnsi" w:cstheme="minorHAnsi"/>
          <w:b/>
          <w:spacing w:val="11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z w:val="22"/>
          <w:szCs w:val="22"/>
        </w:rPr>
        <w:t>t</w:t>
      </w:r>
      <w:r w:rsidRPr="00E01693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E01693">
        <w:rPr>
          <w:rFonts w:asciiTheme="minorHAnsi" w:hAnsiTheme="minorHAnsi" w:cstheme="minorHAnsi"/>
          <w:sz w:val="22"/>
          <w:szCs w:val="22"/>
        </w:rPr>
        <w:t>e</w:t>
      </w:r>
      <w:r w:rsidRPr="00E01693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E01693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E01693">
        <w:rPr>
          <w:rFonts w:asciiTheme="minorHAnsi" w:hAnsiTheme="minorHAnsi" w:cstheme="minorHAnsi"/>
          <w:sz w:val="22"/>
          <w:szCs w:val="22"/>
        </w:rPr>
        <w:t>ie</w:t>
      </w:r>
      <w:r w:rsidRPr="00E01693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E01693">
        <w:rPr>
          <w:rFonts w:asciiTheme="minorHAnsi" w:hAnsiTheme="minorHAnsi" w:cstheme="minorHAnsi"/>
          <w:sz w:val="22"/>
          <w:szCs w:val="22"/>
        </w:rPr>
        <w:t>tati</w:t>
      </w:r>
      <w:r w:rsidRPr="00E01693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E01693">
        <w:rPr>
          <w:rFonts w:asciiTheme="minorHAnsi" w:hAnsiTheme="minorHAnsi" w:cstheme="minorHAnsi"/>
          <w:sz w:val="22"/>
          <w:szCs w:val="22"/>
        </w:rPr>
        <w:t>/</w:t>
      </w:r>
      <w:r w:rsidRPr="00E01693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E01693">
        <w:rPr>
          <w:rFonts w:asciiTheme="minorHAnsi" w:hAnsiTheme="minorHAnsi" w:cstheme="minorHAnsi"/>
          <w:sz w:val="22"/>
          <w:szCs w:val="22"/>
        </w:rPr>
        <w:t>elc</w:t>
      </w:r>
      <w:r w:rsidRPr="00E01693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E01693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E01693">
        <w:rPr>
          <w:rFonts w:asciiTheme="minorHAnsi" w:hAnsiTheme="minorHAnsi" w:cstheme="minorHAnsi"/>
          <w:sz w:val="22"/>
          <w:szCs w:val="22"/>
        </w:rPr>
        <w:t>e</w:t>
      </w:r>
      <w:r w:rsidRPr="00E01693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E01693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E01693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E01693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E01693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01693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E01693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E01693">
        <w:rPr>
          <w:rFonts w:asciiTheme="minorHAnsi" w:hAnsiTheme="minorHAnsi" w:cstheme="minorHAnsi"/>
          <w:sz w:val="22"/>
          <w:szCs w:val="22"/>
        </w:rPr>
        <w:t>s</w:t>
      </w:r>
      <w:r w:rsidRPr="00E01693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E01693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E01693">
        <w:rPr>
          <w:rFonts w:asciiTheme="minorHAnsi" w:hAnsiTheme="minorHAnsi" w:cstheme="minorHAnsi"/>
          <w:sz w:val="22"/>
          <w:szCs w:val="22"/>
        </w:rPr>
        <w:t>r</w:t>
      </w:r>
      <w:r w:rsidRPr="00E01693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E01693">
        <w:rPr>
          <w:rFonts w:asciiTheme="minorHAnsi" w:hAnsiTheme="minorHAnsi" w:cstheme="minorHAnsi"/>
          <w:sz w:val="22"/>
          <w:szCs w:val="22"/>
        </w:rPr>
        <w:t>ew</w:t>
      </w:r>
      <w:r w:rsidRPr="00E01693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E01693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E01693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01693">
        <w:rPr>
          <w:rFonts w:asciiTheme="minorHAnsi" w:hAnsiTheme="minorHAnsi" w:cstheme="minorHAnsi"/>
          <w:sz w:val="22"/>
          <w:szCs w:val="22"/>
        </w:rPr>
        <w:t>s</w:t>
      </w:r>
      <w:r w:rsidRPr="00E01693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E01693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E01693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E01693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E01693">
        <w:rPr>
          <w:rFonts w:asciiTheme="minorHAnsi" w:hAnsiTheme="minorHAnsi" w:cstheme="minorHAnsi"/>
          <w:sz w:val="22"/>
          <w:szCs w:val="22"/>
        </w:rPr>
        <w:t>l</w:t>
      </w:r>
      <w:r w:rsidRPr="00E01693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z w:val="22"/>
          <w:szCs w:val="22"/>
        </w:rPr>
        <w:t>to</w:t>
      </w:r>
      <w:r w:rsidRPr="00E01693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z w:val="22"/>
          <w:szCs w:val="22"/>
        </w:rPr>
        <w:t>e</w:t>
      </w:r>
      <w:r w:rsidRPr="00E01693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E01693">
        <w:rPr>
          <w:rFonts w:asciiTheme="minorHAnsi" w:hAnsiTheme="minorHAnsi" w:cstheme="minorHAnsi"/>
          <w:sz w:val="22"/>
          <w:szCs w:val="22"/>
        </w:rPr>
        <w:t>s</w:t>
      </w:r>
      <w:r w:rsidRPr="00E01693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E01693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E01693">
        <w:rPr>
          <w:rFonts w:asciiTheme="minorHAnsi" w:hAnsiTheme="minorHAnsi" w:cstheme="minorHAnsi"/>
          <w:sz w:val="22"/>
          <w:szCs w:val="22"/>
        </w:rPr>
        <w:t>e</w:t>
      </w:r>
      <w:r w:rsidRPr="00E01693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E01693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E01693">
        <w:rPr>
          <w:rFonts w:asciiTheme="minorHAnsi" w:hAnsiTheme="minorHAnsi" w:cstheme="minorHAnsi"/>
          <w:spacing w:val="1"/>
          <w:sz w:val="22"/>
          <w:szCs w:val="22"/>
        </w:rPr>
        <w:t>oo</w:t>
      </w:r>
      <w:r w:rsidRPr="00E01693">
        <w:rPr>
          <w:rFonts w:asciiTheme="minorHAnsi" w:hAnsiTheme="minorHAnsi" w:cstheme="minorHAnsi"/>
          <w:sz w:val="22"/>
          <w:szCs w:val="22"/>
        </w:rPr>
        <w:t>th</w:t>
      </w:r>
      <w:r w:rsidRPr="00E01693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w w:val="101"/>
          <w:sz w:val="22"/>
          <w:szCs w:val="22"/>
        </w:rPr>
        <w:t>i</w:t>
      </w:r>
      <w:r w:rsidRPr="00E01693">
        <w:rPr>
          <w:rFonts w:asciiTheme="minorHAnsi" w:hAnsiTheme="minorHAnsi" w:cstheme="minorHAnsi"/>
          <w:spacing w:val="1"/>
          <w:w w:val="101"/>
          <w:sz w:val="22"/>
          <w:szCs w:val="22"/>
        </w:rPr>
        <w:t>n</w:t>
      </w:r>
      <w:r w:rsidRPr="00E01693">
        <w:rPr>
          <w:rFonts w:asciiTheme="minorHAnsi" w:hAnsiTheme="minorHAnsi" w:cstheme="minorHAnsi"/>
          <w:w w:val="101"/>
          <w:sz w:val="22"/>
          <w:szCs w:val="22"/>
        </w:rPr>
        <w:t>t</w:t>
      </w:r>
      <w:r w:rsidRPr="00E01693">
        <w:rPr>
          <w:rFonts w:asciiTheme="minorHAnsi" w:hAnsiTheme="minorHAnsi" w:cstheme="minorHAnsi"/>
          <w:spacing w:val="2"/>
          <w:w w:val="101"/>
          <w:sz w:val="22"/>
          <w:szCs w:val="22"/>
        </w:rPr>
        <w:t>e</w:t>
      </w:r>
      <w:r w:rsidRPr="00E01693">
        <w:rPr>
          <w:rFonts w:asciiTheme="minorHAnsi" w:hAnsiTheme="minorHAnsi" w:cstheme="minorHAnsi"/>
          <w:spacing w:val="-2"/>
          <w:w w:val="101"/>
          <w:sz w:val="22"/>
          <w:szCs w:val="22"/>
        </w:rPr>
        <w:t>g</w:t>
      </w:r>
      <w:r w:rsidRPr="00E01693">
        <w:rPr>
          <w:rFonts w:asciiTheme="minorHAnsi" w:hAnsiTheme="minorHAnsi" w:cstheme="minorHAnsi"/>
          <w:spacing w:val="-1"/>
          <w:w w:val="101"/>
          <w:sz w:val="22"/>
          <w:szCs w:val="22"/>
        </w:rPr>
        <w:t>r</w:t>
      </w:r>
      <w:r w:rsidRPr="00E01693">
        <w:rPr>
          <w:rFonts w:asciiTheme="minorHAnsi" w:hAnsiTheme="minorHAnsi" w:cstheme="minorHAnsi"/>
          <w:w w:val="101"/>
          <w:sz w:val="22"/>
          <w:szCs w:val="22"/>
        </w:rPr>
        <w:t>ati</w:t>
      </w:r>
      <w:r w:rsidRPr="00E01693">
        <w:rPr>
          <w:rFonts w:asciiTheme="minorHAnsi" w:hAnsiTheme="minorHAnsi" w:cstheme="minorHAnsi"/>
          <w:spacing w:val="1"/>
          <w:w w:val="101"/>
          <w:sz w:val="22"/>
          <w:szCs w:val="22"/>
        </w:rPr>
        <w:t>on</w:t>
      </w:r>
      <w:r w:rsidRPr="00E01693">
        <w:rPr>
          <w:rFonts w:asciiTheme="minorHAnsi" w:hAnsiTheme="minorHAnsi" w:cstheme="minorHAnsi"/>
          <w:w w:val="101"/>
          <w:sz w:val="22"/>
          <w:szCs w:val="22"/>
        </w:rPr>
        <w:t>.</w:t>
      </w:r>
    </w:p>
    <w:p w14:paraId="046E15F3" w14:textId="77777777" w:rsidR="00FD033D" w:rsidRPr="00E01693" w:rsidRDefault="00DD5B06">
      <w:pPr>
        <w:spacing w:before="40" w:line="243" w:lineRule="auto"/>
        <w:ind w:left="466" w:right="551" w:hanging="350"/>
        <w:rPr>
          <w:rFonts w:asciiTheme="minorHAnsi" w:hAnsiTheme="minorHAnsi" w:cstheme="minorHAnsi"/>
          <w:sz w:val="22"/>
          <w:szCs w:val="22"/>
        </w:rPr>
      </w:pPr>
      <w:r w:rsidRPr="00E01693">
        <w:rPr>
          <w:rFonts w:asciiTheme="minorHAnsi" w:eastAsia="Microsoft Sans Serif" w:hAnsiTheme="minorHAnsi" w:cstheme="minorHAnsi"/>
          <w:w w:val="342"/>
          <w:sz w:val="22"/>
          <w:szCs w:val="22"/>
        </w:rPr>
        <w:t xml:space="preserve"> </w:t>
      </w:r>
      <w:r w:rsidRPr="00E01693">
        <w:rPr>
          <w:rFonts w:asciiTheme="minorHAnsi" w:eastAsia="Microsoft Sans Serif" w:hAnsiTheme="minorHAnsi" w:cstheme="minorHAnsi"/>
          <w:sz w:val="22"/>
          <w:szCs w:val="22"/>
        </w:rPr>
        <w:t xml:space="preserve">   </w:t>
      </w:r>
      <w:r w:rsidRPr="00E01693">
        <w:rPr>
          <w:rFonts w:asciiTheme="minorHAnsi" w:eastAsia="Microsoft Sans Serif" w:hAnsiTheme="minorHAnsi" w:cstheme="minorHAnsi"/>
          <w:spacing w:val="-24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b/>
          <w:sz w:val="22"/>
          <w:szCs w:val="22"/>
        </w:rPr>
        <w:t>Led</w:t>
      </w:r>
      <w:r w:rsidRPr="00E01693">
        <w:rPr>
          <w:rFonts w:asciiTheme="minorHAnsi" w:hAnsiTheme="minorHAnsi" w:cstheme="minorHAnsi"/>
          <w:b/>
          <w:spacing w:val="6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b/>
          <w:spacing w:val="-2"/>
          <w:sz w:val="22"/>
          <w:szCs w:val="22"/>
        </w:rPr>
        <w:t>H</w:t>
      </w:r>
      <w:r w:rsidRPr="00E01693">
        <w:rPr>
          <w:rFonts w:asciiTheme="minorHAnsi" w:hAnsiTheme="minorHAnsi" w:cstheme="minorHAnsi"/>
          <w:b/>
          <w:sz w:val="22"/>
          <w:szCs w:val="22"/>
        </w:rPr>
        <w:t>R</w:t>
      </w:r>
      <w:r w:rsidRPr="00E01693">
        <w:rPr>
          <w:rFonts w:asciiTheme="minorHAnsi" w:hAnsiTheme="minorHAnsi" w:cstheme="minorHAnsi"/>
          <w:b/>
          <w:spacing w:val="3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b/>
          <w:sz w:val="22"/>
          <w:szCs w:val="22"/>
        </w:rPr>
        <w:t>pl</w:t>
      </w:r>
      <w:r w:rsidRPr="00E01693">
        <w:rPr>
          <w:rFonts w:asciiTheme="minorHAnsi" w:hAnsiTheme="minorHAnsi" w:cstheme="minorHAnsi"/>
          <w:b/>
          <w:spacing w:val="3"/>
          <w:sz w:val="22"/>
          <w:szCs w:val="22"/>
        </w:rPr>
        <w:t>a</w:t>
      </w:r>
      <w:r w:rsidRPr="00E01693">
        <w:rPr>
          <w:rFonts w:asciiTheme="minorHAnsi" w:hAnsiTheme="minorHAnsi" w:cstheme="minorHAnsi"/>
          <w:b/>
          <w:spacing w:val="-3"/>
          <w:sz w:val="22"/>
          <w:szCs w:val="22"/>
        </w:rPr>
        <w:t>n</w:t>
      </w:r>
      <w:r w:rsidRPr="00E01693">
        <w:rPr>
          <w:rFonts w:asciiTheme="minorHAnsi" w:hAnsiTheme="minorHAnsi" w:cstheme="minorHAnsi"/>
          <w:b/>
          <w:sz w:val="22"/>
          <w:szCs w:val="22"/>
        </w:rPr>
        <w:t>n</w:t>
      </w:r>
      <w:r w:rsidRPr="00E01693">
        <w:rPr>
          <w:rFonts w:asciiTheme="minorHAnsi" w:hAnsiTheme="minorHAnsi" w:cstheme="minorHAnsi"/>
          <w:b/>
          <w:spacing w:val="2"/>
          <w:sz w:val="22"/>
          <w:szCs w:val="22"/>
        </w:rPr>
        <w:t>i</w:t>
      </w:r>
      <w:r w:rsidRPr="00E01693">
        <w:rPr>
          <w:rFonts w:asciiTheme="minorHAnsi" w:hAnsiTheme="minorHAnsi" w:cstheme="minorHAnsi"/>
          <w:b/>
          <w:spacing w:val="-3"/>
          <w:sz w:val="22"/>
          <w:szCs w:val="22"/>
        </w:rPr>
        <w:t>n</w:t>
      </w:r>
      <w:r w:rsidRPr="00E01693">
        <w:rPr>
          <w:rFonts w:asciiTheme="minorHAnsi" w:hAnsiTheme="minorHAnsi" w:cstheme="minorHAnsi"/>
          <w:b/>
          <w:sz w:val="22"/>
          <w:szCs w:val="22"/>
        </w:rPr>
        <w:t>g</w:t>
      </w:r>
      <w:r w:rsidRPr="00E01693">
        <w:rPr>
          <w:rFonts w:asciiTheme="minorHAnsi" w:hAnsiTheme="minorHAnsi" w:cstheme="minorHAnsi"/>
          <w:b/>
          <w:spacing w:val="10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E01693">
        <w:rPr>
          <w:rFonts w:asciiTheme="minorHAnsi" w:hAnsiTheme="minorHAnsi" w:cstheme="minorHAnsi"/>
          <w:b/>
          <w:sz w:val="22"/>
          <w:szCs w:val="22"/>
        </w:rPr>
        <w:t>c</w:t>
      </w:r>
      <w:r w:rsidRPr="00E01693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E01693">
        <w:rPr>
          <w:rFonts w:asciiTheme="minorHAnsi" w:hAnsiTheme="minorHAnsi" w:cstheme="minorHAnsi"/>
          <w:b/>
          <w:sz w:val="22"/>
          <w:szCs w:val="22"/>
        </w:rPr>
        <w:t>i</w:t>
      </w:r>
      <w:r w:rsidRPr="00E01693">
        <w:rPr>
          <w:rFonts w:asciiTheme="minorHAnsi" w:hAnsiTheme="minorHAnsi" w:cstheme="minorHAnsi"/>
          <w:b/>
          <w:spacing w:val="1"/>
          <w:sz w:val="22"/>
          <w:szCs w:val="22"/>
        </w:rPr>
        <w:t>v</w:t>
      </w:r>
      <w:r w:rsidRPr="00E01693">
        <w:rPr>
          <w:rFonts w:asciiTheme="minorHAnsi" w:hAnsiTheme="minorHAnsi" w:cstheme="minorHAnsi"/>
          <w:b/>
          <w:spacing w:val="2"/>
          <w:sz w:val="22"/>
          <w:szCs w:val="22"/>
        </w:rPr>
        <w:t>i</w:t>
      </w:r>
      <w:r w:rsidRPr="00E01693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E01693">
        <w:rPr>
          <w:rFonts w:asciiTheme="minorHAnsi" w:hAnsiTheme="minorHAnsi" w:cstheme="minorHAnsi"/>
          <w:b/>
          <w:sz w:val="22"/>
          <w:szCs w:val="22"/>
        </w:rPr>
        <w:t>ies</w:t>
      </w:r>
      <w:r w:rsidRPr="00E01693">
        <w:rPr>
          <w:rFonts w:asciiTheme="minorHAnsi" w:hAnsiTheme="minorHAnsi" w:cstheme="minorHAnsi"/>
          <w:sz w:val="22"/>
          <w:szCs w:val="22"/>
        </w:rPr>
        <w:t>,</w:t>
      </w:r>
      <w:r w:rsidRPr="00E01693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z w:val="22"/>
          <w:szCs w:val="22"/>
        </w:rPr>
        <w:t>a</w:t>
      </w:r>
      <w:r w:rsidRPr="00E01693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E01693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E01693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E01693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E01693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E01693">
        <w:rPr>
          <w:rFonts w:asciiTheme="minorHAnsi" w:hAnsiTheme="minorHAnsi" w:cstheme="minorHAnsi"/>
          <w:sz w:val="22"/>
          <w:szCs w:val="22"/>
        </w:rPr>
        <w:t>ized</w:t>
      </w:r>
      <w:r w:rsidRPr="00E01693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z w:val="22"/>
          <w:szCs w:val="22"/>
        </w:rPr>
        <w:t>j</w:t>
      </w:r>
      <w:r w:rsidRPr="00E01693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E01693">
        <w:rPr>
          <w:rFonts w:asciiTheme="minorHAnsi" w:hAnsiTheme="minorHAnsi" w:cstheme="minorHAnsi"/>
          <w:sz w:val="22"/>
          <w:szCs w:val="22"/>
        </w:rPr>
        <w:t>b</w:t>
      </w:r>
      <w:r w:rsidRPr="00E01693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E01693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E01693">
        <w:rPr>
          <w:rFonts w:asciiTheme="minorHAnsi" w:hAnsiTheme="minorHAnsi" w:cstheme="minorHAnsi"/>
          <w:sz w:val="22"/>
          <w:szCs w:val="22"/>
        </w:rPr>
        <w:t>sc</w:t>
      </w:r>
      <w:r w:rsidRPr="00E01693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01693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E01693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E01693">
        <w:rPr>
          <w:rFonts w:asciiTheme="minorHAnsi" w:hAnsiTheme="minorHAnsi" w:cstheme="minorHAnsi"/>
          <w:sz w:val="22"/>
          <w:szCs w:val="22"/>
        </w:rPr>
        <w:t>t</w:t>
      </w:r>
      <w:r w:rsidRPr="00E01693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E01693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E01693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E01693">
        <w:rPr>
          <w:rFonts w:asciiTheme="minorHAnsi" w:hAnsiTheme="minorHAnsi" w:cstheme="minorHAnsi"/>
          <w:sz w:val="22"/>
          <w:szCs w:val="22"/>
        </w:rPr>
        <w:t>s,</w:t>
      </w:r>
      <w:r w:rsidRPr="00E01693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E01693">
        <w:rPr>
          <w:rFonts w:asciiTheme="minorHAnsi" w:hAnsiTheme="minorHAnsi" w:cstheme="minorHAnsi"/>
          <w:sz w:val="22"/>
          <w:szCs w:val="22"/>
        </w:rPr>
        <w:t>e</w:t>
      </w:r>
      <w:r w:rsidRPr="00E01693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E01693">
        <w:rPr>
          <w:rFonts w:asciiTheme="minorHAnsi" w:hAnsiTheme="minorHAnsi" w:cstheme="minorHAnsi"/>
          <w:sz w:val="22"/>
          <w:szCs w:val="22"/>
        </w:rPr>
        <w:t>el</w:t>
      </w:r>
      <w:r w:rsidRPr="00E01693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E01693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E01693">
        <w:rPr>
          <w:rFonts w:asciiTheme="minorHAnsi" w:hAnsiTheme="minorHAnsi" w:cstheme="minorHAnsi"/>
          <w:sz w:val="22"/>
          <w:szCs w:val="22"/>
        </w:rPr>
        <w:t>ed</w:t>
      </w:r>
      <w:r w:rsidRPr="00E01693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E01693">
        <w:rPr>
          <w:rFonts w:asciiTheme="minorHAnsi" w:hAnsiTheme="minorHAnsi" w:cstheme="minorHAnsi"/>
          <w:sz w:val="22"/>
          <w:szCs w:val="22"/>
        </w:rPr>
        <w:t>R</w:t>
      </w:r>
      <w:r w:rsidRPr="00E01693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E01693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E01693">
        <w:rPr>
          <w:rFonts w:asciiTheme="minorHAnsi" w:hAnsiTheme="minorHAnsi" w:cstheme="minorHAnsi"/>
          <w:sz w:val="22"/>
          <w:szCs w:val="22"/>
        </w:rPr>
        <w:t>l</w:t>
      </w:r>
      <w:r w:rsidRPr="00E01693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E01693">
        <w:rPr>
          <w:rFonts w:asciiTheme="minorHAnsi" w:hAnsiTheme="minorHAnsi" w:cstheme="minorHAnsi"/>
          <w:spacing w:val="-3"/>
          <w:sz w:val="22"/>
          <w:szCs w:val="22"/>
        </w:rPr>
        <w:t>c</w:t>
      </w:r>
      <w:r w:rsidRPr="00E01693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E01693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E01693">
        <w:rPr>
          <w:rFonts w:asciiTheme="minorHAnsi" w:hAnsiTheme="minorHAnsi" w:cstheme="minorHAnsi"/>
          <w:sz w:val="22"/>
          <w:szCs w:val="22"/>
        </w:rPr>
        <w:t>s</w:t>
      </w:r>
      <w:r w:rsidRPr="00E01693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z w:val="22"/>
          <w:szCs w:val="22"/>
        </w:rPr>
        <w:t>a</w:t>
      </w:r>
      <w:r w:rsidRPr="00E01693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E01693">
        <w:rPr>
          <w:rFonts w:asciiTheme="minorHAnsi" w:hAnsiTheme="minorHAnsi" w:cstheme="minorHAnsi"/>
          <w:sz w:val="22"/>
          <w:szCs w:val="22"/>
        </w:rPr>
        <w:t>d</w:t>
      </w:r>
      <w:r w:rsidRPr="00E01693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E01693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E01693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E01693">
        <w:rPr>
          <w:rFonts w:asciiTheme="minorHAnsi" w:hAnsiTheme="minorHAnsi" w:cstheme="minorHAnsi"/>
          <w:sz w:val="22"/>
          <w:szCs w:val="22"/>
        </w:rPr>
        <w:t>ce</w:t>
      </w:r>
      <w:r w:rsidRPr="00E01693">
        <w:rPr>
          <w:rFonts w:asciiTheme="minorHAnsi" w:hAnsiTheme="minorHAnsi" w:cstheme="minorHAnsi"/>
          <w:spacing w:val="1"/>
          <w:sz w:val="22"/>
          <w:szCs w:val="22"/>
        </w:rPr>
        <w:t>du</w:t>
      </w:r>
      <w:r w:rsidRPr="00E01693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E01693">
        <w:rPr>
          <w:rFonts w:asciiTheme="minorHAnsi" w:hAnsiTheme="minorHAnsi" w:cstheme="minorHAnsi"/>
          <w:sz w:val="22"/>
          <w:szCs w:val="22"/>
        </w:rPr>
        <w:t>es,</w:t>
      </w:r>
      <w:r w:rsidRPr="00E01693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w w:val="101"/>
          <w:sz w:val="22"/>
          <w:szCs w:val="22"/>
        </w:rPr>
        <w:t>s</w:t>
      </w:r>
      <w:r w:rsidRPr="00E01693">
        <w:rPr>
          <w:rFonts w:asciiTheme="minorHAnsi" w:hAnsiTheme="minorHAnsi" w:cstheme="minorHAnsi"/>
          <w:spacing w:val="3"/>
          <w:w w:val="101"/>
          <w:sz w:val="22"/>
          <w:szCs w:val="22"/>
        </w:rPr>
        <w:t>u</w:t>
      </w:r>
      <w:r w:rsidRPr="00E01693">
        <w:rPr>
          <w:rFonts w:asciiTheme="minorHAnsi" w:hAnsiTheme="minorHAnsi" w:cstheme="minorHAnsi"/>
          <w:w w:val="101"/>
          <w:sz w:val="22"/>
          <w:szCs w:val="22"/>
        </w:rPr>
        <w:t>c</w:t>
      </w:r>
      <w:r w:rsidRPr="00E01693">
        <w:rPr>
          <w:rFonts w:asciiTheme="minorHAnsi" w:hAnsiTheme="minorHAnsi" w:cstheme="minorHAnsi"/>
          <w:spacing w:val="-3"/>
          <w:w w:val="101"/>
          <w:sz w:val="22"/>
          <w:szCs w:val="22"/>
        </w:rPr>
        <w:t>c</w:t>
      </w:r>
      <w:r w:rsidRPr="00E01693">
        <w:rPr>
          <w:rFonts w:asciiTheme="minorHAnsi" w:hAnsiTheme="minorHAnsi" w:cstheme="minorHAnsi"/>
          <w:w w:val="101"/>
          <w:sz w:val="22"/>
          <w:szCs w:val="22"/>
        </w:rPr>
        <w:t>essi</w:t>
      </w:r>
      <w:r w:rsidRPr="00E01693">
        <w:rPr>
          <w:rFonts w:asciiTheme="minorHAnsi" w:hAnsiTheme="minorHAnsi" w:cstheme="minorHAnsi"/>
          <w:spacing w:val="1"/>
          <w:w w:val="101"/>
          <w:sz w:val="22"/>
          <w:szCs w:val="22"/>
        </w:rPr>
        <w:t>o</w:t>
      </w:r>
      <w:r w:rsidRPr="00E01693">
        <w:rPr>
          <w:rFonts w:asciiTheme="minorHAnsi" w:hAnsiTheme="minorHAnsi" w:cstheme="minorHAnsi"/>
          <w:w w:val="101"/>
          <w:sz w:val="22"/>
          <w:szCs w:val="22"/>
        </w:rPr>
        <w:t xml:space="preserve">n </w:t>
      </w:r>
      <w:r w:rsidRPr="00E01693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E01693">
        <w:rPr>
          <w:rFonts w:asciiTheme="minorHAnsi" w:hAnsiTheme="minorHAnsi" w:cstheme="minorHAnsi"/>
          <w:sz w:val="22"/>
          <w:szCs w:val="22"/>
        </w:rPr>
        <w:t>la</w:t>
      </w:r>
      <w:r w:rsidRPr="00E01693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E01693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E01693">
        <w:rPr>
          <w:rFonts w:asciiTheme="minorHAnsi" w:hAnsiTheme="minorHAnsi" w:cstheme="minorHAnsi"/>
          <w:sz w:val="22"/>
          <w:szCs w:val="22"/>
        </w:rPr>
        <w:t>i</w:t>
      </w:r>
      <w:r w:rsidRPr="00E01693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E01693">
        <w:rPr>
          <w:rFonts w:asciiTheme="minorHAnsi" w:hAnsiTheme="minorHAnsi" w:cstheme="minorHAnsi"/>
          <w:spacing w:val="-4"/>
          <w:sz w:val="22"/>
          <w:szCs w:val="22"/>
        </w:rPr>
        <w:t>g</w:t>
      </w:r>
      <w:r w:rsidRPr="00E01693">
        <w:rPr>
          <w:rFonts w:asciiTheme="minorHAnsi" w:hAnsiTheme="minorHAnsi" w:cstheme="minorHAnsi"/>
          <w:sz w:val="22"/>
          <w:szCs w:val="22"/>
        </w:rPr>
        <w:t>,</w:t>
      </w:r>
      <w:r w:rsidRPr="00E01693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z w:val="22"/>
          <w:szCs w:val="22"/>
        </w:rPr>
        <w:t>a</w:t>
      </w:r>
      <w:r w:rsidRPr="00E01693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E01693">
        <w:rPr>
          <w:rFonts w:asciiTheme="minorHAnsi" w:hAnsiTheme="minorHAnsi" w:cstheme="minorHAnsi"/>
          <w:sz w:val="22"/>
          <w:szCs w:val="22"/>
        </w:rPr>
        <w:t>d</w:t>
      </w:r>
      <w:r w:rsidRPr="00E01693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E01693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E01693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E01693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E01693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E01693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E01693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E01693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E01693">
        <w:rPr>
          <w:rFonts w:asciiTheme="minorHAnsi" w:hAnsiTheme="minorHAnsi" w:cstheme="minorHAnsi"/>
          <w:sz w:val="22"/>
          <w:szCs w:val="22"/>
        </w:rPr>
        <w:t>ed</w:t>
      </w:r>
      <w:r w:rsidRPr="00E01693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E01693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E01693">
        <w:rPr>
          <w:rFonts w:asciiTheme="minorHAnsi" w:hAnsiTheme="minorHAnsi" w:cstheme="minorHAnsi"/>
          <w:spacing w:val="1"/>
          <w:sz w:val="22"/>
          <w:szCs w:val="22"/>
        </w:rPr>
        <w:t>-</w:t>
      </w:r>
      <w:r w:rsidRPr="00E01693">
        <w:rPr>
          <w:rFonts w:asciiTheme="minorHAnsi" w:hAnsiTheme="minorHAnsi" w:cstheme="minorHAnsi"/>
          <w:sz w:val="22"/>
          <w:szCs w:val="22"/>
        </w:rPr>
        <w:t>t</w:t>
      </w:r>
      <w:r w:rsidRPr="00E01693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E01693">
        <w:rPr>
          <w:rFonts w:asciiTheme="minorHAnsi" w:hAnsiTheme="minorHAnsi" w:cstheme="minorHAnsi"/>
          <w:spacing w:val="1"/>
          <w:sz w:val="22"/>
          <w:szCs w:val="22"/>
        </w:rPr>
        <w:t>-</w:t>
      </w:r>
      <w:r w:rsidRPr="00E01693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E01693">
        <w:rPr>
          <w:rFonts w:asciiTheme="minorHAnsi" w:hAnsiTheme="minorHAnsi" w:cstheme="minorHAnsi"/>
          <w:sz w:val="22"/>
          <w:szCs w:val="22"/>
        </w:rPr>
        <w:t>ate</w:t>
      </w:r>
      <w:r w:rsidRPr="00E01693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E01693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01693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E01693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E01693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E01693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E01693">
        <w:rPr>
          <w:rFonts w:asciiTheme="minorHAnsi" w:hAnsiTheme="minorHAnsi" w:cstheme="minorHAnsi"/>
          <w:sz w:val="22"/>
          <w:szCs w:val="22"/>
        </w:rPr>
        <w:t>z</w:t>
      </w:r>
      <w:r w:rsidRPr="00E01693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E01693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E01693">
        <w:rPr>
          <w:rFonts w:asciiTheme="minorHAnsi" w:hAnsiTheme="minorHAnsi" w:cstheme="minorHAnsi"/>
          <w:sz w:val="22"/>
          <w:szCs w:val="22"/>
        </w:rPr>
        <w:t>i</w:t>
      </w:r>
      <w:r w:rsidRPr="00E01693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E01693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E01693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E01693">
        <w:rPr>
          <w:rFonts w:asciiTheme="minorHAnsi" w:hAnsiTheme="minorHAnsi" w:cstheme="minorHAnsi"/>
          <w:sz w:val="22"/>
          <w:szCs w:val="22"/>
        </w:rPr>
        <w:t>l</w:t>
      </w:r>
      <w:r w:rsidRPr="00E01693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pacing w:val="-3"/>
          <w:w w:val="101"/>
          <w:sz w:val="22"/>
          <w:szCs w:val="22"/>
        </w:rPr>
        <w:t>c</w:t>
      </w:r>
      <w:r w:rsidRPr="00E01693">
        <w:rPr>
          <w:rFonts w:asciiTheme="minorHAnsi" w:hAnsiTheme="minorHAnsi" w:cstheme="minorHAnsi"/>
          <w:spacing w:val="1"/>
          <w:w w:val="101"/>
          <w:sz w:val="22"/>
          <w:szCs w:val="22"/>
        </w:rPr>
        <w:t>h</w:t>
      </w:r>
      <w:r w:rsidRPr="00E01693">
        <w:rPr>
          <w:rFonts w:asciiTheme="minorHAnsi" w:hAnsiTheme="minorHAnsi" w:cstheme="minorHAnsi"/>
          <w:w w:val="101"/>
          <w:sz w:val="22"/>
          <w:szCs w:val="22"/>
        </w:rPr>
        <w:t>a</w:t>
      </w:r>
      <w:r w:rsidRPr="00E01693">
        <w:rPr>
          <w:rFonts w:asciiTheme="minorHAnsi" w:hAnsiTheme="minorHAnsi" w:cstheme="minorHAnsi"/>
          <w:spacing w:val="-1"/>
          <w:w w:val="101"/>
          <w:sz w:val="22"/>
          <w:szCs w:val="22"/>
        </w:rPr>
        <w:t>r</w:t>
      </w:r>
      <w:r w:rsidRPr="00E01693">
        <w:rPr>
          <w:rFonts w:asciiTheme="minorHAnsi" w:hAnsiTheme="minorHAnsi" w:cstheme="minorHAnsi"/>
          <w:w w:val="101"/>
          <w:sz w:val="22"/>
          <w:szCs w:val="22"/>
        </w:rPr>
        <w:t>t.</w:t>
      </w:r>
    </w:p>
    <w:p w14:paraId="0E4CBFF5" w14:textId="77777777" w:rsidR="00FD033D" w:rsidRPr="00E01693" w:rsidRDefault="00DD5B06">
      <w:pPr>
        <w:spacing w:before="41" w:line="243" w:lineRule="auto"/>
        <w:ind w:left="466" w:right="1031" w:hanging="350"/>
        <w:rPr>
          <w:rFonts w:asciiTheme="minorHAnsi" w:hAnsiTheme="minorHAnsi" w:cstheme="minorHAnsi"/>
          <w:sz w:val="22"/>
          <w:szCs w:val="22"/>
        </w:rPr>
      </w:pPr>
      <w:r w:rsidRPr="00E01693">
        <w:rPr>
          <w:rFonts w:asciiTheme="minorHAnsi" w:eastAsia="Microsoft Sans Serif" w:hAnsiTheme="minorHAnsi" w:cstheme="minorHAnsi"/>
          <w:w w:val="342"/>
          <w:sz w:val="22"/>
          <w:szCs w:val="22"/>
        </w:rPr>
        <w:t xml:space="preserve"> </w:t>
      </w:r>
      <w:r w:rsidRPr="00E01693">
        <w:rPr>
          <w:rFonts w:asciiTheme="minorHAnsi" w:eastAsia="Microsoft Sans Serif" w:hAnsiTheme="minorHAnsi" w:cstheme="minorHAnsi"/>
          <w:sz w:val="22"/>
          <w:szCs w:val="22"/>
        </w:rPr>
        <w:t xml:space="preserve">   </w:t>
      </w:r>
      <w:r w:rsidRPr="00E01693">
        <w:rPr>
          <w:rFonts w:asciiTheme="minorHAnsi" w:eastAsia="Microsoft Sans Serif" w:hAnsiTheme="minorHAnsi" w:cstheme="minorHAnsi"/>
          <w:spacing w:val="-24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b/>
          <w:spacing w:val="-2"/>
          <w:sz w:val="22"/>
          <w:szCs w:val="22"/>
        </w:rPr>
        <w:t>O</w:t>
      </w:r>
      <w:r w:rsidRPr="00E01693">
        <w:rPr>
          <w:rFonts w:asciiTheme="minorHAnsi" w:hAnsiTheme="minorHAnsi" w:cstheme="minorHAnsi"/>
          <w:b/>
          <w:sz w:val="22"/>
          <w:szCs w:val="22"/>
        </w:rPr>
        <w:t>r</w:t>
      </w:r>
      <w:r w:rsidRPr="00E01693">
        <w:rPr>
          <w:rFonts w:asciiTheme="minorHAnsi" w:hAnsiTheme="minorHAnsi" w:cstheme="minorHAnsi"/>
          <w:b/>
          <w:spacing w:val="-2"/>
          <w:sz w:val="22"/>
          <w:szCs w:val="22"/>
        </w:rPr>
        <w:t>g</w:t>
      </w:r>
      <w:r w:rsidRPr="00E01693">
        <w:rPr>
          <w:rFonts w:asciiTheme="minorHAnsi" w:hAnsiTheme="minorHAnsi" w:cstheme="minorHAnsi"/>
          <w:b/>
          <w:spacing w:val="3"/>
          <w:sz w:val="22"/>
          <w:szCs w:val="22"/>
        </w:rPr>
        <w:t>a</w:t>
      </w:r>
      <w:r w:rsidRPr="00E01693">
        <w:rPr>
          <w:rFonts w:asciiTheme="minorHAnsi" w:hAnsiTheme="minorHAnsi" w:cstheme="minorHAnsi"/>
          <w:b/>
          <w:spacing w:val="-3"/>
          <w:sz w:val="22"/>
          <w:szCs w:val="22"/>
        </w:rPr>
        <w:t>n</w:t>
      </w:r>
      <w:r w:rsidRPr="00E01693">
        <w:rPr>
          <w:rFonts w:asciiTheme="minorHAnsi" w:hAnsiTheme="minorHAnsi" w:cstheme="minorHAnsi"/>
          <w:b/>
          <w:spacing w:val="5"/>
          <w:sz w:val="22"/>
          <w:szCs w:val="22"/>
        </w:rPr>
        <w:t>i</w:t>
      </w:r>
      <w:r w:rsidRPr="00E01693">
        <w:rPr>
          <w:rFonts w:asciiTheme="minorHAnsi" w:hAnsiTheme="minorHAnsi" w:cstheme="minorHAnsi"/>
          <w:b/>
          <w:spacing w:val="-3"/>
          <w:sz w:val="22"/>
          <w:szCs w:val="22"/>
        </w:rPr>
        <w:t>z</w:t>
      </w:r>
      <w:r w:rsidRPr="00E01693">
        <w:rPr>
          <w:rFonts w:asciiTheme="minorHAnsi" w:hAnsiTheme="minorHAnsi" w:cstheme="minorHAnsi"/>
          <w:b/>
          <w:sz w:val="22"/>
          <w:szCs w:val="22"/>
        </w:rPr>
        <w:t>ed</w:t>
      </w:r>
      <w:r w:rsidRPr="00E01693">
        <w:rPr>
          <w:rFonts w:asciiTheme="minorHAnsi" w:hAnsiTheme="minorHAnsi" w:cstheme="minorHAnsi"/>
          <w:b/>
          <w:spacing w:val="12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E01693">
        <w:rPr>
          <w:rFonts w:asciiTheme="minorHAnsi" w:hAnsiTheme="minorHAnsi" w:cstheme="minorHAnsi"/>
          <w:sz w:val="22"/>
          <w:szCs w:val="22"/>
        </w:rPr>
        <w:t>a</w:t>
      </w:r>
      <w:r w:rsidRPr="00E01693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E01693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E01693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E01693">
        <w:rPr>
          <w:rFonts w:asciiTheme="minorHAnsi" w:hAnsiTheme="minorHAnsi" w:cstheme="minorHAnsi"/>
          <w:spacing w:val="2"/>
          <w:sz w:val="22"/>
          <w:szCs w:val="22"/>
        </w:rPr>
        <w:t>w</w:t>
      </w:r>
      <w:r w:rsidRPr="00E01693">
        <w:rPr>
          <w:rFonts w:asciiTheme="minorHAnsi" w:hAnsiTheme="minorHAnsi" w:cstheme="minorHAnsi"/>
          <w:sz w:val="22"/>
          <w:szCs w:val="22"/>
        </w:rPr>
        <w:t>er</w:t>
      </w:r>
      <w:r w:rsidRPr="00E01693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z w:val="22"/>
          <w:szCs w:val="22"/>
        </w:rPr>
        <w:t>a</w:t>
      </w:r>
      <w:r w:rsidRPr="00E01693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E01693">
        <w:rPr>
          <w:rFonts w:asciiTheme="minorHAnsi" w:hAnsiTheme="minorHAnsi" w:cstheme="minorHAnsi"/>
          <w:sz w:val="22"/>
          <w:szCs w:val="22"/>
        </w:rPr>
        <w:t>d</w:t>
      </w:r>
      <w:r w:rsidRPr="00E01693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E01693">
        <w:rPr>
          <w:rFonts w:asciiTheme="minorHAnsi" w:hAnsiTheme="minorHAnsi" w:cstheme="minorHAnsi"/>
          <w:sz w:val="22"/>
          <w:szCs w:val="22"/>
        </w:rPr>
        <w:t>R</w:t>
      </w:r>
      <w:r w:rsidRPr="00E01693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E01693">
        <w:rPr>
          <w:rFonts w:asciiTheme="minorHAnsi" w:hAnsiTheme="minorHAnsi" w:cstheme="minorHAnsi"/>
          <w:sz w:val="22"/>
          <w:szCs w:val="22"/>
        </w:rPr>
        <w:t>la</w:t>
      </w:r>
      <w:r w:rsidRPr="00E01693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E01693">
        <w:rPr>
          <w:rFonts w:asciiTheme="minorHAnsi" w:hAnsiTheme="minorHAnsi" w:cstheme="minorHAnsi"/>
          <w:sz w:val="22"/>
          <w:szCs w:val="22"/>
        </w:rPr>
        <w:t>s</w:t>
      </w:r>
      <w:r w:rsidRPr="00E01693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E01693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E01693">
        <w:rPr>
          <w:rFonts w:asciiTheme="minorHAnsi" w:hAnsiTheme="minorHAnsi" w:cstheme="minorHAnsi"/>
          <w:sz w:val="22"/>
          <w:szCs w:val="22"/>
        </w:rPr>
        <w:t>r</w:t>
      </w:r>
      <w:r w:rsidRPr="00E01693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pacing w:val="1"/>
          <w:sz w:val="22"/>
          <w:szCs w:val="22"/>
        </w:rPr>
        <w:t>bo</w:t>
      </w:r>
      <w:r w:rsidRPr="00E01693">
        <w:rPr>
          <w:rFonts w:asciiTheme="minorHAnsi" w:hAnsiTheme="minorHAnsi" w:cstheme="minorHAnsi"/>
          <w:sz w:val="22"/>
          <w:szCs w:val="22"/>
        </w:rPr>
        <w:t>th</w:t>
      </w:r>
      <w:r w:rsidRPr="00E01693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z w:val="22"/>
          <w:szCs w:val="22"/>
        </w:rPr>
        <w:t>s</w:t>
      </w:r>
      <w:r w:rsidRPr="00E01693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E01693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E01693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E01693">
        <w:rPr>
          <w:rFonts w:asciiTheme="minorHAnsi" w:hAnsiTheme="minorHAnsi" w:cstheme="minorHAnsi"/>
          <w:sz w:val="22"/>
          <w:szCs w:val="22"/>
        </w:rPr>
        <w:t>t</w:t>
      </w:r>
      <w:r w:rsidRPr="00E01693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z w:val="22"/>
          <w:szCs w:val="22"/>
        </w:rPr>
        <w:t>a</w:t>
      </w:r>
      <w:r w:rsidRPr="00E01693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E01693">
        <w:rPr>
          <w:rFonts w:asciiTheme="minorHAnsi" w:hAnsiTheme="minorHAnsi" w:cstheme="minorHAnsi"/>
          <w:sz w:val="22"/>
          <w:szCs w:val="22"/>
        </w:rPr>
        <w:t>d</w:t>
      </w:r>
      <w:r w:rsidRPr="00E01693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E01693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E01693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E01693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E01693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E01693">
        <w:rPr>
          <w:rFonts w:asciiTheme="minorHAnsi" w:hAnsiTheme="minorHAnsi" w:cstheme="minorHAnsi"/>
          <w:sz w:val="22"/>
          <w:szCs w:val="22"/>
        </w:rPr>
        <w:t>te</w:t>
      </w:r>
      <w:r w:rsidRPr="00E01693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01693">
        <w:rPr>
          <w:rFonts w:asciiTheme="minorHAnsi" w:hAnsiTheme="minorHAnsi" w:cstheme="minorHAnsi"/>
          <w:sz w:val="22"/>
          <w:szCs w:val="22"/>
        </w:rPr>
        <w:t>m</w:t>
      </w:r>
      <w:r w:rsidRPr="00E01693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z w:val="22"/>
          <w:szCs w:val="22"/>
        </w:rPr>
        <w:t>sce</w:t>
      </w:r>
      <w:r w:rsidRPr="00E01693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E01693">
        <w:rPr>
          <w:rFonts w:asciiTheme="minorHAnsi" w:hAnsiTheme="minorHAnsi" w:cstheme="minorHAnsi"/>
          <w:sz w:val="22"/>
          <w:szCs w:val="22"/>
        </w:rPr>
        <w:t>a</w:t>
      </w:r>
      <w:r w:rsidRPr="00E01693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E01693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E01693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E01693">
        <w:rPr>
          <w:rFonts w:asciiTheme="minorHAnsi" w:hAnsiTheme="minorHAnsi" w:cstheme="minorHAnsi"/>
          <w:sz w:val="22"/>
          <w:szCs w:val="22"/>
        </w:rPr>
        <w:t>s,</w:t>
      </w:r>
      <w:r w:rsidRPr="00E01693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z w:val="22"/>
          <w:szCs w:val="22"/>
        </w:rPr>
        <w:t>a</w:t>
      </w:r>
      <w:r w:rsidRPr="00E01693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E01693">
        <w:rPr>
          <w:rFonts w:asciiTheme="minorHAnsi" w:hAnsiTheme="minorHAnsi" w:cstheme="minorHAnsi"/>
          <w:sz w:val="22"/>
          <w:szCs w:val="22"/>
        </w:rPr>
        <w:t>d</w:t>
      </w:r>
      <w:r w:rsidRPr="00E01693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E01693">
        <w:rPr>
          <w:rFonts w:asciiTheme="minorHAnsi" w:hAnsiTheme="minorHAnsi" w:cstheme="minorHAnsi"/>
          <w:sz w:val="22"/>
          <w:szCs w:val="22"/>
        </w:rPr>
        <w:t>eld</w:t>
      </w:r>
      <w:r w:rsidRPr="00E01693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z w:val="22"/>
          <w:szCs w:val="22"/>
        </w:rPr>
        <w:t>a</w:t>
      </w:r>
      <w:r w:rsidRPr="00E01693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E01693">
        <w:rPr>
          <w:rFonts w:asciiTheme="minorHAnsi" w:hAnsiTheme="minorHAnsi" w:cstheme="minorHAnsi"/>
          <w:sz w:val="22"/>
          <w:szCs w:val="22"/>
        </w:rPr>
        <w:t>c</w:t>
      </w:r>
      <w:r w:rsidRPr="00E01693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E01693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E01693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E01693">
        <w:rPr>
          <w:rFonts w:asciiTheme="minorHAnsi" w:hAnsiTheme="minorHAnsi" w:cstheme="minorHAnsi"/>
          <w:sz w:val="22"/>
          <w:szCs w:val="22"/>
        </w:rPr>
        <w:t>ta</w:t>
      </w:r>
      <w:r w:rsidRPr="00E01693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E01693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E01693">
        <w:rPr>
          <w:rFonts w:asciiTheme="minorHAnsi" w:hAnsiTheme="minorHAnsi" w:cstheme="minorHAnsi"/>
          <w:sz w:val="22"/>
          <w:szCs w:val="22"/>
        </w:rPr>
        <w:t>li</w:t>
      </w:r>
      <w:r w:rsidRPr="00E01693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E01693">
        <w:rPr>
          <w:rFonts w:asciiTheme="minorHAnsi" w:hAnsiTheme="minorHAnsi" w:cstheme="minorHAnsi"/>
          <w:sz w:val="22"/>
          <w:szCs w:val="22"/>
        </w:rPr>
        <w:t>y</w:t>
      </w:r>
      <w:r w:rsidRPr="00E01693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pacing w:val="4"/>
          <w:w w:val="101"/>
          <w:sz w:val="22"/>
          <w:szCs w:val="22"/>
        </w:rPr>
        <w:t>f</w:t>
      </w:r>
      <w:r w:rsidRPr="00E01693">
        <w:rPr>
          <w:rFonts w:asciiTheme="minorHAnsi" w:hAnsiTheme="minorHAnsi" w:cstheme="minorHAnsi"/>
          <w:spacing w:val="-2"/>
          <w:w w:val="101"/>
          <w:sz w:val="22"/>
          <w:szCs w:val="22"/>
        </w:rPr>
        <w:t>o</w:t>
      </w:r>
      <w:r w:rsidRPr="00E01693">
        <w:rPr>
          <w:rFonts w:asciiTheme="minorHAnsi" w:hAnsiTheme="minorHAnsi" w:cstheme="minorHAnsi"/>
          <w:w w:val="101"/>
          <w:sz w:val="22"/>
          <w:szCs w:val="22"/>
        </w:rPr>
        <w:t xml:space="preserve">r </w:t>
      </w:r>
      <w:r w:rsidRPr="00E01693">
        <w:rPr>
          <w:rFonts w:asciiTheme="minorHAnsi" w:hAnsiTheme="minorHAnsi" w:cstheme="minorHAnsi"/>
          <w:sz w:val="22"/>
          <w:szCs w:val="22"/>
        </w:rPr>
        <w:t>a</w:t>
      </w:r>
      <w:r w:rsidRPr="00E01693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E01693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E01693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E01693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E01693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E01693">
        <w:rPr>
          <w:rFonts w:asciiTheme="minorHAnsi" w:hAnsiTheme="minorHAnsi" w:cstheme="minorHAnsi"/>
          <w:sz w:val="22"/>
          <w:szCs w:val="22"/>
        </w:rPr>
        <w:t>izi</w:t>
      </w:r>
      <w:r w:rsidRPr="00E01693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E01693">
        <w:rPr>
          <w:rFonts w:asciiTheme="minorHAnsi" w:hAnsiTheme="minorHAnsi" w:cstheme="minorHAnsi"/>
          <w:sz w:val="22"/>
          <w:szCs w:val="22"/>
        </w:rPr>
        <w:t>g</w:t>
      </w:r>
      <w:r w:rsidRPr="00E01693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E01693">
        <w:rPr>
          <w:rFonts w:asciiTheme="minorHAnsi" w:hAnsiTheme="minorHAnsi" w:cstheme="minorHAnsi"/>
          <w:sz w:val="22"/>
          <w:szCs w:val="22"/>
        </w:rPr>
        <w:t>ea</w:t>
      </w:r>
      <w:r w:rsidRPr="00E01693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E01693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E01693">
        <w:rPr>
          <w:rFonts w:asciiTheme="minorHAnsi" w:hAnsiTheme="minorHAnsi" w:cstheme="minorHAnsi"/>
          <w:sz w:val="22"/>
          <w:szCs w:val="22"/>
        </w:rPr>
        <w:t>s</w:t>
      </w:r>
      <w:r w:rsidRPr="00E01693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E01693">
        <w:rPr>
          <w:rFonts w:asciiTheme="minorHAnsi" w:hAnsiTheme="minorHAnsi" w:cstheme="minorHAnsi"/>
          <w:sz w:val="22"/>
          <w:szCs w:val="22"/>
        </w:rPr>
        <w:t>f</w:t>
      </w:r>
      <w:r w:rsidRPr="00E01693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z w:val="22"/>
          <w:szCs w:val="22"/>
        </w:rPr>
        <w:t>a</w:t>
      </w:r>
      <w:r w:rsidRPr="00E01693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E01693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E01693">
        <w:rPr>
          <w:rFonts w:asciiTheme="minorHAnsi" w:hAnsiTheme="minorHAnsi" w:cstheme="minorHAnsi"/>
          <w:sz w:val="22"/>
          <w:szCs w:val="22"/>
        </w:rPr>
        <w:t>e</w:t>
      </w:r>
      <w:r w:rsidRPr="00E01693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E01693">
        <w:rPr>
          <w:rFonts w:asciiTheme="minorHAnsi" w:hAnsiTheme="minorHAnsi" w:cstheme="minorHAnsi"/>
          <w:sz w:val="22"/>
          <w:szCs w:val="22"/>
        </w:rPr>
        <w:t>c</w:t>
      </w:r>
      <w:r w:rsidRPr="00E01693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E01693">
        <w:rPr>
          <w:rFonts w:asciiTheme="minorHAnsi" w:hAnsiTheme="minorHAnsi" w:cstheme="minorHAnsi"/>
          <w:sz w:val="22"/>
          <w:szCs w:val="22"/>
        </w:rPr>
        <w:t>,</w:t>
      </w:r>
      <w:r w:rsidRPr="00E01693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pacing w:val="3"/>
          <w:sz w:val="22"/>
          <w:szCs w:val="22"/>
        </w:rPr>
        <w:t>v</w:t>
      </w:r>
      <w:r w:rsidRPr="00E01693">
        <w:rPr>
          <w:rFonts w:asciiTheme="minorHAnsi" w:hAnsiTheme="minorHAnsi" w:cstheme="minorHAnsi"/>
          <w:sz w:val="22"/>
          <w:szCs w:val="22"/>
        </w:rPr>
        <w:t>a</w:t>
      </w:r>
      <w:r w:rsidRPr="00E01693">
        <w:rPr>
          <w:rFonts w:asciiTheme="minorHAnsi" w:hAnsiTheme="minorHAnsi" w:cstheme="minorHAnsi"/>
          <w:spacing w:val="-3"/>
          <w:sz w:val="22"/>
          <w:szCs w:val="22"/>
        </w:rPr>
        <w:t>c</w:t>
      </w:r>
      <w:r w:rsidRPr="00E01693">
        <w:rPr>
          <w:rFonts w:asciiTheme="minorHAnsi" w:hAnsiTheme="minorHAnsi" w:cstheme="minorHAnsi"/>
          <w:sz w:val="22"/>
          <w:szCs w:val="22"/>
        </w:rPr>
        <w:t>at</w:t>
      </w:r>
      <w:r w:rsidRPr="00E01693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E01693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E01693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E01693">
        <w:rPr>
          <w:rFonts w:asciiTheme="minorHAnsi" w:hAnsiTheme="minorHAnsi" w:cstheme="minorHAnsi"/>
          <w:sz w:val="22"/>
          <w:szCs w:val="22"/>
        </w:rPr>
        <w:t>s,</w:t>
      </w:r>
      <w:r w:rsidRPr="00E01693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z w:val="22"/>
          <w:szCs w:val="22"/>
        </w:rPr>
        <w:t>s</w:t>
      </w:r>
      <w:r w:rsidRPr="00E01693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E01693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E01693">
        <w:rPr>
          <w:rFonts w:asciiTheme="minorHAnsi" w:hAnsiTheme="minorHAnsi" w:cstheme="minorHAnsi"/>
          <w:sz w:val="22"/>
          <w:szCs w:val="22"/>
        </w:rPr>
        <w:t>a</w:t>
      </w:r>
      <w:r w:rsidRPr="00E01693">
        <w:rPr>
          <w:rFonts w:asciiTheme="minorHAnsi" w:hAnsiTheme="minorHAnsi" w:cstheme="minorHAnsi"/>
          <w:spacing w:val="6"/>
          <w:sz w:val="22"/>
          <w:szCs w:val="22"/>
        </w:rPr>
        <w:t>r</w:t>
      </w:r>
      <w:r w:rsidRPr="00E01693">
        <w:rPr>
          <w:rFonts w:asciiTheme="minorHAnsi" w:hAnsiTheme="minorHAnsi" w:cstheme="minorHAnsi"/>
          <w:sz w:val="22"/>
          <w:szCs w:val="22"/>
        </w:rPr>
        <w:t>y</w:t>
      </w:r>
      <w:r w:rsidRPr="00E01693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E01693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E01693">
        <w:rPr>
          <w:rFonts w:asciiTheme="minorHAnsi" w:hAnsiTheme="minorHAnsi" w:cstheme="minorHAnsi"/>
          <w:sz w:val="22"/>
          <w:szCs w:val="22"/>
        </w:rPr>
        <w:t>j</w:t>
      </w:r>
      <w:r w:rsidRPr="00E01693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E01693">
        <w:rPr>
          <w:rFonts w:asciiTheme="minorHAnsi" w:hAnsiTheme="minorHAnsi" w:cstheme="minorHAnsi"/>
          <w:sz w:val="22"/>
          <w:szCs w:val="22"/>
        </w:rPr>
        <w:t>st</w:t>
      </w:r>
      <w:r w:rsidRPr="00E01693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E01693">
        <w:rPr>
          <w:rFonts w:asciiTheme="minorHAnsi" w:hAnsiTheme="minorHAnsi" w:cstheme="minorHAnsi"/>
          <w:sz w:val="22"/>
          <w:szCs w:val="22"/>
        </w:rPr>
        <w:t>e</w:t>
      </w:r>
      <w:r w:rsidRPr="00E01693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E01693">
        <w:rPr>
          <w:rFonts w:asciiTheme="minorHAnsi" w:hAnsiTheme="minorHAnsi" w:cstheme="minorHAnsi"/>
          <w:sz w:val="22"/>
          <w:szCs w:val="22"/>
        </w:rPr>
        <w:t>ts,</w:t>
      </w:r>
      <w:r w:rsidRPr="00E01693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E01693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E01693">
        <w:rPr>
          <w:rFonts w:asciiTheme="minorHAnsi" w:hAnsiTheme="minorHAnsi" w:cstheme="minorHAnsi"/>
          <w:sz w:val="22"/>
          <w:szCs w:val="22"/>
        </w:rPr>
        <w:t>d</w:t>
      </w:r>
      <w:r w:rsidRPr="00E01693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E01693">
        <w:rPr>
          <w:rFonts w:asciiTheme="minorHAnsi" w:hAnsiTheme="minorHAnsi" w:cstheme="minorHAnsi"/>
          <w:sz w:val="22"/>
          <w:szCs w:val="22"/>
        </w:rPr>
        <w:t>e</w:t>
      </w:r>
      <w:r w:rsidRPr="00E01693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E01693">
        <w:rPr>
          <w:rFonts w:asciiTheme="minorHAnsi" w:hAnsiTheme="minorHAnsi" w:cstheme="minorHAnsi"/>
          <w:sz w:val="22"/>
          <w:szCs w:val="22"/>
        </w:rPr>
        <w:t>e</w:t>
      </w:r>
      <w:r w:rsidRPr="00E01693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E01693">
        <w:rPr>
          <w:rFonts w:asciiTheme="minorHAnsi" w:hAnsiTheme="minorHAnsi" w:cstheme="minorHAnsi"/>
          <w:sz w:val="22"/>
          <w:szCs w:val="22"/>
        </w:rPr>
        <w:t>i</w:t>
      </w:r>
      <w:r w:rsidRPr="00E01693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E01693">
        <w:rPr>
          <w:rFonts w:asciiTheme="minorHAnsi" w:hAnsiTheme="minorHAnsi" w:cstheme="minorHAnsi"/>
          <w:sz w:val="22"/>
          <w:szCs w:val="22"/>
        </w:rPr>
        <w:t>s</w:t>
      </w:r>
      <w:r w:rsidRPr="00E01693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E01693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E01693">
        <w:rPr>
          <w:rFonts w:asciiTheme="minorHAnsi" w:hAnsiTheme="minorHAnsi" w:cstheme="minorHAnsi"/>
          <w:sz w:val="22"/>
          <w:szCs w:val="22"/>
        </w:rPr>
        <w:t>d</w:t>
      </w:r>
      <w:r w:rsidRPr="00E01693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w w:val="101"/>
          <w:sz w:val="22"/>
          <w:szCs w:val="22"/>
        </w:rPr>
        <w:t>c</w:t>
      </w:r>
      <w:r w:rsidRPr="00E01693">
        <w:rPr>
          <w:rFonts w:asciiTheme="minorHAnsi" w:hAnsiTheme="minorHAnsi" w:cstheme="minorHAnsi"/>
          <w:spacing w:val="1"/>
          <w:w w:val="101"/>
          <w:sz w:val="22"/>
          <w:szCs w:val="22"/>
        </w:rPr>
        <w:t>o</w:t>
      </w:r>
      <w:r w:rsidRPr="00E01693">
        <w:rPr>
          <w:rFonts w:asciiTheme="minorHAnsi" w:hAnsiTheme="minorHAnsi" w:cstheme="minorHAnsi"/>
          <w:spacing w:val="-2"/>
          <w:w w:val="101"/>
          <w:sz w:val="22"/>
          <w:szCs w:val="22"/>
        </w:rPr>
        <w:t>m</w:t>
      </w:r>
      <w:r w:rsidRPr="00E01693">
        <w:rPr>
          <w:rFonts w:asciiTheme="minorHAnsi" w:hAnsiTheme="minorHAnsi" w:cstheme="minorHAnsi"/>
          <w:spacing w:val="1"/>
          <w:w w:val="101"/>
          <w:sz w:val="22"/>
          <w:szCs w:val="22"/>
        </w:rPr>
        <w:t>p</w:t>
      </w:r>
      <w:r w:rsidRPr="00E01693">
        <w:rPr>
          <w:rFonts w:asciiTheme="minorHAnsi" w:hAnsiTheme="minorHAnsi" w:cstheme="minorHAnsi"/>
          <w:w w:val="101"/>
          <w:sz w:val="22"/>
          <w:szCs w:val="22"/>
        </w:rPr>
        <w:t>e</w:t>
      </w:r>
      <w:r w:rsidRPr="00E01693">
        <w:rPr>
          <w:rFonts w:asciiTheme="minorHAnsi" w:hAnsiTheme="minorHAnsi" w:cstheme="minorHAnsi"/>
          <w:spacing w:val="1"/>
          <w:w w:val="101"/>
          <w:sz w:val="22"/>
          <w:szCs w:val="22"/>
        </w:rPr>
        <w:t>n</w:t>
      </w:r>
      <w:r w:rsidRPr="00E01693">
        <w:rPr>
          <w:rFonts w:asciiTheme="minorHAnsi" w:hAnsiTheme="minorHAnsi" w:cstheme="minorHAnsi"/>
          <w:w w:val="101"/>
          <w:sz w:val="22"/>
          <w:szCs w:val="22"/>
        </w:rPr>
        <w:t>sati</w:t>
      </w:r>
      <w:r w:rsidRPr="00E01693">
        <w:rPr>
          <w:rFonts w:asciiTheme="minorHAnsi" w:hAnsiTheme="minorHAnsi" w:cstheme="minorHAnsi"/>
          <w:spacing w:val="1"/>
          <w:w w:val="101"/>
          <w:sz w:val="22"/>
          <w:szCs w:val="22"/>
        </w:rPr>
        <w:t>on</w:t>
      </w:r>
      <w:r w:rsidRPr="00E01693">
        <w:rPr>
          <w:rFonts w:asciiTheme="minorHAnsi" w:hAnsiTheme="minorHAnsi" w:cstheme="minorHAnsi"/>
          <w:w w:val="101"/>
          <w:sz w:val="22"/>
          <w:szCs w:val="22"/>
        </w:rPr>
        <w:t>.</w:t>
      </w:r>
    </w:p>
    <w:p w14:paraId="316CC1B8" w14:textId="77777777" w:rsidR="00FD033D" w:rsidRPr="00E01693" w:rsidRDefault="00DD5B06">
      <w:pPr>
        <w:spacing w:before="38"/>
        <w:ind w:left="116"/>
        <w:rPr>
          <w:rFonts w:asciiTheme="minorHAnsi" w:hAnsiTheme="minorHAnsi" w:cstheme="minorHAnsi"/>
          <w:sz w:val="22"/>
          <w:szCs w:val="22"/>
        </w:rPr>
      </w:pPr>
      <w:r w:rsidRPr="00E01693">
        <w:rPr>
          <w:rFonts w:asciiTheme="minorHAnsi" w:eastAsia="Microsoft Sans Serif" w:hAnsiTheme="minorHAnsi" w:cstheme="minorHAnsi"/>
          <w:w w:val="342"/>
          <w:sz w:val="22"/>
          <w:szCs w:val="22"/>
        </w:rPr>
        <w:t xml:space="preserve"> </w:t>
      </w:r>
      <w:r w:rsidRPr="00E01693">
        <w:rPr>
          <w:rFonts w:asciiTheme="minorHAnsi" w:eastAsia="Microsoft Sans Serif" w:hAnsiTheme="minorHAnsi" w:cstheme="minorHAnsi"/>
          <w:sz w:val="22"/>
          <w:szCs w:val="22"/>
        </w:rPr>
        <w:t xml:space="preserve">   </w:t>
      </w:r>
      <w:r w:rsidRPr="00E01693">
        <w:rPr>
          <w:rFonts w:asciiTheme="minorHAnsi" w:eastAsia="Microsoft Sans Serif" w:hAnsiTheme="minorHAnsi" w:cstheme="minorHAnsi"/>
          <w:spacing w:val="-24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b/>
          <w:spacing w:val="-3"/>
          <w:sz w:val="22"/>
          <w:szCs w:val="22"/>
        </w:rPr>
        <w:t>S</w:t>
      </w:r>
      <w:r w:rsidRPr="00E01693">
        <w:rPr>
          <w:rFonts w:asciiTheme="minorHAnsi" w:hAnsiTheme="minorHAnsi" w:cstheme="minorHAnsi"/>
          <w:b/>
          <w:spacing w:val="2"/>
          <w:sz w:val="22"/>
          <w:szCs w:val="22"/>
        </w:rPr>
        <w:t>u</w:t>
      </w:r>
      <w:r w:rsidRPr="00E01693">
        <w:rPr>
          <w:rFonts w:asciiTheme="minorHAnsi" w:hAnsiTheme="minorHAnsi" w:cstheme="minorHAnsi"/>
          <w:b/>
          <w:spacing w:val="-3"/>
          <w:sz w:val="22"/>
          <w:szCs w:val="22"/>
        </w:rPr>
        <w:t>p</w:t>
      </w:r>
      <w:r w:rsidRPr="00E01693">
        <w:rPr>
          <w:rFonts w:asciiTheme="minorHAnsi" w:hAnsiTheme="minorHAnsi" w:cstheme="minorHAnsi"/>
          <w:b/>
          <w:spacing w:val="2"/>
          <w:sz w:val="22"/>
          <w:szCs w:val="22"/>
        </w:rPr>
        <w:t>e</w:t>
      </w:r>
      <w:r w:rsidRPr="00E01693">
        <w:rPr>
          <w:rFonts w:asciiTheme="minorHAnsi" w:hAnsiTheme="minorHAnsi" w:cstheme="minorHAnsi"/>
          <w:b/>
          <w:sz w:val="22"/>
          <w:szCs w:val="22"/>
        </w:rPr>
        <w:t>r</w:t>
      </w:r>
      <w:r w:rsidRPr="00E01693">
        <w:rPr>
          <w:rFonts w:asciiTheme="minorHAnsi" w:hAnsiTheme="minorHAnsi" w:cstheme="minorHAnsi"/>
          <w:b/>
          <w:spacing w:val="1"/>
          <w:sz w:val="22"/>
          <w:szCs w:val="22"/>
        </w:rPr>
        <w:t>v</w:t>
      </w:r>
      <w:r w:rsidRPr="00E01693">
        <w:rPr>
          <w:rFonts w:asciiTheme="minorHAnsi" w:hAnsiTheme="minorHAnsi" w:cstheme="minorHAnsi"/>
          <w:b/>
          <w:sz w:val="22"/>
          <w:szCs w:val="22"/>
        </w:rPr>
        <w:t>ised</w:t>
      </w:r>
      <w:r w:rsidRPr="00E01693">
        <w:rPr>
          <w:rFonts w:asciiTheme="minorHAnsi" w:hAnsiTheme="minorHAnsi" w:cstheme="minorHAnsi"/>
          <w:b/>
          <w:spacing w:val="13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E01693">
        <w:rPr>
          <w:rFonts w:asciiTheme="minorHAnsi" w:hAnsiTheme="minorHAnsi" w:cstheme="minorHAnsi"/>
          <w:spacing w:val="3"/>
          <w:sz w:val="22"/>
          <w:szCs w:val="22"/>
        </w:rPr>
        <w:t>x</w:t>
      </w:r>
      <w:r w:rsidRPr="00E01693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E01693">
        <w:rPr>
          <w:rFonts w:asciiTheme="minorHAnsi" w:hAnsiTheme="minorHAnsi" w:cstheme="minorHAnsi"/>
          <w:sz w:val="22"/>
          <w:szCs w:val="22"/>
        </w:rPr>
        <w:t>at</w:t>
      </w:r>
      <w:r w:rsidRPr="00E01693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E01693">
        <w:rPr>
          <w:rFonts w:asciiTheme="minorHAnsi" w:hAnsiTheme="minorHAnsi" w:cstheme="minorHAnsi"/>
          <w:sz w:val="22"/>
          <w:szCs w:val="22"/>
        </w:rPr>
        <w:t>iate</w:t>
      </w:r>
      <w:r w:rsidRPr="00E01693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E01693">
        <w:rPr>
          <w:rFonts w:asciiTheme="minorHAnsi" w:hAnsiTheme="minorHAnsi" w:cstheme="minorHAnsi"/>
          <w:sz w:val="22"/>
          <w:szCs w:val="22"/>
        </w:rPr>
        <w:t>a</w:t>
      </w:r>
      <w:r w:rsidRPr="00E01693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E01693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E01693">
        <w:rPr>
          <w:rFonts w:asciiTheme="minorHAnsi" w:hAnsiTheme="minorHAnsi" w:cstheme="minorHAnsi"/>
          <w:spacing w:val="-4"/>
          <w:sz w:val="22"/>
          <w:szCs w:val="22"/>
        </w:rPr>
        <w:t>g</w:t>
      </w:r>
      <w:r w:rsidRPr="00E01693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E01693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E01693">
        <w:rPr>
          <w:rFonts w:asciiTheme="minorHAnsi" w:hAnsiTheme="minorHAnsi" w:cstheme="minorHAnsi"/>
          <w:sz w:val="22"/>
          <w:szCs w:val="22"/>
        </w:rPr>
        <w:t>e</w:t>
      </w:r>
      <w:r w:rsidRPr="00E01693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E01693">
        <w:rPr>
          <w:rFonts w:asciiTheme="minorHAnsi" w:hAnsiTheme="minorHAnsi" w:cstheme="minorHAnsi"/>
          <w:sz w:val="22"/>
          <w:szCs w:val="22"/>
        </w:rPr>
        <w:t>t</w:t>
      </w:r>
      <w:r w:rsidRPr="00E01693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pacing w:val="6"/>
          <w:sz w:val="22"/>
          <w:szCs w:val="22"/>
        </w:rPr>
        <w:t>b</w:t>
      </w:r>
      <w:r w:rsidRPr="00E01693">
        <w:rPr>
          <w:rFonts w:asciiTheme="minorHAnsi" w:hAnsiTheme="minorHAnsi" w:cstheme="minorHAnsi"/>
          <w:sz w:val="22"/>
          <w:szCs w:val="22"/>
        </w:rPr>
        <w:t>y</w:t>
      </w:r>
      <w:r w:rsidRPr="00E01693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z w:val="22"/>
          <w:szCs w:val="22"/>
        </w:rPr>
        <w:t>e</w:t>
      </w:r>
      <w:r w:rsidRPr="00E01693">
        <w:rPr>
          <w:rFonts w:asciiTheme="minorHAnsi" w:hAnsiTheme="minorHAnsi" w:cstheme="minorHAnsi"/>
          <w:spacing w:val="-1"/>
          <w:sz w:val="22"/>
          <w:szCs w:val="22"/>
        </w:rPr>
        <w:t>ff</w:t>
      </w:r>
      <w:r w:rsidRPr="00E01693">
        <w:rPr>
          <w:rFonts w:asciiTheme="minorHAnsi" w:hAnsiTheme="minorHAnsi" w:cstheme="minorHAnsi"/>
          <w:sz w:val="22"/>
          <w:szCs w:val="22"/>
        </w:rPr>
        <w:t>icie</w:t>
      </w:r>
      <w:r w:rsidRPr="00E01693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E01693">
        <w:rPr>
          <w:rFonts w:asciiTheme="minorHAnsi" w:hAnsiTheme="minorHAnsi" w:cstheme="minorHAnsi"/>
          <w:sz w:val="22"/>
          <w:szCs w:val="22"/>
        </w:rPr>
        <w:t>t</w:t>
      </w:r>
      <w:r w:rsidRPr="00E01693">
        <w:rPr>
          <w:rFonts w:asciiTheme="minorHAnsi" w:hAnsiTheme="minorHAnsi" w:cstheme="minorHAnsi"/>
          <w:spacing w:val="5"/>
          <w:sz w:val="22"/>
          <w:szCs w:val="22"/>
        </w:rPr>
        <w:t>l</w:t>
      </w:r>
      <w:r w:rsidRPr="00E01693">
        <w:rPr>
          <w:rFonts w:asciiTheme="minorHAnsi" w:hAnsiTheme="minorHAnsi" w:cstheme="minorHAnsi"/>
          <w:sz w:val="22"/>
          <w:szCs w:val="22"/>
        </w:rPr>
        <w:t>y</w:t>
      </w:r>
      <w:r w:rsidRPr="00E01693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z w:val="22"/>
          <w:szCs w:val="22"/>
        </w:rPr>
        <w:t>c</w:t>
      </w:r>
      <w:r w:rsidRPr="00E01693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E01693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E01693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E01693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E01693">
        <w:rPr>
          <w:rFonts w:asciiTheme="minorHAnsi" w:hAnsiTheme="minorHAnsi" w:cstheme="minorHAnsi"/>
          <w:sz w:val="22"/>
          <w:szCs w:val="22"/>
        </w:rPr>
        <w:t>i</w:t>
      </w:r>
      <w:r w:rsidRPr="00E01693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E01693">
        <w:rPr>
          <w:rFonts w:asciiTheme="minorHAnsi" w:hAnsiTheme="minorHAnsi" w:cstheme="minorHAnsi"/>
          <w:sz w:val="22"/>
          <w:szCs w:val="22"/>
        </w:rPr>
        <w:t>ati</w:t>
      </w:r>
      <w:r w:rsidRPr="00E01693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E01693">
        <w:rPr>
          <w:rFonts w:asciiTheme="minorHAnsi" w:hAnsiTheme="minorHAnsi" w:cstheme="minorHAnsi"/>
          <w:sz w:val="22"/>
          <w:szCs w:val="22"/>
        </w:rPr>
        <w:t>g</w:t>
      </w:r>
      <w:r w:rsidRPr="00E01693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E01693">
        <w:rPr>
          <w:rFonts w:asciiTheme="minorHAnsi" w:hAnsiTheme="minorHAnsi" w:cstheme="minorHAnsi"/>
          <w:sz w:val="22"/>
          <w:szCs w:val="22"/>
        </w:rPr>
        <w:t>i</w:t>
      </w:r>
      <w:r w:rsidRPr="00E01693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E01693">
        <w:rPr>
          <w:rFonts w:asciiTheme="minorHAnsi" w:hAnsiTheme="minorHAnsi" w:cstheme="minorHAnsi"/>
          <w:sz w:val="22"/>
          <w:szCs w:val="22"/>
        </w:rPr>
        <w:t>h</w:t>
      </w:r>
      <w:r w:rsidRPr="00E01693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pacing w:val="-6"/>
          <w:sz w:val="22"/>
          <w:szCs w:val="22"/>
        </w:rPr>
        <w:t>g</w:t>
      </w:r>
      <w:r w:rsidRPr="00E01693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E01693">
        <w:rPr>
          <w:rFonts w:asciiTheme="minorHAnsi" w:hAnsiTheme="minorHAnsi" w:cstheme="minorHAnsi"/>
          <w:spacing w:val="3"/>
          <w:sz w:val="22"/>
          <w:szCs w:val="22"/>
        </w:rPr>
        <w:t>v</w:t>
      </w:r>
      <w:r w:rsidRPr="00E01693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E01693">
        <w:rPr>
          <w:rFonts w:asciiTheme="minorHAnsi" w:hAnsiTheme="minorHAnsi" w:cstheme="minorHAnsi"/>
          <w:spacing w:val="1"/>
          <w:sz w:val="22"/>
          <w:szCs w:val="22"/>
        </w:rPr>
        <w:t>rn</w:t>
      </w:r>
      <w:r w:rsidRPr="00E01693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E01693">
        <w:rPr>
          <w:rFonts w:asciiTheme="minorHAnsi" w:hAnsiTheme="minorHAnsi" w:cstheme="minorHAnsi"/>
          <w:sz w:val="22"/>
          <w:szCs w:val="22"/>
        </w:rPr>
        <w:t>e</w:t>
      </w:r>
      <w:r w:rsidRPr="00E01693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E01693">
        <w:rPr>
          <w:rFonts w:asciiTheme="minorHAnsi" w:hAnsiTheme="minorHAnsi" w:cstheme="minorHAnsi"/>
          <w:sz w:val="22"/>
          <w:szCs w:val="22"/>
        </w:rPr>
        <w:t>tal</w:t>
      </w:r>
      <w:r w:rsidRPr="00E01693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z w:val="22"/>
          <w:szCs w:val="22"/>
        </w:rPr>
        <w:t>/</w:t>
      </w:r>
      <w:r w:rsidRPr="00E01693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z w:val="22"/>
          <w:szCs w:val="22"/>
        </w:rPr>
        <w:t>i</w:t>
      </w:r>
      <w:r w:rsidRPr="00E01693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E01693">
        <w:rPr>
          <w:rFonts w:asciiTheme="minorHAnsi" w:hAnsiTheme="minorHAnsi" w:cstheme="minorHAnsi"/>
          <w:sz w:val="22"/>
          <w:szCs w:val="22"/>
        </w:rPr>
        <w:t>te</w:t>
      </w:r>
      <w:r w:rsidRPr="00E01693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E01693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E01693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E01693">
        <w:rPr>
          <w:rFonts w:asciiTheme="minorHAnsi" w:hAnsiTheme="minorHAnsi" w:cstheme="minorHAnsi"/>
          <w:sz w:val="22"/>
          <w:szCs w:val="22"/>
        </w:rPr>
        <w:t>l</w:t>
      </w:r>
      <w:r w:rsidRPr="00E01693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w w:val="101"/>
          <w:sz w:val="22"/>
          <w:szCs w:val="22"/>
        </w:rPr>
        <w:t>a</w:t>
      </w:r>
      <w:r w:rsidRPr="00E01693">
        <w:rPr>
          <w:rFonts w:asciiTheme="minorHAnsi" w:hAnsiTheme="minorHAnsi" w:cstheme="minorHAnsi"/>
          <w:spacing w:val="1"/>
          <w:w w:val="101"/>
          <w:sz w:val="22"/>
          <w:szCs w:val="22"/>
        </w:rPr>
        <w:t>u</w:t>
      </w:r>
      <w:r w:rsidRPr="00E01693">
        <w:rPr>
          <w:rFonts w:asciiTheme="minorHAnsi" w:hAnsiTheme="minorHAnsi" w:cstheme="minorHAnsi"/>
          <w:w w:val="101"/>
          <w:sz w:val="22"/>
          <w:szCs w:val="22"/>
        </w:rPr>
        <w:t>t</w:t>
      </w:r>
      <w:r w:rsidRPr="00E01693">
        <w:rPr>
          <w:rFonts w:asciiTheme="minorHAnsi" w:hAnsiTheme="minorHAnsi" w:cstheme="minorHAnsi"/>
          <w:spacing w:val="-2"/>
          <w:w w:val="101"/>
          <w:sz w:val="22"/>
          <w:szCs w:val="22"/>
        </w:rPr>
        <w:t>h</w:t>
      </w:r>
      <w:r w:rsidRPr="00E01693">
        <w:rPr>
          <w:rFonts w:asciiTheme="minorHAnsi" w:hAnsiTheme="minorHAnsi" w:cstheme="minorHAnsi"/>
          <w:spacing w:val="1"/>
          <w:w w:val="101"/>
          <w:sz w:val="22"/>
          <w:szCs w:val="22"/>
        </w:rPr>
        <w:t>o</w:t>
      </w:r>
      <w:r w:rsidRPr="00E01693">
        <w:rPr>
          <w:rFonts w:asciiTheme="minorHAnsi" w:hAnsiTheme="minorHAnsi" w:cstheme="minorHAnsi"/>
          <w:spacing w:val="-1"/>
          <w:w w:val="101"/>
          <w:sz w:val="22"/>
          <w:szCs w:val="22"/>
        </w:rPr>
        <w:t>r</w:t>
      </w:r>
      <w:r w:rsidRPr="00E01693">
        <w:rPr>
          <w:rFonts w:asciiTheme="minorHAnsi" w:hAnsiTheme="minorHAnsi" w:cstheme="minorHAnsi"/>
          <w:w w:val="101"/>
          <w:sz w:val="22"/>
          <w:szCs w:val="22"/>
        </w:rPr>
        <w:t>i</w:t>
      </w:r>
      <w:r w:rsidRPr="00E01693">
        <w:rPr>
          <w:rFonts w:asciiTheme="minorHAnsi" w:hAnsiTheme="minorHAnsi" w:cstheme="minorHAnsi"/>
          <w:spacing w:val="2"/>
          <w:w w:val="101"/>
          <w:sz w:val="22"/>
          <w:szCs w:val="22"/>
        </w:rPr>
        <w:t>t</w:t>
      </w:r>
      <w:r w:rsidRPr="00E01693">
        <w:rPr>
          <w:rFonts w:asciiTheme="minorHAnsi" w:hAnsiTheme="minorHAnsi" w:cstheme="minorHAnsi"/>
          <w:w w:val="101"/>
          <w:sz w:val="22"/>
          <w:szCs w:val="22"/>
        </w:rPr>
        <w:t>ies.</w:t>
      </w:r>
    </w:p>
    <w:p w14:paraId="34506DA9" w14:textId="77777777" w:rsidR="00FD033D" w:rsidRPr="00E01693" w:rsidRDefault="00FD033D">
      <w:pPr>
        <w:spacing w:before="4" w:line="120" w:lineRule="exact"/>
        <w:rPr>
          <w:rFonts w:asciiTheme="minorHAnsi" w:hAnsiTheme="minorHAnsi" w:cstheme="minorHAnsi"/>
          <w:sz w:val="22"/>
          <w:szCs w:val="22"/>
        </w:rPr>
      </w:pPr>
    </w:p>
    <w:p w14:paraId="0C8BC09E" w14:textId="77777777" w:rsidR="00FD033D" w:rsidRPr="00E01693" w:rsidRDefault="00DD5B06">
      <w:pPr>
        <w:ind w:left="116"/>
        <w:rPr>
          <w:rFonts w:asciiTheme="minorHAnsi" w:hAnsiTheme="minorHAnsi" w:cstheme="minorHAnsi"/>
          <w:sz w:val="22"/>
          <w:szCs w:val="22"/>
        </w:rPr>
      </w:pPr>
      <w:r w:rsidRPr="00E01693">
        <w:rPr>
          <w:rFonts w:asciiTheme="minorHAnsi" w:hAnsiTheme="minorHAnsi" w:cstheme="minorHAnsi"/>
          <w:b/>
          <w:spacing w:val="-1"/>
          <w:w w:val="101"/>
          <w:sz w:val="22"/>
          <w:szCs w:val="22"/>
          <w:u w:val="thick" w:color="000000"/>
        </w:rPr>
        <w:t>A</w:t>
      </w:r>
      <w:r w:rsidRPr="00E01693">
        <w:rPr>
          <w:rFonts w:asciiTheme="minorHAnsi" w:hAnsiTheme="minorHAnsi" w:cstheme="minorHAnsi"/>
          <w:b/>
          <w:w w:val="101"/>
          <w:sz w:val="22"/>
          <w:szCs w:val="22"/>
          <w:u w:val="thick" w:color="000000"/>
        </w:rPr>
        <w:t>chei</w:t>
      </w:r>
      <w:r w:rsidRPr="00E01693">
        <w:rPr>
          <w:rFonts w:asciiTheme="minorHAnsi" w:hAnsiTheme="minorHAnsi" w:cstheme="minorHAnsi"/>
          <w:b/>
          <w:spacing w:val="1"/>
          <w:w w:val="101"/>
          <w:sz w:val="22"/>
          <w:szCs w:val="22"/>
          <w:u w:val="thick" w:color="000000"/>
        </w:rPr>
        <w:t>v</w:t>
      </w:r>
      <w:r w:rsidRPr="00E01693">
        <w:rPr>
          <w:rFonts w:asciiTheme="minorHAnsi" w:hAnsiTheme="minorHAnsi" w:cstheme="minorHAnsi"/>
          <w:b/>
          <w:spacing w:val="2"/>
          <w:w w:val="101"/>
          <w:sz w:val="22"/>
          <w:szCs w:val="22"/>
          <w:u w:val="thick" w:color="000000"/>
        </w:rPr>
        <w:t>e</w:t>
      </w:r>
      <w:r w:rsidRPr="00E01693">
        <w:rPr>
          <w:rFonts w:asciiTheme="minorHAnsi" w:hAnsiTheme="minorHAnsi" w:cstheme="minorHAnsi"/>
          <w:b/>
          <w:spacing w:val="-2"/>
          <w:w w:val="101"/>
          <w:sz w:val="22"/>
          <w:szCs w:val="22"/>
          <w:u w:val="thick" w:color="000000"/>
        </w:rPr>
        <w:t>m</w:t>
      </w:r>
      <w:r w:rsidRPr="00E01693">
        <w:rPr>
          <w:rFonts w:asciiTheme="minorHAnsi" w:hAnsiTheme="minorHAnsi" w:cstheme="minorHAnsi"/>
          <w:b/>
          <w:w w:val="101"/>
          <w:sz w:val="22"/>
          <w:szCs w:val="22"/>
          <w:u w:val="thick" w:color="000000"/>
        </w:rPr>
        <w:t>en</w:t>
      </w:r>
      <w:r w:rsidRPr="00E01693">
        <w:rPr>
          <w:rFonts w:asciiTheme="minorHAnsi" w:hAnsiTheme="minorHAnsi" w:cstheme="minorHAnsi"/>
          <w:b/>
          <w:spacing w:val="-1"/>
          <w:w w:val="101"/>
          <w:sz w:val="22"/>
          <w:szCs w:val="22"/>
          <w:u w:val="thick" w:color="000000"/>
        </w:rPr>
        <w:t>t</w:t>
      </w:r>
      <w:r w:rsidRPr="00E01693">
        <w:rPr>
          <w:rFonts w:asciiTheme="minorHAnsi" w:hAnsiTheme="minorHAnsi" w:cstheme="minorHAnsi"/>
          <w:b/>
          <w:spacing w:val="3"/>
          <w:w w:val="101"/>
          <w:sz w:val="22"/>
          <w:szCs w:val="22"/>
          <w:u w:val="thick" w:color="000000"/>
        </w:rPr>
        <w:t>s</w:t>
      </w:r>
      <w:r w:rsidRPr="00E01693">
        <w:rPr>
          <w:rFonts w:asciiTheme="minorHAnsi" w:hAnsiTheme="minorHAnsi" w:cstheme="minorHAnsi"/>
          <w:b/>
          <w:w w:val="101"/>
          <w:sz w:val="22"/>
          <w:szCs w:val="22"/>
          <w:u w:val="thick" w:color="000000"/>
        </w:rPr>
        <w:t>:</w:t>
      </w:r>
    </w:p>
    <w:p w14:paraId="6869272A" w14:textId="77777777" w:rsidR="00FD033D" w:rsidRPr="00E01693" w:rsidRDefault="00DD5B06">
      <w:pPr>
        <w:spacing w:before="38" w:line="243" w:lineRule="auto"/>
        <w:ind w:left="466" w:right="331" w:hanging="350"/>
        <w:rPr>
          <w:rFonts w:asciiTheme="minorHAnsi" w:hAnsiTheme="minorHAnsi" w:cstheme="minorHAnsi"/>
          <w:sz w:val="22"/>
          <w:szCs w:val="22"/>
        </w:rPr>
      </w:pPr>
      <w:r w:rsidRPr="00E01693">
        <w:rPr>
          <w:rFonts w:asciiTheme="minorHAnsi" w:eastAsia="Microsoft Sans Serif" w:hAnsiTheme="minorHAnsi" w:cstheme="minorHAnsi"/>
          <w:w w:val="342"/>
          <w:sz w:val="22"/>
          <w:szCs w:val="22"/>
        </w:rPr>
        <w:t xml:space="preserve"> </w:t>
      </w:r>
      <w:r w:rsidRPr="00E01693">
        <w:rPr>
          <w:rFonts w:asciiTheme="minorHAnsi" w:eastAsia="Microsoft Sans Serif" w:hAnsiTheme="minorHAnsi" w:cstheme="minorHAnsi"/>
          <w:sz w:val="22"/>
          <w:szCs w:val="22"/>
        </w:rPr>
        <w:t xml:space="preserve">   </w:t>
      </w:r>
      <w:r w:rsidRPr="00E01693">
        <w:rPr>
          <w:rFonts w:asciiTheme="minorHAnsi" w:eastAsia="Microsoft Sans Serif" w:hAnsiTheme="minorHAnsi" w:cstheme="minorHAnsi"/>
          <w:spacing w:val="-24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b/>
          <w:sz w:val="22"/>
          <w:szCs w:val="22"/>
        </w:rPr>
        <w:t>I</w:t>
      </w:r>
      <w:r w:rsidRPr="00E01693">
        <w:rPr>
          <w:rFonts w:asciiTheme="minorHAnsi" w:hAnsiTheme="minorHAnsi" w:cstheme="minorHAnsi"/>
          <w:b/>
          <w:spacing w:val="-3"/>
          <w:sz w:val="22"/>
          <w:szCs w:val="22"/>
        </w:rPr>
        <w:t>n</w:t>
      </w:r>
      <w:r w:rsidRPr="00E01693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E01693">
        <w:rPr>
          <w:rFonts w:asciiTheme="minorHAnsi" w:hAnsiTheme="minorHAnsi" w:cstheme="minorHAnsi"/>
          <w:b/>
          <w:sz w:val="22"/>
          <w:szCs w:val="22"/>
        </w:rPr>
        <w:t>r</w:t>
      </w:r>
      <w:r w:rsidRPr="00E01693">
        <w:rPr>
          <w:rFonts w:asciiTheme="minorHAnsi" w:hAnsiTheme="minorHAnsi" w:cstheme="minorHAnsi"/>
          <w:b/>
          <w:spacing w:val="3"/>
          <w:sz w:val="22"/>
          <w:szCs w:val="22"/>
        </w:rPr>
        <w:t>o</w:t>
      </w:r>
      <w:r w:rsidRPr="00E01693">
        <w:rPr>
          <w:rFonts w:asciiTheme="minorHAnsi" w:hAnsiTheme="minorHAnsi" w:cstheme="minorHAnsi"/>
          <w:b/>
          <w:spacing w:val="-3"/>
          <w:sz w:val="22"/>
          <w:szCs w:val="22"/>
        </w:rPr>
        <w:t>d</w:t>
      </w:r>
      <w:r w:rsidRPr="00E01693">
        <w:rPr>
          <w:rFonts w:asciiTheme="minorHAnsi" w:hAnsiTheme="minorHAnsi" w:cstheme="minorHAnsi"/>
          <w:b/>
          <w:spacing w:val="2"/>
          <w:sz w:val="22"/>
          <w:szCs w:val="22"/>
        </w:rPr>
        <w:t>u</w:t>
      </w:r>
      <w:r w:rsidRPr="00E01693">
        <w:rPr>
          <w:rFonts w:asciiTheme="minorHAnsi" w:hAnsiTheme="minorHAnsi" w:cstheme="minorHAnsi"/>
          <w:b/>
          <w:sz w:val="22"/>
          <w:szCs w:val="22"/>
        </w:rPr>
        <w:t>c</w:t>
      </w:r>
      <w:r w:rsidRPr="00E01693">
        <w:rPr>
          <w:rFonts w:asciiTheme="minorHAnsi" w:hAnsiTheme="minorHAnsi" w:cstheme="minorHAnsi"/>
          <w:b/>
          <w:spacing w:val="2"/>
          <w:sz w:val="22"/>
          <w:szCs w:val="22"/>
        </w:rPr>
        <w:t>e</w:t>
      </w:r>
      <w:r w:rsidRPr="00E01693">
        <w:rPr>
          <w:rFonts w:asciiTheme="minorHAnsi" w:hAnsiTheme="minorHAnsi" w:cstheme="minorHAnsi"/>
          <w:b/>
          <w:sz w:val="22"/>
          <w:szCs w:val="22"/>
        </w:rPr>
        <w:t>d</w:t>
      </w:r>
      <w:r w:rsidRPr="00E01693">
        <w:rPr>
          <w:rFonts w:asciiTheme="minorHAnsi" w:hAnsiTheme="minorHAnsi" w:cstheme="minorHAnsi"/>
          <w:b/>
          <w:spacing w:val="8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E01693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E01693">
        <w:rPr>
          <w:rFonts w:asciiTheme="minorHAnsi" w:hAnsiTheme="minorHAnsi" w:cstheme="minorHAnsi"/>
          <w:sz w:val="22"/>
          <w:szCs w:val="22"/>
        </w:rPr>
        <w:t>e</w:t>
      </w:r>
      <w:r w:rsidRPr="00E01693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pacing w:val="-3"/>
          <w:sz w:val="22"/>
          <w:szCs w:val="22"/>
        </w:rPr>
        <w:t>c</w:t>
      </w:r>
      <w:r w:rsidRPr="00E01693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E01693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E01693">
        <w:rPr>
          <w:rFonts w:asciiTheme="minorHAnsi" w:hAnsiTheme="minorHAnsi" w:cstheme="minorHAnsi"/>
          <w:spacing w:val="-3"/>
          <w:sz w:val="22"/>
          <w:szCs w:val="22"/>
        </w:rPr>
        <w:t>c</w:t>
      </w:r>
      <w:r w:rsidRPr="00E01693">
        <w:rPr>
          <w:rFonts w:asciiTheme="minorHAnsi" w:hAnsiTheme="minorHAnsi" w:cstheme="minorHAnsi"/>
          <w:sz w:val="22"/>
          <w:szCs w:val="22"/>
        </w:rPr>
        <w:t>e</w:t>
      </w:r>
      <w:r w:rsidRPr="00E01693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E01693">
        <w:rPr>
          <w:rFonts w:asciiTheme="minorHAnsi" w:hAnsiTheme="minorHAnsi" w:cstheme="minorHAnsi"/>
          <w:sz w:val="22"/>
          <w:szCs w:val="22"/>
        </w:rPr>
        <w:t>t</w:t>
      </w:r>
      <w:r w:rsidRPr="00E01693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E01693">
        <w:rPr>
          <w:rFonts w:asciiTheme="minorHAnsi" w:hAnsiTheme="minorHAnsi" w:cstheme="minorHAnsi"/>
          <w:sz w:val="22"/>
          <w:szCs w:val="22"/>
        </w:rPr>
        <w:t>f</w:t>
      </w:r>
      <w:r w:rsidRPr="00E01693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pacing w:val="-5"/>
          <w:sz w:val="22"/>
          <w:szCs w:val="22"/>
        </w:rPr>
        <w:t>“</w:t>
      </w:r>
      <w:r w:rsidRPr="00E01693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E01693">
        <w:rPr>
          <w:rFonts w:asciiTheme="minorHAnsi" w:hAnsiTheme="minorHAnsi" w:cstheme="minorHAnsi"/>
          <w:sz w:val="22"/>
          <w:szCs w:val="22"/>
        </w:rPr>
        <w:t>a</w:t>
      </w:r>
      <w:r w:rsidRPr="00E01693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E01693">
        <w:rPr>
          <w:rFonts w:asciiTheme="minorHAnsi" w:hAnsiTheme="minorHAnsi" w:cstheme="minorHAnsi"/>
          <w:spacing w:val="1"/>
          <w:sz w:val="22"/>
          <w:szCs w:val="22"/>
        </w:rPr>
        <w:t>pu</w:t>
      </w:r>
      <w:r w:rsidRPr="00E01693">
        <w:rPr>
          <w:rFonts w:asciiTheme="minorHAnsi" w:hAnsiTheme="minorHAnsi" w:cstheme="minorHAnsi"/>
          <w:sz w:val="22"/>
          <w:szCs w:val="22"/>
        </w:rPr>
        <w:t>s</w:t>
      </w:r>
      <w:r w:rsidRPr="00E01693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z w:val="22"/>
          <w:szCs w:val="22"/>
        </w:rPr>
        <w:t>Rec</w:t>
      </w:r>
      <w:r w:rsidRPr="00E01693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E01693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E01693">
        <w:rPr>
          <w:rFonts w:asciiTheme="minorHAnsi" w:hAnsiTheme="minorHAnsi" w:cstheme="minorHAnsi"/>
          <w:sz w:val="22"/>
          <w:szCs w:val="22"/>
        </w:rPr>
        <w:t>i</w:t>
      </w:r>
      <w:r w:rsidRPr="00E01693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E01693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E01693">
        <w:rPr>
          <w:rFonts w:asciiTheme="minorHAnsi" w:hAnsiTheme="minorHAnsi" w:cstheme="minorHAnsi"/>
          <w:sz w:val="22"/>
          <w:szCs w:val="22"/>
        </w:rPr>
        <w:t>e</w:t>
      </w:r>
      <w:r w:rsidRPr="00E01693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E01693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E01693">
        <w:rPr>
          <w:rFonts w:asciiTheme="minorHAnsi" w:hAnsiTheme="minorHAnsi" w:cstheme="minorHAnsi"/>
          <w:sz w:val="22"/>
          <w:szCs w:val="22"/>
        </w:rPr>
        <w:t>”</w:t>
      </w:r>
      <w:r w:rsidRPr="00E01693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E01693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E01693">
        <w:rPr>
          <w:rFonts w:asciiTheme="minorHAnsi" w:hAnsiTheme="minorHAnsi" w:cstheme="minorHAnsi"/>
          <w:sz w:val="22"/>
          <w:szCs w:val="22"/>
        </w:rPr>
        <w:t>r</w:t>
      </w:r>
      <w:r w:rsidRPr="00E01693">
        <w:rPr>
          <w:rFonts w:asciiTheme="minorHAnsi" w:hAnsiTheme="minorHAnsi" w:cstheme="minorHAnsi"/>
          <w:spacing w:val="2"/>
          <w:sz w:val="22"/>
          <w:szCs w:val="22"/>
        </w:rPr>
        <w:t xml:space="preserve"> t</w:t>
      </w:r>
      <w:r w:rsidRPr="00E01693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E01693">
        <w:rPr>
          <w:rFonts w:asciiTheme="minorHAnsi" w:hAnsiTheme="minorHAnsi" w:cstheme="minorHAnsi"/>
          <w:sz w:val="22"/>
          <w:szCs w:val="22"/>
        </w:rPr>
        <w:t>e</w:t>
      </w:r>
      <w:r w:rsidRPr="00E01693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pacing w:val="2"/>
          <w:sz w:val="22"/>
          <w:szCs w:val="22"/>
        </w:rPr>
        <w:t>G</w:t>
      </w:r>
      <w:r w:rsidRPr="00E01693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01693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E01693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E01693">
        <w:rPr>
          <w:rFonts w:asciiTheme="minorHAnsi" w:hAnsiTheme="minorHAnsi" w:cstheme="minorHAnsi"/>
          <w:sz w:val="22"/>
          <w:szCs w:val="22"/>
        </w:rPr>
        <w:t>p</w:t>
      </w:r>
      <w:r w:rsidRPr="00E01693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z w:val="22"/>
          <w:szCs w:val="22"/>
        </w:rPr>
        <w:t>C</w:t>
      </w:r>
      <w:r w:rsidRPr="00E01693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E01693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E01693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E01693">
        <w:rPr>
          <w:rFonts w:asciiTheme="minorHAnsi" w:hAnsiTheme="minorHAnsi" w:cstheme="minorHAnsi"/>
          <w:sz w:val="22"/>
          <w:szCs w:val="22"/>
        </w:rPr>
        <w:t>a</w:t>
      </w:r>
      <w:r w:rsidRPr="00E01693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E01693">
        <w:rPr>
          <w:rFonts w:asciiTheme="minorHAnsi" w:hAnsiTheme="minorHAnsi" w:cstheme="minorHAnsi"/>
          <w:sz w:val="22"/>
          <w:szCs w:val="22"/>
        </w:rPr>
        <w:t>ies</w:t>
      </w:r>
      <w:r w:rsidRPr="00E01693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z w:val="22"/>
          <w:szCs w:val="22"/>
        </w:rPr>
        <w:t>a</w:t>
      </w:r>
      <w:r w:rsidRPr="00E01693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E01693">
        <w:rPr>
          <w:rFonts w:asciiTheme="minorHAnsi" w:hAnsiTheme="minorHAnsi" w:cstheme="minorHAnsi"/>
          <w:sz w:val="22"/>
          <w:szCs w:val="22"/>
        </w:rPr>
        <w:t>d</w:t>
      </w:r>
      <w:r w:rsidRPr="00E01693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E01693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E01693">
        <w:rPr>
          <w:rFonts w:asciiTheme="minorHAnsi" w:hAnsiTheme="minorHAnsi" w:cstheme="minorHAnsi"/>
          <w:spacing w:val="-3"/>
          <w:sz w:val="22"/>
          <w:szCs w:val="22"/>
        </w:rPr>
        <w:t>c</w:t>
      </w:r>
      <w:r w:rsidRPr="00E01693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01693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E01693">
        <w:rPr>
          <w:rFonts w:asciiTheme="minorHAnsi" w:hAnsiTheme="minorHAnsi" w:cstheme="minorHAnsi"/>
          <w:sz w:val="22"/>
          <w:szCs w:val="22"/>
        </w:rPr>
        <w:t>i</w:t>
      </w:r>
      <w:r w:rsidRPr="00E01693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E01693">
        <w:rPr>
          <w:rFonts w:asciiTheme="minorHAnsi" w:hAnsiTheme="minorHAnsi" w:cstheme="minorHAnsi"/>
          <w:sz w:val="22"/>
          <w:szCs w:val="22"/>
        </w:rPr>
        <w:t>ed</w:t>
      </w:r>
      <w:r w:rsidRPr="00E01693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pacing w:val="-3"/>
          <w:sz w:val="22"/>
          <w:szCs w:val="22"/>
        </w:rPr>
        <w:t>“</w:t>
      </w:r>
      <w:r w:rsidRPr="00E01693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E01693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01693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E01693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E01693">
        <w:rPr>
          <w:rFonts w:asciiTheme="minorHAnsi" w:hAnsiTheme="minorHAnsi" w:cstheme="minorHAnsi"/>
          <w:spacing w:val="3"/>
          <w:sz w:val="22"/>
          <w:szCs w:val="22"/>
        </w:rPr>
        <w:t>u</w:t>
      </w:r>
      <w:r w:rsidRPr="00E01693">
        <w:rPr>
          <w:rFonts w:asciiTheme="minorHAnsi" w:hAnsiTheme="minorHAnsi" w:cstheme="minorHAnsi"/>
          <w:sz w:val="22"/>
          <w:szCs w:val="22"/>
        </w:rPr>
        <w:t>a</w:t>
      </w:r>
      <w:r w:rsidRPr="00E01693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E01693">
        <w:rPr>
          <w:rFonts w:asciiTheme="minorHAnsi" w:hAnsiTheme="minorHAnsi" w:cstheme="minorHAnsi"/>
          <w:sz w:val="22"/>
          <w:szCs w:val="22"/>
        </w:rPr>
        <w:t>e</w:t>
      </w:r>
      <w:r w:rsidRPr="00E01693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pacing w:val="-1"/>
          <w:w w:val="101"/>
          <w:sz w:val="22"/>
          <w:szCs w:val="22"/>
        </w:rPr>
        <w:t>E</w:t>
      </w:r>
      <w:r w:rsidRPr="00E01693">
        <w:rPr>
          <w:rFonts w:asciiTheme="minorHAnsi" w:hAnsiTheme="minorHAnsi" w:cstheme="minorHAnsi"/>
          <w:spacing w:val="3"/>
          <w:w w:val="101"/>
          <w:sz w:val="22"/>
          <w:szCs w:val="22"/>
        </w:rPr>
        <w:t>n</w:t>
      </w:r>
      <w:r w:rsidRPr="00E01693">
        <w:rPr>
          <w:rFonts w:asciiTheme="minorHAnsi" w:hAnsiTheme="minorHAnsi" w:cstheme="minorHAnsi"/>
          <w:spacing w:val="-4"/>
          <w:w w:val="101"/>
          <w:sz w:val="22"/>
          <w:szCs w:val="22"/>
        </w:rPr>
        <w:t>g</w:t>
      </w:r>
      <w:r w:rsidRPr="00E01693">
        <w:rPr>
          <w:rFonts w:asciiTheme="minorHAnsi" w:hAnsiTheme="minorHAnsi" w:cstheme="minorHAnsi"/>
          <w:w w:val="101"/>
          <w:sz w:val="22"/>
          <w:szCs w:val="22"/>
        </w:rPr>
        <w:t>i</w:t>
      </w:r>
      <w:r w:rsidRPr="00E01693">
        <w:rPr>
          <w:rFonts w:asciiTheme="minorHAnsi" w:hAnsiTheme="minorHAnsi" w:cstheme="minorHAnsi"/>
          <w:spacing w:val="1"/>
          <w:w w:val="101"/>
          <w:sz w:val="22"/>
          <w:szCs w:val="22"/>
        </w:rPr>
        <w:t>n</w:t>
      </w:r>
      <w:r w:rsidRPr="00E01693">
        <w:rPr>
          <w:rFonts w:asciiTheme="minorHAnsi" w:hAnsiTheme="minorHAnsi" w:cstheme="minorHAnsi"/>
          <w:w w:val="101"/>
          <w:sz w:val="22"/>
          <w:szCs w:val="22"/>
        </w:rPr>
        <w:t xml:space="preserve">eer </w:t>
      </w:r>
      <w:r w:rsidRPr="00E01693">
        <w:rPr>
          <w:rFonts w:asciiTheme="minorHAnsi" w:hAnsiTheme="minorHAnsi" w:cstheme="minorHAnsi"/>
          <w:spacing w:val="-1"/>
          <w:sz w:val="22"/>
          <w:szCs w:val="22"/>
        </w:rPr>
        <w:t>Tr</w:t>
      </w:r>
      <w:r w:rsidRPr="00E01693">
        <w:rPr>
          <w:rFonts w:asciiTheme="minorHAnsi" w:hAnsiTheme="minorHAnsi" w:cstheme="minorHAnsi"/>
          <w:sz w:val="22"/>
          <w:szCs w:val="22"/>
        </w:rPr>
        <w:t>ai</w:t>
      </w:r>
      <w:r w:rsidRPr="00E01693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E01693">
        <w:rPr>
          <w:rFonts w:asciiTheme="minorHAnsi" w:hAnsiTheme="minorHAnsi" w:cstheme="minorHAnsi"/>
          <w:sz w:val="22"/>
          <w:szCs w:val="22"/>
        </w:rPr>
        <w:t>ees</w:t>
      </w:r>
      <w:r w:rsidRPr="00E01693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pacing w:val="-1"/>
          <w:sz w:val="22"/>
          <w:szCs w:val="22"/>
        </w:rPr>
        <w:t>(G</w:t>
      </w:r>
      <w:r w:rsidRPr="00E01693">
        <w:rPr>
          <w:rFonts w:asciiTheme="minorHAnsi" w:hAnsiTheme="minorHAnsi" w:cstheme="minorHAnsi"/>
          <w:spacing w:val="1"/>
          <w:sz w:val="22"/>
          <w:szCs w:val="22"/>
        </w:rPr>
        <w:t>ET</w:t>
      </w:r>
      <w:r w:rsidRPr="00E01693">
        <w:rPr>
          <w:rFonts w:asciiTheme="minorHAnsi" w:hAnsiTheme="minorHAnsi" w:cstheme="minorHAnsi"/>
          <w:spacing w:val="-3"/>
          <w:sz w:val="22"/>
          <w:szCs w:val="22"/>
        </w:rPr>
        <w:t>S</w:t>
      </w:r>
      <w:r w:rsidRPr="00E01693">
        <w:rPr>
          <w:rFonts w:asciiTheme="minorHAnsi" w:hAnsiTheme="minorHAnsi" w:cstheme="minorHAnsi"/>
          <w:spacing w:val="1"/>
          <w:sz w:val="22"/>
          <w:szCs w:val="22"/>
        </w:rPr>
        <w:t>)</w:t>
      </w:r>
      <w:r w:rsidRPr="00E01693">
        <w:rPr>
          <w:rFonts w:asciiTheme="minorHAnsi" w:hAnsiTheme="minorHAnsi" w:cstheme="minorHAnsi"/>
          <w:spacing w:val="-3"/>
          <w:sz w:val="22"/>
          <w:szCs w:val="22"/>
        </w:rPr>
        <w:t>”</w:t>
      </w:r>
      <w:r w:rsidRPr="00E01693">
        <w:rPr>
          <w:rFonts w:asciiTheme="minorHAnsi" w:hAnsiTheme="minorHAnsi" w:cstheme="minorHAnsi"/>
          <w:sz w:val="22"/>
          <w:szCs w:val="22"/>
        </w:rPr>
        <w:t>.</w:t>
      </w:r>
      <w:r w:rsidRPr="00E01693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E01693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E01693">
        <w:rPr>
          <w:rFonts w:asciiTheme="minorHAnsi" w:hAnsiTheme="minorHAnsi" w:cstheme="minorHAnsi"/>
          <w:sz w:val="22"/>
          <w:szCs w:val="22"/>
        </w:rPr>
        <w:t>is</w:t>
      </w:r>
      <w:r w:rsidRPr="00E01693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E01693">
        <w:rPr>
          <w:rFonts w:asciiTheme="minorHAnsi" w:hAnsiTheme="minorHAnsi" w:cstheme="minorHAnsi"/>
          <w:sz w:val="22"/>
          <w:szCs w:val="22"/>
        </w:rPr>
        <w:t>as</w:t>
      </w:r>
      <w:r w:rsidRPr="00E01693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z w:val="22"/>
          <w:szCs w:val="22"/>
        </w:rPr>
        <w:t>a</w:t>
      </w:r>
      <w:r w:rsidRPr="00E01693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E01693">
        <w:rPr>
          <w:rFonts w:asciiTheme="minorHAnsi" w:hAnsiTheme="minorHAnsi" w:cstheme="minorHAnsi"/>
          <w:sz w:val="22"/>
          <w:szCs w:val="22"/>
        </w:rPr>
        <w:t>aj</w:t>
      </w:r>
      <w:r w:rsidRPr="00E01693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E01693">
        <w:rPr>
          <w:rFonts w:asciiTheme="minorHAnsi" w:hAnsiTheme="minorHAnsi" w:cstheme="minorHAnsi"/>
          <w:sz w:val="22"/>
          <w:szCs w:val="22"/>
        </w:rPr>
        <w:t>r</w:t>
      </w:r>
      <w:r w:rsidRPr="00E01693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z w:val="22"/>
          <w:szCs w:val="22"/>
        </w:rPr>
        <w:t>i</w:t>
      </w:r>
      <w:r w:rsidRPr="00E01693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E01693">
        <w:rPr>
          <w:rFonts w:asciiTheme="minorHAnsi" w:hAnsiTheme="minorHAnsi" w:cstheme="minorHAnsi"/>
          <w:sz w:val="22"/>
          <w:szCs w:val="22"/>
        </w:rPr>
        <w:t>i</w:t>
      </w:r>
      <w:r w:rsidRPr="00E01693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E01693">
        <w:rPr>
          <w:rFonts w:asciiTheme="minorHAnsi" w:hAnsiTheme="minorHAnsi" w:cstheme="minorHAnsi"/>
          <w:sz w:val="22"/>
          <w:szCs w:val="22"/>
        </w:rPr>
        <w:t>iati</w:t>
      </w:r>
      <w:r w:rsidRPr="00E01693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E01693">
        <w:rPr>
          <w:rFonts w:asciiTheme="minorHAnsi" w:hAnsiTheme="minorHAnsi" w:cstheme="minorHAnsi"/>
          <w:sz w:val="22"/>
          <w:szCs w:val="22"/>
        </w:rPr>
        <w:t>e</w:t>
      </w:r>
      <w:r w:rsidRPr="00E01693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z w:val="22"/>
          <w:szCs w:val="22"/>
        </w:rPr>
        <w:t>to</w:t>
      </w:r>
      <w:r w:rsidRPr="00E01693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E01693">
        <w:rPr>
          <w:rFonts w:asciiTheme="minorHAnsi" w:hAnsiTheme="minorHAnsi" w:cstheme="minorHAnsi"/>
          <w:sz w:val="22"/>
          <w:szCs w:val="22"/>
        </w:rPr>
        <w:t>i</w:t>
      </w:r>
      <w:r w:rsidRPr="00E01693">
        <w:rPr>
          <w:rFonts w:asciiTheme="minorHAnsi" w:hAnsiTheme="minorHAnsi" w:cstheme="minorHAnsi"/>
          <w:spacing w:val="2"/>
          <w:sz w:val="22"/>
          <w:szCs w:val="22"/>
        </w:rPr>
        <w:t>ti</w:t>
      </w:r>
      <w:r w:rsidRPr="00E01693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E01693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E01693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E01693">
        <w:rPr>
          <w:rFonts w:asciiTheme="minorHAnsi" w:hAnsiTheme="minorHAnsi" w:cstheme="minorHAnsi"/>
          <w:sz w:val="22"/>
          <w:szCs w:val="22"/>
        </w:rPr>
        <w:t>e</w:t>
      </w:r>
      <w:r w:rsidRPr="00E01693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z w:val="22"/>
          <w:szCs w:val="22"/>
        </w:rPr>
        <w:t>t</w:t>
      </w:r>
      <w:r w:rsidRPr="00E01693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E01693">
        <w:rPr>
          <w:rFonts w:asciiTheme="minorHAnsi" w:hAnsiTheme="minorHAnsi" w:cstheme="minorHAnsi"/>
          <w:sz w:val="22"/>
          <w:szCs w:val="22"/>
        </w:rPr>
        <w:t>e</w:t>
      </w:r>
      <w:r w:rsidRPr="00E01693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z w:val="22"/>
          <w:szCs w:val="22"/>
        </w:rPr>
        <w:t>s</w:t>
      </w:r>
      <w:r w:rsidRPr="00E01693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E01693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E01693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E01693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E01693">
        <w:rPr>
          <w:rFonts w:asciiTheme="minorHAnsi" w:hAnsiTheme="minorHAnsi" w:cstheme="minorHAnsi"/>
          <w:sz w:val="22"/>
          <w:szCs w:val="22"/>
        </w:rPr>
        <w:t>a</w:t>
      </w:r>
      <w:r w:rsidRPr="00E01693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E01693">
        <w:rPr>
          <w:rFonts w:asciiTheme="minorHAnsi" w:hAnsiTheme="minorHAnsi" w:cstheme="minorHAnsi"/>
          <w:sz w:val="22"/>
          <w:szCs w:val="22"/>
        </w:rPr>
        <w:t>e</w:t>
      </w:r>
      <w:r w:rsidRPr="00E01693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E01693">
        <w:rPr>
          <w:rFonts w:asciiTheme="minorHAnsi" w:hAnsiTheme="minorHAnsi" w:cstheme="minorHAnsi"/>
          <w:sz w:val="22"/>
          <w:szCs w:val="22"/>
        </w:rPr>
        <w:t>f</w:t>
      </w:r>
      <w:r w:rsidRPr="00E01693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pacing w:val="3"/>
          <w:sz w:val="22"/>
          <w:szCs w:val="22"/>
        </w:rPr>
        <w:t>q</w:t>
      </w:r>
      <w:r w:rsidRPr="00E01693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E01693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E01693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E01693">
        <w:rPr>
          <w:rFonts w:asciiTheme="minorHAnsi" w:hAnsiTheme="minorHAnsi" w:cstheme="minorHAnsi"/>
          <w:sz w:val="22"/>
          <w:szCs w:val="22"/>
        </w:rPr>
        <w:t>i</w:t>
      </w:r>
      <w:r w:rsidRPr="00E01693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E01693">
        <w:rPr>
          <w:rFonts w:asciiTheme="minorHAnsi" w:hAnsiTheme="minorHAnsi" w:cstheme="minorHAnsi"/>
          <w:sz w:val="22"/>
          <w:szCs w:val="22"/>
        </w:rPr>
        <w:t>ied</w:t>
      </w:r>
      <w:r w:rsidRPr="00E01693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z w:val="22"/>
          <w:szCs w:val="22"/>
        </w:rPr>
        <w:t>l</w:t>
      </w:r>
      <w:r w:rsidRPr="00E01693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E01693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E01693">
        <w:rPr>
          <w:rFonts w:asciiTheme="minorHAnsi" w:hAnsiTheme="minorHAnsi" w:cstheme="minorHAnsi"/>
          <w:sz w:val="22"/>
          <w:szCs w:val="22"/>
        </w:rPr>
        <w:t>e</w:t>
      </w:r>
      <w:r w:rsidRPr="00E01693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z w:val="22"/>
          <w:szCs w:val="22"/>
        </w:rPr>
        <w:t>s</w:t>
      </w:r>
      <w:r w:rsidRPr="00E01693">
        <w:rPr>
          <w:rFonts w:asciiTheme="minorHAnsi" w:hAnsiTheme="minorHAnsi" w:cstheme="minorHAnsi"/>
          <w:spacing w:val="1"/>
          <w:sz w:val="22"/>
          <w:szCs w:val="22"/>
        </w:rPr>
        <w:t>up</w:t>
      </w:r>
      <w:r w:rsidRPr="00E01693">
        <w:rPr>
          <w:rFonts w:asciiTheme="minorHAnsi" w:hAnsiTheme="minorHAnsi" w:cstheme="minorHAnsi"/>
          <w:sz w:val="22"/>
          <w:szCs w:val="22"/>
        </w:rPr>
        <w:t>e</w:t>
      </w:r>
      <w:r w:rsidRPr="00E01693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E01693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E01693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E01693">
        <w:rPr>
          <w:rFonts w:asciiTheme="minorHAnsi" w:hAnsiTheme="minorHAnsi" w:cstheme="minorHAnsi"/>
          <w:sz w:val="22"/>
          <w:szCs w:val="22"/>
        </w:rPr>
        <w:t>s</w:t>
      </w:r>
      <w:r w:rsidRPr="00E01693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E01693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E01693">
        <w:rPr>
          <w:rFonts w:asciiTheme="minorHAnsi" w:hAnsiTheme="minorHAnsi" w:cstheme="minorHAnsi"/>
          <w:sz w:val="22"/>
          <w:szCs w:val="22"/>
        </w:rPr>
        <w:t>s</w:t>
      </w:r>
      <w:r w:rsidRPr="00E01693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E01693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E01693">
        <w:rPr>
          <w:rFonts w:asciiTheme="minorHAnsi" w:hAnsiTheme="minorHAnsi" w:cstheme="minorHAnsi"/>
          <w:sz w:val="22"/>
          <w:szCs w:val="22"/>
        </w:rPr>
        <w:t>d</w:t>
      </w:r>
      <w:r w:rsidRPr="00E01693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w w:val="101"/>
          <w:sz w:val="22"/>
          <w:szCs w:val="22"/>
        </w:rPr>
        <w:t xml:space="preserve">also </w:t>
      </w:r>
      <w:r w:rsidRPr="00E01693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E01693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E01693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E01693">
        <w:rPr>
          <w:rFonts w:asciiTheme="minorHAnsi" w:hAnsiTheme="minorHAnsi" w:cstheme="minorHAnsi"/>
          <w:sz w:val="22"/>
          <w:szCs w:val="22"/>
        </w:rPr>
        <w:t>el</w:t>
      </w:r>
      <w:r w:rsidRPr="00E01693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E01693">
        <w:rPr>
          <w:rFonts w:asciiTheme="minorHAnsi" w:hAnsiTheme="minorHAnsi" w:cstheme="minorHAnsi"/>
          <w:sz w:val="22"/>
          <w:szCs w:val="22"/>
        </w:rPr>
        <w:t>p</w:t>
      </w:r>
      <w:r w:rsidRPr="00E01693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z w:val="22"/>
          <w:szCs w:val="22"/>
        </w:rPr>
        <w:t>t</w:t>
      </w:r>
      <w:r w:rsidRPr="00E01693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E01693">
        <w:rPr>
          <w:rFonts w:asciiTheme="minorHAnsi" w:hAnsiTheme="minorHAnsi" w:cstheme="minorHAnsi"/>
          <w:sz w:val="22"/>
          <w:szCs w:val="22"/>
        </w:rPr>
        <w:t>e</w:t>
      </w:r>
      <w:r w:rsidRPr="00E01693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z w:val="22"/>
          <w:szCs w:val="22"/>
        </w:rPr>
        <w:t>se</w:t>
      </w:r>
      <w:r w:rsidRPr="00E01693">
        <w:rPr>
          <w:rFonts w:asciiTheme="minorHAnsi" w:hAnsiTheme="minorHAnsi" w:cstheme="minorHAnsi"/>
          <w:spacing w:val="-3"/>
          <w:sz w:val="22"/>
          <w:szCs w:val="22"/>
        </w:rPr>
        <w:t>c</w:t>
      </w:r>
      <w:r w:rsidRPr="00E01693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E01693">
        <w:rPr>
          <w:rFonts w:asciiTheme="minorHAnsi" w:hAnsiTheme="minorHAnsi" w:cstheme="minorHAnsi"/>
          <w:sz w:val="22"/>
          <w:szCs w:val="22"/>
        </w:rPr>
        <w:t>d</w:t>
      </w:r>
      <w:r w:rsidRPr="00E01693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z w:val="22"/>
          <w:szCs w:val="22"/>
        </w:rPr>
        <w:t>li</w:t>
      </w:r>
      <w:r w:rsidRPr="00E01693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E01693">
        <w:rPr>
          <w:rFonts w:asciiTheme="minorHAnsi" w:hAnsiTheme="minorHAnsi" w:cstheme="minorHAnsi"/>
          <w:sz w:val="22"/>
          <w:szCs w:val="22"/>
        </w:rPr>
        <w:t>e</w:t>
      </w:r>
      <w:r w:rsidRPr="00E01693">
        <w:rPr>
          <w:rFonts w:asciiTheme="minorHAnsi" w:hAnsiTheme="minorHAnsi" w:cstheme="minorHAnsi"/>
          <w:spacing w:val="3"/>
          <w:sz w:val="22"/>
          <w:szCs w:val="22"/>
        </w:rPr>
        <w:t xml:space="preserve"> o</w:t>
      </w:r>
      <w:r w:rsidRPr="00E01693">
        <w:rPr>
          <w:rFonts w:asciiTheme="minorHAnsi" w:hAnsiTheme="minorHAnsi" w:cstheme="minorHAnsi"/>
          <w:sz w:val="22"/>
          <w:szCs w:val="22"/>
        </w:rPr>
        <w:t>f</w:t>
      </w:r>
      <w:r w:rsidRPr="00E01693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E01693">
        <w:rPr>
          <w:rFonts w:asciiTheme="minorHAnsi" w:hAnsiTheme="minorHAnsi" w:cstheme="minorHAnsi"/>
          <w:sz w:val="22"/>
          <w:szCs w:val="22"/>
        </w:rPr>
        <w:t>a</w:t>
      </w:r>
      <w:r w:rsidRPr="00E01693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E01693">
        <w:rPr>
          <w:rFonts w:asciiTheme="minorHAnsi" w:hAnsiTheme="minorHAnsi" w:cstheme="minorHAnsi"/>
          <w:sz w:val="22"/>
          <w:szCs w:val="22"/>
        </w:rPr>
        <w:t>a</w:t>
      </w:r>
      <w:r w:rsidRPr="00E01693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E01693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E01693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E01693">
        <w:rPr>
          <w:rFonts w:asciiTheme="minorHAnsi" w:hAnsiTheme="minorHAnsi" w:cstheme="minorHAnsi"/>
          <w:sz w:val="22"/>
          <w:szCs w:val="22"/>
        </w:rPr>
        <w:t>e</w:t>
      </w:r>
      <w:r w:rsidRPr="00E01693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E01693">
        <w:rPr>
          <w:rFonts w:asciiTheme="minorHAnsi" w:hAnsiTheme="minorHAnsi" w:cstheme="minorHAnsi"/>
          <w:sz w:val="22"/>
          <w:szCs w:val="22"/>
        </w:rPr>
        <w:t>t</w:t>
      </w:r>
      <w:r w:rsidRPr="00E01693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E01693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E01693">
        <w:rPr>
          <w:rFonts w:asciiTheme="minorHAnsi" w:hAnsiTheme="minorHAnsi" w:cstheme="minorHAnsi"/>
          <w:sz w:val="22"/>
          <w:szCs w:val="22"/>
        </w:rPr>
        <w:t>r</w:t>
      </w:r>
      <w:r w:rsidRPr="00E01693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E01693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E01693">
        <w:rPr>
          <w:rFonts w:asciiTheme="minorHAnsi" w:hAnsiTheme="minorHAnsi" w:cstheme="minorHAnsi"/>
          <w:sz w:val="22"/>
          <w:szCs w:val="22"/>
        </w:rPr>
        <w:t>t</w:t>
      </w:r>
      <w:r w:rsidRPr="00E01693">
        <w:rPr>
          <w:rFonts w:asciiTheme="minorHAnsi" w:hAnsiTheme="minorHAnsi" w:cstheme="minorHAnsi"/>
          <w:spacing w:val="1"/>
          <w:sz w:val="22"/>
          <w:szCs w:val="22"/>
        </w:rPr>
        <w:t>ur</w:t>
      </w:r>
      <w:r w:rsidRPr="00E01693">
        <w:rPr>
          <w:rFonts w:asciiTheme="minorHAnsi" w:hAnsiTheme="minorHAnsi" w:cstheme="minorHAnsi"/>
          <w:sz w:val="22"/>
          <w:szCs w:val="22"/>
        </w:rPr>
        <w:t>e</w:t>
      </w:r>
      <w:r w:rsidRPr="00E01693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z w:val="22"/>
          <w:szCs w:val="22"/>
        </w:rPr>
        <w:t>lea</w:t>
      </w:r>
      <w:r w:rsidRPr="00E01693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E01693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E01693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01693">
        <w:rPr>
          <w:rFonts w:asciiTheme="minorHAnsi" w:hAnsiTheme="minorHAnsi" w:cstheme="minorHAnsi"/>
          <w:sz w:val="22"/>
          <w:szCs w:val="22"/>
        </w:rPr>
        <w:t>s</w:t>
      </w:r>
      <w:r w:rsidRPr="00E01693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E01693">
        <w:rPr>
          <w:rFonts w:asciiTheme="minorHAnsi" w:hAnsiTheme="minorHAnsi" w:cstheme="minorHAnsi"/>
          <w:sz w:val="22"/>
          <w:szCs w:val="22"/>
        </w:rPr>
        <w:t>ip</w:t>
      </w:r>
      <w:r w:rsidRPr="00E01693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pacing w:val="1"/>
          <w:w w:val="101"/>
          <w:sz w:val="22"/>
          <w:szCs w:val="22"/>
        </w:rPr>
        <w:t>r</w:t>
      </w:r>
      <w:r w:rsidRPr="00E01693">
        <w:rPr>
          <w:rFonts w:asciiTheme="minorHAnsi" w:hAnsiTheme="minorHAnsi" w:cstheme="minorHAnsi"/>
          <w:spacing w:val="-2"/>
          <w:w w:val="101"/>
          <w:sz w:val="22"/>
          <w:szCs w:val="22"/>
        </w:rPr>
        <w:t>o</w:t>
      </w:r>
      <w:r w:rsidRPr="00E01693">
        <w:rPr>
          <w:rFonts w:asciiTheme="minorHAnsi" w:hAnsiTheme="minorHAnsi" w:cstheme="minorHAnsi"/>
          <w:spacing w:val="2"/>
          <w:w w:val="101"/>
          <w:sz w:val="22"/>
          <w:szCs w:val="22"/>
        </w:rPr>
        <w:t>l</w:t>
      </w:r>
      <w:r w:rsidRPr="00E01693">
        <w:rPr>
          <w:rFonts w:asciiTheme="minorHAnsi" w:hAnsiTheme="minorHAnsi" w:cstheme="minorHAnsi"/>
          <w:w w:val="101"/>
          <w:sz w:val="22"/>
          <w:szCs w:val="22"/>
        </w:rPr>
        <w:t>ls.</w:t>
      </w:r>
    </w:p>
    <w:p w14:paraId="2510782F" w14:textId="77777777" w:rsidR="00FD033D" w:rsidRPr="00E01693" w:rsidRDefault="00DD5B06">
      <w:pPr>
        <w:spacing w:before="41" w:line="243" w:lineRule="auto"/>
        <w:ind w:left="466" w:right="77" w:hanging="350"/>
        <w:rPr>
          <w:rFonts w:asciiTheme="minorHAnsi" w:hAnsiTheme="minorHAnsi" w:cstheme="minorHAnsi"/>
          <w:sz w:val="22"/>
          <w:szCs w:val="22"/>
        </w:rPr>
      </w:pPr>
      <w:r w:rsidRPr="00E01693">
        <w:rPr>
          <w:rFonts w:asciiTheme="minorHAnsi" w:eastAsia="Microsoft Sans Serif" w:hAnsiTheme="minorHAnsi" w:cstheme="minorHAnsi"/>
          <w:w w:val="342"/>
          <w:sz w:val="22"/>
          <w:szCs w:val="22"/>
        </w:rPr>
        <w:t xml:space="preserve"> </w:t>
      </w:r>
      <w:r w:rsidRPr="00E01693">
        <w:rPr>
          <w:rFonts w:asciiTheme="minorHAnsi" w:eastAsia="Microsoft Sans Serif" w:hAnsiTheme="minorHAnsi" w:cstheme="minorHAnsi"/>
          <w:sz w:val="22"/>
          <w:szCs w:val="22"/>
        </w:rPr>
        <w:t xml:space="preserve">   </w:t>
      </w:r>
      <w:r w:rsidRPr="00E01693">
        <w:rPr>
          <w:rFonts w:asciiTheme="minorHAnsi" w:eastAsia="Microsoft Sans Serif" w:hAnsiTheme="minorHAnsi" w:cstheme="minorHAnsi"/>
          <w:spacing w:val="-24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b/>
          <w:sz w:val="22"/>
          <w:szCs w:val="22"/>
        </w:rPr>
        <w:t>I</w:t>
      </w:r>
      <w:r w:rsidRPr="00E01693">
        <w:rPr>
          <w:rFonts w:asciiTheme="minorHAnsi" w:hAnsiTheme="minorHAnsi" w:cstheme="minorHAnsi"/>
          <w:b/>
          <w:spacing w:val="-3"/>
          <w:sz w:val="22"/>
          <w:szCs w:val="22"/>
        </w:rPr>
        <w:t>n</w:t>
      </w:r>
      <w:r w:rsidRPr="00E01693">
        <w:rPr>
          <w:rFonts w:asciiTheme="minorHAnsi" w:hAnsiTheme="minorHAnsi" w:cstheme="minorHAnsi"/>
          <w:b/>
          <w:spacing w:val="2"/>
          <w:sz w:val="22"/>
          <w:szCs w:val="22"/>
        </w:rPr>
        <w:t>i</w:t>
      </w:r>
      <w:r w:rsidRPr="00E01693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E01693">
        <w:rPr>
          <w:rFonts w:asciiTheme="minorHAnsi" w:hAnsiTheme="minorHAnsi" w:cstheme="minorHAnsi"/>
          <w:b/>
          <w:sz w:val="22"/>
          <w:szCs w:val="22"/>
        </w:rPr>
        <w:t>i</w:t>
      </w:r>
      <w:r w:rsidRPr="00E01693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E01693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E01693">
        <w:rPr>
          <w:rFonts w:asciiTheme="minorHAnsi" w:hAnsiTheme="minorHAnsi" w:cstheme="minorHAnsi"/>
          <w:b/>
          <w:spacing w:val="2"/>
          <w:sz w:val="22"/>
          <w:szCs w:val="22"/>
        </w:rPr>
        <w:t>e</w:t>
      </w:r>
      <w:r w:rsidRPr="00E01693">
        <w:rPr>
          <w:rFonts w:asciiTheme="minorHAnsi" w:hAnsiTheme="minorHAnsi" w:cstheme="minorHAnsi"/>
          <w:b/>
          <w:sz w:val="22"/>
          <w:szCs w:val="22"/>
        </w:rPr>
        <w:t>d</w:t>
      </w:r>
      <w:r w:rsidRPr="00E01693">
        <w:rPr>
          <w:rFonts w:asciiTheme="minorHAnsi" w:hAnsiTheme="minorHAnsi" w:cstheme="minorHAnsi"/>
          <w:b/>
          <w:spacing w:val="5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E01693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E01693">
        <w:rPr>
          <w:rFonts w:asciiTheme="minorHAnsi" w:hAnsiTheme="minorHAnsi" w:cstheme="minorHAnsi"/>
          <w:sz w:val="22"/>
          <w:szCs w:val="22"/>
        </w:rPr>
        <w:t>e</w:t>
      </w:r>
      <w:r w:rsidRPr="00E01693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E01693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E01693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E01693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E01693">
        <w:rPr>
          <w:rFonts w:asciiTheme="minorHAnsi" w:hAnsiTheme="minorHAnsi" w:cstheme="minorHAnsi"/>
          <w:sz w:val="22"/>
          <w:szCs w:val="22"/>
        </w:rPr>
        <w:t>izat</w:t>
      </w:r>
      <w:r w:rsidRPr="00E01693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E01693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E01693">
        <w:rPr>
          <w:rFonts w:asciiTheme="minorHAnsi" w:hAnsiTheme="minorHAnsi" w:cstheme="minorHAnsi"/>
          <w:sz w:val="22"/>
          <w:szCs w:val="22"/>
        </w:rPr>
        <w:t>n</w:t>
      </w:r>
      <w:r w:rsidRPr="00E01693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E01693">
        <w:rPr>
          <w:rFonts w:asciiTheme="minorHAnsi" w:hAnsiTheme="minorHAnsi" w:cstheme="minorHAnsi"/>
          <w:sz w:val="22"/>
          <w:szCs w:val="22"/>
        </w:rPr>
        <w:t>R</w:t>
      </w:r>
      <w:r w:rsidRPr="00E01693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E01693">
        <w:rPr>
          <w:rFonts w:asciiTheme="minorHAnsi" w:hAnsiTheme="minorHAnsi" w:cstheme="minorHAnsi"/>
          <w:sz w:val="22"/>
          <w:szCs w:val="22"/>
        </w:rPr>
        <w:t>ec</w:t>
      </w:r>
      <w:r w:rsidRPr="00E01693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E01693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E01693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E01693">
        <w:rPr>
          <w:rFonts w:asciiTheme="minorHAnsi" w:hAnsiTheme="minorHAnsi" w:cstheme="minorHAnsi"/>
          <w:sz w:val="22"/>
          <w:szCs w:val="22"/>
        </w:rPr>
        <w:t>s</w:t>
      </w:r>
      <w:r w:rsidRPr="00E01693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z w:val="22"/>
          <w:szCs w:val="22"/>
        </w:rPr>
        <w:t>&amp;</w:t>
      </w:r>
      <w:r w:rsidRPr="00E01693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E01693">
        <w:rPr>
          <w:rFonts w:asciiTheme="minorHAnsi" w:hAnsiTheme="minorHAnsi" w:cstheme="minorHAnsi"/>
          <w:sz w:val="22"/>
          <w:szCs w:val="22"/>
        </w:rPr>
        <w:t>a</w:t>
      </w:r>
      <w:r w:rsidRPr="00E01693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E01693">
        <w:rPr>
          <w:rFonts w:asciiTheme="minorHAnsi" w:hAnsiTheme="minorHAnsi" w:cstheme="minorHAnsi"/>
          <w:sz w:val="22"/>
          <w:szCs w:val="22"/>
        </w:rPr>
        <w:t>a</w:t>
      </w:r>
      <w:r w:rsidRPr="00E01693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E01693">
        <w:rPr>
          <w:rFonts w:asciiTheme="minorHAnsi" w:hAnsiTheme="minorHAnsi" w:cstheme="minorHAnsi"/>
          <w:sz w:val="22"/>
          <w:szCs w:val="22"/>
        </w:rPr>
        <w:t>ase</w:t>
      </w:r>
      <w:r w:rsidRPr="00E01693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E01693">
        <w:rPr>
          <w:rFonts w:asciiTheme="minorHAnsi" w:hAnsiTheme="minorHAnsi" w:cstheme="minorHAnsi"/>
          <w:sz w:val="22"/>
          <w:szCs w:val="22"/>
        </w:rPr>
        <w:t>y</w:t>
      </w:r>
      <w:r w:rsidRPr="00E01693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E01693">
        <w:rPr>
          <w:rFonts w:asciiTheme="minorHAnsi" w:hAnsiTheme="minorHAnsi" w:cstheme="minorHAnsi"/>
          <w:spacing w:val="5"/>
          <w:sz w:val="22"/>
          <w:szCs w:val="22"/>
        </w:rPr>
        <w:t>i</w:t>
      </w:r>
      <w:r w:rsidRPr="00E01693">
        <w:rPr>
          <w:rFonts w:asciiTheme="minorHAnsi" w:hAnsiTheme="minorHAnsi" w:cstheme="minorHAnsi"/>
          <w:spacing w:val="-4"/>
          <w:sz w:val="22"/>
          <w:szCs w:val="22"/>
        </w:rPr>
        <w:t>g</w:t>
      </w:r>
      <w:r w:rsidRPr="00E01693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E01693">
        <w:rPr>
          <w:rFonts w:asciiTheme="minorHAnsi" w:hAnsiTheme="minorHAnsi" w:cstheme="minorHAnsi"/>
          <w:sz w:val="22"/>
          <w:szCs w:val="22"/>
        </w:rPr>
        <w:t>at</w:t>
      </w:r>
      <w:r w:rsidRPr="00E01693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E01693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E01693">
        <w:rPr>
          <w:rFonts w:asciiTheme="minorHAnsi" w:hAnsiTheme="minorHAnsi" w:cstheme="minorHAnsi"/>
          <w:sz w:val="22"/>
          <w:szCs w:val="22"/>
        </w:rPr>
        <w:t>g</w:t>
      </w:r>
      <w:r w:rsidRPr="00E01693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E01693">
        <w:rPr>
          <w:rFonts w:asciiTheme="minorHAnsi" w:hAnsiTheme="minorHAnsi" w:cstheme="minorHAnsi"/>
          <w:sz w:val="22"/>
          <w:szCs w:val="22"/>
        </w:rPr>
        <w:t>o</w:t>
      </w:r>
      <w:r w:rsidRPr="00E01693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E01693">
        <w:rPr>
          <w:rFonts w:asciiTheme="minorHAnsi" w:hAnsiTheme="minorHAnsi" w:cstheme="minorHAnsi"/>
          <w:sz w:val="22"/>
          <w:szCs w:val="22"/>
        </w:rPr>
        <w:t>R</w:t>
      </w:r>
      <w:r w:rsidRPr="00E0169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E01693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E01693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E01693">
        <w:rPr>
          <w:rFonts w:asciiTheme="minorHAnsi" w:hAnsiTheme="minorHAnsi" w:cstheme="minorHAnsi"/>
          <w:sz w:val="22"/>
          <w:szCs w:val="22"/>
        </w:rPr>
        <w:t>E</w:t>
      </w:r>
      <w:r w:rsidRPr="00E01693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E01693">
        <w:rPr>
          <w:rFonts w:asciiTheme="minorHAnsi" w:hAnsiTheme="minorHAnsi" w:cstheme="minorHAnsi"/>
          <w:sz w:val="22"/>
          <w:szCs w:val="22"/>
        </w:rPr>
        <w:t>ased</w:t>
      </w:r>
      <w:r w:rsidRPr="00E01693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E01693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E01693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E01693">
        <w:rPr>
          <w:rFonts w:asciiTheme="minorHAnsi" w:hAnsiTheme="minorHAnsi" w:cstheme="minorHAnsi"/>
          <w:spacing w:val="-3"/>
          <w:sz w:val="22"/>
          <w:szCs w:val="22"/>
        </w:rPr>
        <w:t>S</w:t>
      </w:r>
      <w:r w:rsidRPr="00E01693">
        <w:rPr>
          <w:rFonts w:asciiTheme="minorHAnsi" w:hAnsiTheme="minorHAnsi" w:cstheme="minorHAnsi"/>
          <w:sz w:val="22"/>
          <w:szCs w:val="22"/>
        </w:rPr>
        <w:t>.</w:t>
      </w:r>
      <w:r w:rsidRPr="00E01693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E01693">
        <w:rPr>
          <w:rFonts w:asciiTheme="minorHAnsi" w:hAnsiTheme="minorHAnsi" w:cstheme="minorHAnsi"/>
          <w:spacing w:val="3"/>
          <w:sz w:val="22"/>
          <w:szCs w:val="22"/>
        </w:rPr>
        <w:t>h</w:t>
      </w:r>
      <w:r w:rsidRPr="00E01693">
        <w:rPr>
          <w:rFonts w:asciiTheme="minorHAnsi" w:hAnsiTheme="minorHAnsi" w:cstheme="minorHAnsi"/>
          <w:sz w:val="22"/>
          <w:szCs w:val="22"/>
        </w:rPr>
        <w:t>e</w:t>
      </w:r>
      <w:r w:rsidRPr="00E01693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z w:val="22"/>
          <w:szCs w:val="22"/>
        </w:rPr>
        <w:t>i</w:t>
      </w:r>
      <w:r w:rsidRPr="00E01693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E01693">
        <w:rPr>
          <w:rFonts w:asciiTheme="minorHAnsi" w:hAnsiTheme="minorHAnsi" w:cstheme="minorHAnsi"/>
          <w:sz w:val="22"/>
          <w:szCs w:val="22"/>
        </w:rPr>
        <w:t>ea</w:t>
      </w:r>
      <w:r w:rsidRPr="00E01693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E01693">
        <w:rPr>
          <w:rFonts w:asciiTheme="minorHAnsi" w:hAnsiTheme="minorHAnsi" w:cstheme="minorHAnsi"/>
          <w:sz w:val="22"/>
          <w:szCs w:val="22"/>
        </w:rPr>
        <w:t>as</w:t>
      </w:r>
      <w:r w:rsidRPr="00E01693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w w:val="101"/>
          <w:sz w:val="22"/>
          <w:szCs w:val="22"/>
        </w:rPr>
        <w:t>to sa</w:t>
      </w:r>
      <w:r w:rsidRPr="00E01693">
        <w:rPr>
          <w:rFonts w:asciiTheme="minorHAnsi" w:hAnsiTheme="minorHAnsi" w:cstheme="minorHAnsi"/>
          <w:spacing w:val="-1"/>
          <w:w w:val="101"/>
          <w:sz w:val="22"/>
          <w:szCs w:val="22"/>
        </w:rPr>
        <w:t>f</w:t>
      </w:r>
      <w:r w:rsidRPr="00E01693">
        <w:rPr>
          <w:rFonts w:asciiTheme="minorHAnsi" w:hAnsiTheme="minorHAnsi" w:cstheme="minorHAnsi"/>
          <w:spacing w:val="2"/>
          <w:w w:val="101"/>
          <w:sz w:val="22"/>
          <w:szCs w:val="22"/>
        </w:rPr>
        <w:t>e</w:t>
      </w:r>
      <w:r w:rsidRPr="00E01693">
        <w:rPr>
          <w:rFonts w:asciiTheme="minorHAnsi" w:hAnsiTheme="minorHAnsi" w:cstheme="minorHAnsi"/>
          <w:spacing w:val="-4"/>
          <w:w w:val="101"/>
          <w:sz w:val="22"/>
          <w:szCs w:val="22"/>
        </w:rPr>
        <w:t>g</w:t>
      </w:r>
      <w:r w:rsidRPr="00E01693">
        <w:rPr>
          <w:rFonts w:asciiTheme="minorHAnsi" w:hAnsiTheme="minorHAnsi" w:cstheme="minorHAnsi"/>
          <w:spacing w:val="1"/>
          <w:w w:val="101"/>
          <w:sz w:val="22"/>
          <w:szCs w:val="22"/>
        </w:rPr>
        <w:t>u</w:t>
      </w:r>
      <w:r w:rsidRPr="00E01693">
        <w:rPr>
          <w:rFonts w:asciiTheme="minorHAnsi" w:hAnsiTheme="minorHAnsi" w:cstheme="minorHAnsi"/>
          <w:spacing w:val="2"/>
          <w:w w:val="101"/>
          <w:sz w:val="22"/>
          <w:szCs w:val="22"/>
        </w:rPr>
        <w:t>a</w:t>
      </w:r>
      <w:r w:rsidRPr="00E01693">
        <w:rPr>
          <w:rFonts w:asciiTheme="minorHAnsi" w:hAnsiTheme="minorHAnsi" w:cstheme="minorHAnsi"/>
          <w:spacing w:val="-1"/>
          <w:w w:val="101"/>
          <w:sz w:val="22"/>
          <w:szCs w:val="22"/>
        </w:rPr>
        <w:t>r</w:t>
      </w:r>
      <w:r w:rsidRPr="00E01693">
        <w:rPr>
          <w:rFonts w:asciiTheme="minorHAnsi" w:hAnsiTheme="minorHAnsi" w:cstheme="minorHAnsi"/>
          <w:w w:val="101"/>
          <w:sz w:val="22"/>
          <w:szCs w:val="22"/>
        </w:rPr>
        <w:t>d</w:t>
      </w:r>
      <w:r w:rsidRPr="00E01693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z w:val="22"/>
          <w:szCs w:val="22"/>
        </w:rPr>
        <w:t>t</w:t>
      </w:r>
      <w:r w:rsidRPr="00E01693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E01693">
        <w:rPr>
          <w:rFonts w:asciiTheme="minorHAnsi" w:hAnsiTheme="minorHAnsi" w:cstheme="minorHAnsi"/>
          <w:sz w:val="22"/>
          <w:szCs w:val="22"/>
        </w:rPr>
        <w:t>e</w:t>
      </w:r>
      <w:r w:rsidRPr="00E01693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E01693">
        <w:rPr>
          <w:rFonts w:asciiTheme="minorHAnsi" w:hAnsiTheme="minorHAnsi" w:cstheme="minorHAnsi"/>
          <w:spacing w:val="-2"/>
          <w:sz w:val="22"/>
          <w:szCs w:val="22"/>
        </w:rPr>
        <w:t>mp</w:t>
      </w:r>
      <w:r w:rsidRPr="00E01693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E01693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E01693">
        <w:rPr>
          <w:rFonts w:asciiTheme="minorHAnsi" w:hAnsiTheme="minorHAnsi" w:cstheme="minorHAnsi"/>
          <w:spacing w:val="-4"/>
          <w:sz w:val="22"/>
          <w:szCs w:val="22"/>
        </w:rPr>
        <w:t>y</w:t>
      </w:r>
      <w:r w:rsidRPr="00E01693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E01693">
        <w:rPr>
          <w:rFonts w:asciiTheme="minorHAnsi" w:hAnsiTheme="minorHAnsi" w:cstheme="minorHAnsi"/>
          <w:sz w:val="22"/>
          <w:szCs w:val="22"/>
        </w:rPr>
        <w:t>e</w:t>
      </w:r>
      <w:r w:rsidRPr="00E01693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E01693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E01693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E01693">
        <w:rPr>
          <w:rFonts w:asciiTheme="minorHAnsi" w:hAnsiTheme="minorHAnsi" w:cstheme="minorHAnsi"/>
          <w:sz w:val="22"/>
          <w:szCs w:val="22"/>
        </w:rPr>
        <w:t>a</w:t>
      </w:r>
      <w:r w:rsidRPr="00E01693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E01693">
        <w:rPr>
          <w:rFonts w:asciiTheme="minorHAnsi" w:hAnsiTheme="minorHAnsi" w:cstheme="minorHAnsi"/>
          <w:sz w:val="22"/>
          <w:szCs w:val="22"/>
        </w:rPr>
        <w:t>ith</w:t>
      </w:r>
      <w:r w:rsidRPr="00E01693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z w:val="22"/>
          <w:szCs w:val="22"/>
        </w:rPr>
        <w:t>set</w:t>
      </w:r>
      <w:r w:rsidRPr="00E01693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E01693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E01693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E01693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E01693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E01693">
        <w:rPr>
          <w:rFonts w:asciiTheme="minorHAnsi" w:hAnsiTheme="minorHAnsi" w:cstheme="minorHAnsi"/>
          <w:sz w:val="22"/>
          <w:szCs w:val="22"/>
        </w:rPr>
        <w:t>l</w:t>
      </w:r>
      <w:r w:rsidRPr="00E01693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E01693">
        <w:rPr>
          <w:rFonts w:asciiTheme="minorHAnsi" w:hAnsiTheme="minorHAnsi" w:cstheme="minorHAnsi"/>
          <w:spacing w:val="-4"/>
          <w:sz w:val="22"/>
          <w:szCs w:val="22"/>
        </w:rPr>
        <w:t>g</w:t>
      </w:r>
      <w:r w:rsidRPr="00E01693">
        <w:rPr>
          <w:rFonts w:asciiTheme="minorHAnsi" w:hAnsiTheme="minorHAnsi" w:cstheme="minorHAnsi"/>
          <w:sz w:val="22"/>
          <w:szCs w:val="22"/>
        </w:rPr>
        <w:t>es</w:t>
      </w:r>
      <w:r w:rsidRPr="00E01693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z w:val="22"/>
          <w:szCs w:val="22"/>
        </w:rPr>
        <w:t>a</w:t>
      </w:r>
      <w:r w:rsidRPr="00E01693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E01693">
        <w:rPr>
          <w:rFonts w:asciiTheme="minorHAnsi" w:hAnsiTheme="minorHAnsi" w:cstheme="minorHAnsi"/>
          <w:sz w:val="22"/>
          <w:szCs w:val="22"/>
        </w:rPr>
        <w:t>d</w:t>
      </w:r>
      <w:r w:rsidRPr="00E01693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z w:val="22"/>
          <w:szCs w:val="22"/>
        </w:rPr>
        <w:t>access</w:t>
      </w:r>
      <w:r w:rsidRPr="00E01693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E01693">
        <w:rPr>
          <w:rFonts w:asciiTheme="minorHAnsi" w:hAnsiTheme="minorHAnsi" w:cstheme="minorHAnsi"/>
          <w:sz w:val="22"/>
          <w:szCs w:val="22"/>
        </w:rPr>
        <w:t>f</w:t>
      </w:r>
      <w:r w:rsidRPr="00E01693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E01693">
        <w:rPr>
          <w:rFonts w:asciiTheme="minorHAnsi" w:hAnsiTheme="minorHAnsi" w:cstheme="minorHAnsi"/>
          <w:sz w:val="22"/>
          <w:szCs w:val="22"/>
        </w:rPr>
        <w:t>e</w:t>
      </w:r>
      <w:r w:rsidRPr="00E01693">
        <w:rPr>
          <w:rFonts w:asciiTheme="minorHAnsi" w:hAnsiTheme="minorHAnsi" w:cstheme="minorHAnsi"/>
          <w:spacing w:val="-2"/>
          <w:sz w:val="22"/>
          <w:szCs w:val="22"/>
        </w:rPr>
        <w:t>q</w:t>
      </w:r>
      <w:r w:rsidRPr="00E01693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E01693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E01693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E01693">
        <w:rPr>
          <w:rFonts w:asciiTheme="minorHAnsi" w:hAnsiTheme="minorHAnsi" w:cstheme="minorHAnsi"/>
          <w:sz w:val="22"/>
          <w:szCs w:val="22"/>
        </w:rPr>
        <w:t>ed</w:t>
      </w:r>
      <w:r w:rsidRPr="00E01693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E01693">
        <w:rPr>
          <w:rFonts w:asciiTheme="minorHAnsi" w:hAnsiTheme="minorHAnsi" w:cstheme="minorHAnsi"/>
          <w:sz w:val="22"/>
          <w:szCs w:val="22"/>
        </w:rPr>
        <w:t>a</w:t>
      </w:r>
      <w:r w:rsidRPr="00E01693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E01693">
        <w:rPr>
          <w:rFonts w:asciiTheme="minorHAnsi" w:hAnsiTheme="minorHAnsi" w:cstheme="minorHAnsi"/>
          <w:sz w:val="22"/>
          <w:szCs w:val="22"/>
        </w:rPr>
        <w:t>a</w:t>
      </w:r>
      <w:r w:rsidRPr="00E01693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E01693">
        <w:rPr>
          <w:rFonts w:asciiTheme="minorHAnsi" w:hAnsiTheme="minorHAnsi" w:cstheme="minorHAnsi"/>
          <w:sz w:val="22"/>
          <w:szCs w:val="22"/>
        </w:rPr>
        <w:t>f</w:t>
      </w:r>
      <w:r w:rsidRPr="00E01693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z w:val="22"/>
          <w:szCs w:val="22"/>
        </w:rPr>
        <w:t>t</w:t>
      </w:r>
      <w:r w:rsidRPr="00E01693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E01693">
        <w:rPr>
          <w:rFonts w:asciiTheme="minorHAnsi" w:hAnsiTheme="minorHAnsi" w:cstheme="minorHAnsi"/>
          <w:sz w:val="22"/>
          <w:szCs w:val="22"/>
        </w:rPr>
        <w:t>e</w:t>
      </w:r>
      <w:r w:rsidRPr="00E01693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E01693">
        <w:rPr>
          <w:rFonts w:asciiTheme="minorHAnsi" w:hAnsiTheme="minorHAnsi" w:cstheme="minorHAnsi"/>
          <w:sz w:val="22"/>
          <w:szCs w:val="22"/>
        </w:rPr>
        <w:t>i</w:t>
      </w:r>
      <w:r w:rsidRPr="00E01693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E01693">
        <w:rPr>
          <w:rFonts w:asciiTheme="minorHAnsi" w:hAnsiTheme="minorHAnsi" w:cstheme="minorHAnsi"/>
          <w:sz w:val="22"/>
          <w:szCs w:val="22"/>
        </w:rPr>
        <w:t>en</w:t>
      </w:r>
      <w:r w:rsidRPr="00E01693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E01693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E01693">
        <w:rPr>
          <w:rFonts w:asciiTheme="minorHAnsi" w:hAnsiTheme="minorHAnsi" w:cstheme="minorHAnsi"/>
          <w:sz w:val="22"/>
          <w:szCs w:val="22"/>
        </w:rPr>
        <w:t>d</w:t>
      </w:r>
      <w:r w:rsidRPr="00E01693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E01693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E01693">
        <w:rPr>
          <w:rFonts w:asciiTheme="minorHAnsi" w:hAnsiTheme="minorHAnsi" w:cstheme="minorHAnsi"/>
          <w:sz w:val="22"/>
          <w:szCs w:val="22"/>
        </w:rPr>
        <w:t>er</w:t>
      </w:r>
      <w:r w:rsidRPr="00E01693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E01693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E01693">
        <w:rPr>
          <w:rFonts w:asciiTheme="minorHAnsi" w:hAnsiTheme="minorHAnsi" w:cstheme="minorHAnsi"/>
          <w:sz w:val="22"/>
          <w:szCs w:val="22"/>
        </w:rPr>
        <w:t>d</w:t>
      </w:r>
      <w:r w:rsidRPr="00E01693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E01693">
        <w:rPr>
          <w:rFonts w:asciiTheme="minorHAnsi" w:hAnsiTheme="minorHAnsi" w:cstheme="minorHAnsi"/>
          <w:sz w:val="22"/>
          <w:szCs w:val="22"/>
        </w:rPr>
        <w:t>o</w:t>
      </w:r>
      <w:r w:rsidRPr="00E01693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z w:val="22"/>
          <w:szCs w:val="22"/>
        </w:rPr>
        <w:t>c</w:t>
      </w:r>
      <w:r w:rsidRPr="00E01693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E01693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E01693">
        <w:rPr>
          <w:rFonts w:asciiTheme="minorHAnsi" w:hAnsiTheme="minorHAnsi" w:cstheme="minorHAnsi"/>
          <w:sz w:val="22"/>
          <w:szCs w:val="22"/>
        </w:rPr>
        <w:t>a</w:t>
      </w:r>
      <w:r w:rsidRPr="00E01693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E01693">
        <w:rPr>
          <w:rFonts w:asciiTheme="minorHAnsi" w:hAnsiTheme="minorHAnsi" w:cstheme="minorHAnsi"/>
          <w:sz w:val="22"/>
          <w:szCs w:val="22"/>
        </w:rPr>
        <w:t>e</w:t>
      </w:r>
      <w:r w:rsidRPr="00E01693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w w:val="101"/>
          <w:sz w:val="22"/>
          <w:szCs w:val="22"/>
        </w:rPr>
        <w:t>t</w:t>
      </w:r>
      <w:r w:rsidRPr="00E01693">
        <w:rPr>
          <w:rFonts w:asciiTheme="minorHAnsi" w:hAnsiTheme="minorHAnsi" w:cstheme="minorHAnsi"/>
          <w:spacing w:val="3"/>
          <w:w w:val="101"/>
          <w:sz w:val="22"/>
          <w:szCs w:val="22"/>
        </w:rPr>
        <w:t>h</w:t>
      </w:r>
      <w:r w:rsidRPr="00E01693">
        <w:rPr>
          <w:rFonts w:asciiTheme="minorHAnsi" w:hAnsiTheme="minorHAnsi" w:cstheme="minorHAnsi"/>
          <w:w w:val="101"/>
          <w:sz w:val="22"/>
          <w:szCs w:val="22"/>
        </w:rPr>
        <w:t xml:space="preserve">e </w:t>
      </w:r>
      <w:r w:rsidRPr="00E01693">
        <w:rPr>
          <w:rFonts w:asciiTheme="minorHAnsi" w:hAnsiTheme="minorHAnsi" w:cstheme="minorHAnsi"/>
          <w:sz w:val="22"/>
          <w:szCs w:val="22"/>
        </w:rPr>
        <w:t>c</w:t>
      </w:r>
      <w:r w:rsidRPr="00E01693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E01693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E01693">
        <w:rPr>
          <w:rFonts w:asciiTheme="minorHAnsi" w:hAnsiTheme="minorHAnsi" w:cstheme="minorHAnsi"/>
          <w:sz w:val="22"/>
          <w:szCs w:val="22"/>
        </w:rPr>
        <w:t>ce</w:t>
      </w:r>
      <w:r w:rsidRPr="00E01693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E01693">
        <w:rPr>
          <w:rFonts w:asciiTheme="minorHAnsi" w:hAnsiTheme="minorHAnsi" w:cstheme="minorHAnsi"/>
          <w:sz w:val="22"/>
          <w:szCs w:val="22"/>
        </w:rPr>
        <w:t>t</w:t>
      </w:r>
      <w:r w:rsidRPr="00E01693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E01693">
        <w:rPr>
          <w:rFonts w:asciiTheme="minorHAnsi" w:hAnsiTheme="minorHAnsi" w:cstheme="minorHAnsi"/>
          <w:sz w:val="22"/>
          <w:szCs w:val="22"/>
        </w:rPr>
        <w:t>f</w:t>
      </w:r>
      <w:r w:rsidRPr="00E01693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z w:val="22"/>
          <w:szCs w:val="22"/>
        </w:rPr>
        <w:t>“</w:t>
      </w:r>
      <w:r w:rsidRPr="00E0169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E01693">
        <w:rPr>
          <w:rFonts w:asciiTheme="minorHAnsi" w:hAnsiTheme="minorHAnsi" w:cstheme="minorHAnsi"/>
          <w:spacing w:val="4"/>
          <w:sz w:val="22"/>
          <w:szCs w:val="22"/>
        </w:rPr>
        <w:t>-</w:t>
      </w:r>
      <w:r w:rsidRPr="00E01693">
        <w:rPr>
          <w:rFonts w:asciiTheme="minorHAnsi" w:hAnsiTheme="minorHAnsi" w:cstheme="minorHAnsi"/>
          <w:spacing w:val="-3"/>
          <w:sz w:val="22"/>
          <w:szCs w:val="22"/>
        </w:rPr>
        <w:t>F</w:t>
      </w:r>
      <w:r w:rsidRPr="00E0169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01693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E01693">
        <w:rPr>
          <w:rFonts w:asciiTheme="minorHAnsi" w:hAnsiTheme="minorHAnsi" w:cstheme="minorHAnsi"/>
          <w:spacing w:val="4"/>
          <w:sz w:val="22"/>
          <w:szCs w:val="22"/>
        </w:rPr>
        <w:t>E</w:t>
      </w:r>
      <w:r w:rsidRPr="00E01693">
        <w:rPr>
          <w:rFonts w:asciiTheme="minorHAnsi" w:hAnsiTheme="minorHAnsi" w:cstheme="minorHAnsi"/>
          <w:sz w:val="22"/>
          <w:szCs w:val="22"/>
        </w:rPr>
        <w:t>”,</w:t>
      </w:r>
      <w:r w:rsidRPr="00E01693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z w:val="22"/>
          <w:szCs w:val="22"/>
        </w:rPr>
        <w:t>to</w:t>
      </w:r>
      <w:r w:rsidRPr="00E01693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z w:val="22"/>
          <w:szCs w:val="22"/>
        </w:rPr>
        <w:t>e</w:t>
      </w:r>
      <w:r w:rsidRPr="00E01693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E01693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E01693">
        <w:rPr>
          <w:rFonts w:asciiTheme="minorHAnsi" w:hAnsiTheme="minorHAnsi" w:cstheme="minorHAnsi"/>
          <w:sz w:val="22"/>
          <w:szCs w:val="22"/>
        </w:rPr>
        <w:t>ct</w:t>
      </w:r>
      <w:r w:rsidRPr="00E01693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01693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E01693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E01693">
        <w:rPr>
          <w:rFonts w:asciiTheme="minorHAnsi" w:hAnsiTheme="minorHAnsi" w:cstheme="minorHAnsi"/>
          <w:sz w:val="22"/>
          <w:szCs w:val="22"/>
        </w:rPr>
        <w:t>i</w:t>
      </w:r>
      <w:r w:rsidRPr="00E01693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E01693">
        <w:rPr>
          <w:rFonts w:asciiTheme="minorHAnsi" w:hAnsiTheme="minorHAnsi" w:cstheme="minorHAnsi"/>
          <w:sz w:val="22"/>
          <w:szCs w:val="22"/>
        </w:rPr>
        <w:t>al</w:t>
      </w:r>
      <w:r w:rsidRPr="00E01693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E01693">
        <w:rPr>
          <w:rFonts w:asciiTheme="minorHAnsi" w:hAnsiTheme="minorHAnsi" w:cstheme="minorHAnsi"/>
          <w:sz w:val="22"/>
          <w:szCs w:val="22"/>
        </w:rPr>
        <w:t>y</w:t>
      </w:r>
      <w:r w:rsidRPr="00E01693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z w:val="22"/>
          <w:szCs w:val="22"/>
        </w:rPr>
        <w:t>st</w:t>
      </w:r>
      <w:r w:rsidRPr="00E01693">
        <w:rPr>
          <w:rFonts w:asciiTheme="minorHAnsi" w:hAnsiTheme="minorHAnsi" w:cstheme="minorHAnsi"/>
          <w:spacing w:val="1"/>
          <w:sz w:val="22"/>
          <w:szCs w:val="22"/>
        </w:rPr>
        <w:t>or</w:t>
      </w:r>
      <w:r w:rsidRPr="00E01693">
        <w:rPr>
          <w:rFonts w:asciiTheme="minorHAnsi" w:hAnsiTheme="minorHAnsi" w:cstheme="minorHAnsi"/>
          <w:sz w:val="22"/>
          <w:szCs w:val="22"/>
        </w:rPr>
        <w:t>e</w:t>
      </w:r>
      <w:r w:rsidRPr="00E01693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E01693">
        <w:rPr>
          <w:rFonts w:asciiTheme="minorHAnsi" w:hAnsiTheme="minorHAnsi" w:cstheme="minorHAnsi"/>
          <w:sz w:val="22"/>
          <w:szCs w:val="22"/>
        </w:rPr>
        <w:t>ata</w:t>
      </w:r>
      <w:r w:rsidRPr="00E01693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E01693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E01693">
        <w:rPr>
          <w:rFonts w:asciiTheme="minorHAnsi" w:hAnsiTheme="minorHAnsi" w:cstheme="minorHAnsi"/>
          <w:sz w:val="22"/>
          <w:szCs w:val="22"/>
        </w:rPr>
        <w:t>ich</w:t>
      </w:r>
      <w:r w:rsidRPr="00E01693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E01693">
        <w:rPr>
          <w:rFonts w:asciiTheme="minorHAnsi" w:hAnsiTheme="minorHAnsi" w:cstheme="minorHAnsi"/>
          <w:spacing w:val="1"/>
          <w:sz w:val="22"/>
          <w:szCs w:val="22"/>
        </w:rPr>
        <w:t>ou</w:t>
      </w:r>
      <w:r w:rsidRPr="00E01693">
        <w:rPr>
          <w:rFonts w:asciiTheme="minorHAnsi" w:hAnsiTheme="minorHAnsi" w:cstheme="minorHAnsi"/>
          <w:sz w:val="22"/>
          <w:szCs w:val="22"/>
        </w:rPr>
        <w:t>ld</w:t>
      </w:r>
      <w:r w:rsidRPr="00E01693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E01693">
        <w:rPr>
          <w:rFonts w:asciiTheme="minorHAnsi" w:hAnsiTheme="minorHAnsi" w:cstheme="minorHAnsi"/>
          <w:sz w:val="22"/>
          <w:szCs w:val="22"/>
        </w:rPr>
        <w:t>elp</w:t>
      </w:r>
      <w:r w:rsidRPr="00E01693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E01693">
        <w:rPr>
          <w:rFonts w:asciiTheme="minorHAnsi" w:hAnsiTheme="minorHAnsi" w:cstheme="minorHAnsi"/>
          <w:sz w:val="22"/>
          <w:szCs w:val="22"/>
        </w:rPr>
        <w:t>n</w:t>
      </w:r>
      <w:r w:rsidRPr="00E01693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z w:val="22"/>
          <w:szCs w:val="22"/>
        </w:rPr>
        <w:t>e</w:t>
      </w:r>
      <w:r w:rsidRPr="00E01693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E01693">
        <w:rPr>
          <w:rFonts w:asciiTheme="minorHAnsi" w:hAnsiTheme="minorHAnsi" w:cstheme="minorHAnsi"/>
          <w:spacing w:val="5"/>
          <w:sz w:val="22"/>
          <w:szCs w:val="22"/>
        </w:rPr>
        <w:t>s</w:t>
      </w:r>
      <w:r w:rsidRPr="00E01693">
        <w:rPr>
          <w:rFonts w:asciiTheme="minorHAnsi" w:hAnsiTheme="minorHAnsi" w:cstheme="minorHAnsi"/>
          <w:sz w:val="22"/>
          <w:szCs w:val="22"/>
        </w:rPr>
        <w:t>y</w:t>
      </w:r>
      <w:r w:rsidRPr="00E01693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E01693">
        <w:rPr>
          <w:rFonts w:asciiTheme="minorHAnsi" w:hAnsiTheme="minorHAnsi" w:cstheme="minorHAnsi"/>
          <w:sz w:val="22"/>
          <w:szCs w:val="22"/>
        </w:rPr>
        <w:t>e</w:t>
      </w:r>
      <w:r w:rsidRPr="00E01693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E01693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E01693">
        <w:rPr>
          <w:rFonts w:asciiTheme="minorHAnsi" w:hAnsiTheme="minorHAnsi" w:cstheme="minorHAnsi"/>
          <w:sz w:val="22"/>
          <w:szCs w:val="22"/>
        </w:rPr>
        <w:t>ie</w:t>
      </w:r>
      <w:r w:rsidRPr="00E01693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E01693">
        <w:rPr>
          <w:rFonts w:asciiTheme="minorHAnsi" w:hAnsiTheme="minorHAnsi" w:cstheme="minorHAnsi"/>
          <w:sz w:val="22"/>
          <w:szCs w:val="22"/>
        </w:rPr>
        <w:t>al.</w:t>
      </w:r>
      <w:r w:rsidRPr="00E01693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pacing w:val="1"/>
          <w:sz w:val="22"/>
          <w:szCs w:val="22"/>
        </w:rPr>
        <w:t>Th</w:t>
      </w:r>
      <w:r w:rsidRPr="00E01693">
        <w:rPr>
          <w:rFonts w:asciiTheme="minorHAnsi" w:hAnsiTheme="minorHAnsi" w:cstheme="minorHAnsi"/>
          <w:sz w:val="22"/>
          <w:szCs w:val="22"/>
        </w:rPr>
        <w:t>e</w:t>
      </w:r>
      <w:r w:rsidRPr="00E01693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z w:val="22"/>
          <w:szCs w:val="22"/>
        </w:rPr>
        <w:t>c</w:t>
      </w:r>
      <w:r w:rsidRPr="00E01693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E01693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E01693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E01693">
        <w:rPr>
          <w:rFonts w:asciiTheme="minorHAnsi" w:hAnsiTheme="minorHAnsi" w:cstheme="minorHAnsi"/>
          <w:sz w:val="22"/>
          <w:szCs w:val="22"/>
        </w:rPr>
        <w:t>e</w:t>
      </w:r>
      <w:r w:rsidRPr="00E01693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E01693">
        <w:rPr>
          <w:rFonts w:asciiTheme="minorHAnsi" w:hAnsiTheme="minorHAnsi" w:cstheme="minorHAnsi"/>
          <w:sz w:val="22"/>
          <w:szCs w:val="22"/>
        </w:rPr>
        <w:t>t</w:t>
      </w:r>
      <w:r w:rsidRPr="00E01693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pacing w:val="2"/>
          <w:sz w:val="22"/>
          <w:szCs w:val="22"/>
        </w:rPr>
        <w:t>w</w:t>
      </w:r>
      <w:r w:rsidRPr="00E01693">
        <w:rPr>
          <w:rFonts w:asciiTheme="minorHAnsi" w:hAnsiTheme="minorHAnsi" w:cstheme="minorHAnsi"/>
          <w:sz w:val="22"/>
          <w:szCs w:val="22"/>
        </w:rPr>
        <w:t>as</w:t>
      </w:r>
      <w:r w:rsidRPr="00E01693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E01693">
        <w:rPr>
          <w:rFonts w:asciiTheme="minorHAnsi" w:hAnsiTheme="minorHAnsi" w:cstheme="minorHAnsi"/>
          <w:sz w:val="22"/>
          <w:szCs w:val="22"/>
        </w:rPr>
        <w:t>y</w:t>
      </w:r>
      <w:r w:rsidRPr="00E01693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pacing w:val="1"/>
          <w:w w:val="101"/>
          <w:sz w:val="22"/>
          <w:szCs w:val="22"/>
        </w:rPr>
        <w:t>br</w:t>
      </w:r>
      <w:r w:rsidRPr="00E01693">
        <w:rPr>
          <w:rFonts w:asciiTheme="minorHAnsi" w:hAnsiTheme="minorHAnsi" w:cstheme="minorHAnsi"/>
          <w:w w:val="101"/>
          <w:sz w:val="22"/>
          <w:szCs w:val="22"/>
        </w:rPr>
        <w:t xml:space="preserve">ain </w:t>
      </w:r>
      <w:r w:rsidRPr="00E01693">
        <w:rPr>
          <w:rFonts w:asciiTheme="minorHAnsi" w:hAnsiTheme="minorHAnsi" w:cstheme="minorHAnsi"/>
          <w:sz w:val="22"/>
          <w:szCs w:val="22"/>
        </w:rPr>
        <w:t>c</w:t>
      </w:r>
      <w:r w:rsidRPr="00E01693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E01693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E01693">
        <w:rPr>
          <w:rFonts w:asciiTheme="minorHAnsi" w:hAnsiTheme="minorHAnsi" w:cstheme="minorHAnsi"/>
          <w:sz w:val="22"/>
          <w:szCs w:val="22"/>
        </w:rPr>
        <w:t>l</w:t>
      </w:r>
      <w:r w:rsidRPr="00E01693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E01693">
        <w:rPr>
          <w:rFonts w:asciiTheme="minorHAnsi" w:hAnsiTheme="minorHAnsi" w:cstheme="minorHAnsi"/>
          <w:sz w:val="22"/>
          <w:szCs w:val="22"/>
        </w:rPr>
        <w:t>,</w:t>
      </w:r>
      <w:r w:rsidRPr="00E01693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E01693">
        <w:rPr>
          <w:rFonts w:asciiTheme="minorHAnsi" w:hAnsiTheme="minorHAnsi" w:cstheme="minorHAnsi"/>
          <w:sz w:val="22"/>
          <w:szCs w:val="22"/>
        </w:rPr>
        <w:t>es</w:t>
      </w:r>
      <w:r w:rsidRPr="00E01693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E01693">
        <w:rPr>
          <w:rFonts w:asciiTheme="minorHAnsi" w:hAnsiTheme="minorHAnsi" w:cstheme="minorHAnsi"/>
          <w:spacing w:val="-4"/>
          <w:sz w:val="22"/>
          <w:szCs w:val="22"/>
        </w:rPr>
        <w:t>g</w:t>
      </w:r>
      <w:r w:rsidRPr="00E01693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E01693">
        <w:rPr>
          <w:rFonts w:asciiTheme="minorHAnsi" w:hAnsiTheme="minorHAnsi" w:cstheme="minorHAnsi"/>
          <w:sz w:val="22"/>
          <w:szCs w:val="22"/>
        </w:rPr>
        <w:t>ed</w:t>
      </w:r>
      <w:r w:rsidRPr="00E01693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z w:val="22"/>
          <w:szCs w:val="22"/>
        </w:rPr>
        <w:t>t</w:t>
      </w:r>
      <w:r w:rsidRPr="00E01693">
        <w:rPr>
          <w:rFonts w:asciiTheme="minorHAnsi" w:hAnsiTheme="minorHAnsi" w:cstheme="minorHAnsi"/>
          <w:spacing w:val="3"/>
          <w:sz w:val="22"/>
          <w:szCs w:val="22"/>
        </w:rPr>
        <w:t>h</w:t>
      </w:r>
      <w:r w:rsidRPr="00E01693">
        <w:rPr>
          <w:rFonts w:asciiTheme="minorHAnsi" w:hAnsiTheme="minorHAnsi" w:cstheme="minorHAnsi"/>
          <w:sz w:val="22"/>
          <w:szCs w:val="22"/>
        </w:rPr>
        <w:t>e</w:t>
      </w:r>
      <w:r w:rsidRPr="00E01693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E01693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E01693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E01693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E01693">
        <w:rPr>
          <w:rFonts w:asciiTheme="minorHAnsi" w:hAnsiTheme="minorHAnsi" w:cstheme="minorHAnsi"/>
          <w:sz w:val="22"/>
          <w:szCs w:val="22"/>
        </w:rPr>
        <w:t>e</w:t>
      </w:r>
      <w:r w:rsidRPr="00E01693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E01693">
        <w:rPr>
          <w:rFonts w:asciiTheme="minorHAnsi" w:hAnsiTheme="minorHAnsi" w:cstheme="minorHAnsi"/>
          <w:sz w:val="22"/>
          <w:szCs w:val="22"/>
        </w:rPr>
        <w:t>l</w:t>
      </w:r>
      <w:r w:rsidRPr="00E01693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E01693">
        <w:rPr>
          <w:rFonts w:asciiTheme="minorHAnsi" w:hAnsiTheme="minorHAnsi" w:cstheme="minorHAnsi"/>
          <w:sz w:val="22"/>
          <w:szCs w:val="22"/>
        </w:rPr>
        <w:t>w</w:t>
      </w:r>
      <w:r w:rsidRPr="00E01693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z w:val="22"/>
          <w:szCs w:val="22"/>
        </w:rPr>
        <w:t>a</w:t>
      </w:r>
      <w:r w:rsidRPr="00E01693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E01693">
        <w:rPr>
          <w:rFonts w:asciiTheme="minorHAnsi" w:hAnsiTheme="minorHAnsi" w:cstheme="minorHAnsi"/>
          <w:sz w:val="22"/>
          <w:szCs w:val="22"/>
        </w:rPr>
        <w:t>d</w:t>
      </w:r>
      <w:r w:rsidRPr="00E01693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E01693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E01693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E01693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E01693">
        <w:rPr>
          <w:rFonts w:asciiTheme="minorHAnsi" w:hAnsiTheme="minorHAnsi" w:cstheme="minorHAnsi"/>
          <w:sz w:val="22"/>
          <w:szCs w:val="22"/>
        </w:rPr>
        <w:t>tiated</w:t>
      </w:r>
      <w:r w:rsidRPr="00E01693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pacing w:val="3"/>
          <w:sz w:val="22"/>
          <w:szCs w:val="22"/>
        </w:rPr>
        <w:t>h</w:t>
      </w:r>
      <w:r w:rsidRPr="00E01693">
        <w:rPr>
          <w:rFonts w:asciiTheme="minorHAnsi" w:hAnsiTheme="minorHAnsi" w:cstheme="minorHAnsi"/>
          <w:sz w:val="22"/>
          <w:szCs w:val="22"/>
        </w:rPr>
        <w:t>a</w:t>
      </w:r>
      <w:r w:rsidRPr="00E01693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E01693">
        <w:rPr>
          <w:rFonts w:asciiTheme="minorHAnsi" w:hAnsiTheme="minorHAnsi" w:cstheme="minorHAnsi"/>
          <w:sz w:val="22"/>
          <w:szCs w:val="22"/>
        </w:rPr>
        <w:t>d</w:t>
      </w:r>
      <w:r w:rsidRPr="00E01693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E01693">
        <w:rPr>
          <w:rFonts w:asciiTheme="minorHAnsi" w:hAnsiTheme="minorHAnsi" w:cstheme="minorHAnsi"/>
          <w:sz w:val="22"/>
          <w:szCs w:val="22"/>
        </w:rPr>
        <w:t>ith</w:t>
      </w:r>
      <w:r w:rsidRPr="00E01693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z w:val="22"/>
          <w:szCs w:val="22"/>
        </w:rPr>
        <w:t>t</w:t>
      </w:r>
      <w:r w:rsidRPr="00E01693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E01693">
        <w:rPr>
          <w:rFonts w:asciiTheme="minorHAnsi" w:hAnsiTheme="minorHAnsi" w:cstheme="minorHAnsi"/>
          <w:sz w:val="22"/>
          <w:szCs w:val="22"/>
        </w:rPr>
        <w:t>e</w:t>
      </w:r>
      <w:r w:rsidRPr="00E01693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E01693">
        <w:rPr>
          <w:rFonts w:asciiTheme="minorHAnsi" w:hAnsiTheme="minorHAnsi" w:cstheme="minorHAnsi"/>
          <w:sz w:val="22"/>
          <w:szCs w:val="22"/>
        </w:rPr>
        <w:t>e</w:t>
      </w:r>
      <w:r w:rsidRPr="00E01693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E01693">
        <w:rPr>
          <w:rFonts w:asciiTheme="minorHAnsi" w:hAnsiTheme="minorHAnsi" w:cstheme="minorHAnsi"/>
          <w:spacing w:val="1"/>
          <w:sz w:val="22"/>
          <w:szCs w:val="22"/>
        </w:rPr>
        <w:t>do</w:t>
      </w:r>
      <w:r w:rsidRPr="00E01693">
        <w:rPr>
          <w:rFonts w:asciiTheme="minorHAnsi" w:hAnsiTheme="minorHAnsi" w:cstheme="minorHAnsi"/>
          <w:sz w:val="22"/>
          <w:szCs w:val="22"/>
        </w:rPr>
        <w:t>r</w:t>
      </w:r>
      <w:r w:rsidRPr="00E01693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z w:val="22"/>
          <w:szCs w:val="22"/>
        </w:rPr>
        <w:t>–</w:t>
      </w:r>
      <w:r w:rsidRPr="00E01693">
        <w:rPr>
          <w:rFonts w:asciiTheme="minorHAnsi" w:hAnsiTheme="minorHAnsi" w:cstheme="minorHAnsi"/>
          <w:spacing w:val="2"/>
          <w:sz w:val="22"/>
          <w:szCs w:val="22"/>
        </w:rPr>
        <w:t xml:space="preserve"> t</w:t>
      </w:r>
      <w:r w:rsidRPr="00E01693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E01693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E01693">
        <w:rPr>
          <w:rFonts w:asciiTheme="minorHAnsi" w:hAnsiTheme="minorHAnsi" w:cstheme="minorHAnsi"/>
          <w:sz w:val="22"/>
          <w:szCs w:val="22"/>
        </w:rPr>
        <w:t>s</w:t>
      </w:r>
      <w:r w:rsidRPr="00E01693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E01693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E01693">
        <w:rPr>
          <w:rFonts w:asciiTheme="minorHAnsi" w:hAnsiTheme="minorHAnsi" w:cstheme="minorHAnsi"/>
          <w:sz w:val="22"/>
          <w:szCs w:val="22"/>
        </w:rPr>
        <w:t>s</w:t>
      </w:r>
      <w:r w:rsidRPr="00E01693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E01693">
        <w:rPr>
          <w:rFonts w:asciiTheme="minorHAnsi" w:hAnsiTheme="minorHAnsi" w:cstheme="minorHAnsi"/>
          <w:sz w:val="22"/>
          <w:szCs w:val="22"/>
        </w:rPr>
        <w:t>lti</w:t>
      </w:r>
      <w:r w:rsidRPr="00E01693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E01693">
        <w:rPr>
          <w:rFonts w:asciiTheme="minorHAnsi" w:hAnsiTheme="minorHAnsi" w:cstheme="minorHAnsi"/>
          <w:sz w:val="22"/>
          <w:szCs w:val="22"/>
        </w:rPr>
        <w:t>g</w:t>
      </w:r>
      <w:r w:rsidRPr="00E01693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z w:val="22"/>
          <w:szCs w:val="22"/>
        </w:rPr>
        <w:t>in</w:t>
      </w:r>
      <w:r w:rsidRPr="00E01693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z w:val="22"/>
          <w:szCs w:val="22"/>
        </w:rPr>
        <w:t>sa</w:t>
      </w:r>
      <w:r w:rsidRPr="00E01693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E01693">
        <w:rPr>
          <w:rFonts w:asciiTheme="minorHAnsi" w:hAnsiTheme="minorHAnsi" w:cstheme="minorHAnsi"/>
          <w:sz w:val="22"/>
          <w:szCs w:val="22"/>
        </w:rPr>
        <w:t>i</w:t>
      </w:r>
      <w:r w:rsidRPr="00E01693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E01693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E01693">
        <w:rPr>
          <w:rFonts w:asciiTheme="minorHAnsi" w:hAnsiTheme="minorHAnsi" w:cstheme="minorHAnsi"/>
          <w:sz w:val="22"/>
          <w:szCs w:val="22"/>
        </w:rPr>
        <w:t>s</w:t>
      </w:r>
      <w:r w:rsidRPr="00E01693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E01693">
        <w:rPr>
          <w:rFonts w:asciiTheme="minorHAnsi" w:hAnsiTheme="minorHAnsi" w:cstheme="minorHAnsi"/>
          <w:sz w:val="22"/>
          <w:szCs w:val="22"/>
        </w:rPr>
        <w:t>f</w:t>
      </w:r>
      <w:r w:rsidRPr="00E01693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pacing w:val="-1"/>
          <w:sz w:val="22"/>
          <w:szCs w:val="22"/>
        </w:rPr>
        <w:t>Q</w:t>
      </w:r>
      <w:r w:rsidRPr="00E01693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E01693">
        <w:rPr>
          <w:rFonts w:asciiTheme="minorHAnsi" w:hAnsiTheme="minorHAnsi" w:cstheme="minorHAnsi"/>
          <w:sz w:val="22"/>
          <w:szCs w:val="22"/>
        </w:rPr>
        <w:t>R.</w:t>
      </w:r>
      <w:r w:rsidRPr="00E01693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pacing w:val="1"/>
          <w:w w:val="101"/>
          <w:sz w:val="22"/>
          <w:szCs w:val="22"/>
        </w:rPr>
        <w:t>1</w:t>
      </w:r>
      <w:r w:rsidRPr="00E01693">
        <w:rPr>
          <w:rFonts w:asciiTheme="minorHAnsi" w:hAnsiTheme="minorHAnsi" w:cstheme="minorHAnsi"/>
          <w:spacing w:val="-2"/>
          <w:w w:val="101"/>
          <w:sz w:val="22"/>
          <w:szCs w:val="22"/>
        </w:rPr>
        <w:t>0</w:t>
      </w:r>
      <w:r w:rsidRPr="00E01693">
        <w:rPr>
          <w:rFonts w:asciiTheme="minorHAnsi" w:hAnsiTheme="minorHAnsi" w:cstheme="minorHAnsi"/>
          <w:spacing w:val="1"/>
          <w:w w:val="101"/>
          <w:sz w:val="22"/>
          <w:szCs w:val="22"/>
        </w:rPr>
        <w:t>0</w:t>
      </w:r>
      <w:r w:rsidRPr="00E01693">
        <w:rPr>
          <w:rFonts w:asciiTheme="minorHAnsi" w:hAnsiTheme="minorHAnsi" w:cstheme="minorHAnsi"/>
          <w:spacing w:val="-1"/>
          <w:w w:val="101"/>
          <w:sz w:val="22"/>
          <w:szCs w:val="22"/>
        </w:rPr>
        <w:t>,</w:t>
      </w:r>
      <w:r w:rsidRPr="00E01693">
        <w:rPr>
          <w:rFonts w:asciiTheme="minorHAnsi" w:hAnsiTheme="minorHAnsi" w:cstheme="minorHAnsi"/>
          <w:spacing w:val="1"/>
          <w:w w:val="101"/>
          <w:sz w:val="22"/>
          <w:szCs w:val="22"/>
        </w:rPr>
        <w:t>00</w:t>
      </w:r>
      <w:r w:rsidRPr="00E01693">
        <w:rPr>
          <w:rFonts w:asciiTheme="minorHAnsi" w:hAnsiTheme="minorHAnsi" w:cstheme="minorHAnsi"/>
          <w:spacing w:val="-2"/>
          <w:w w:val="101"/>
          <w:sz w:val="22"/>
          <w:szCs w:val="22"/>
        </w:rPr>
        <w:t>0</w:t>
      </w:r>
      <w:r w:rsidRPr="00E01693">
        <w:rPr>
          <w:rFonts w:asciiTheme="minorHAnsi" w:hAnsiTheme="minorHAnsi" w:cstheme="minorHAnsi"/>
          <w:w w:val="101"/>
          <w:sz w:val="22"/>
          <w:szCs w:val="22"/>
        </w:rPr>
        <w:t xml:space="preserve">/- </w:t>
      </w:r>
      <w:r w:rsidRPr="00E01693">
        <w:rPr>
          <w:rFonts w:asciiTheme="minorHAnsi" w:hAnsiTheme="minorHAnsi" w:cstheme="minorHAnsi"/>
          <w:sz w:val="22"/>
          <w:szCs w:val="22"/>
        </w:rPr>
        <w:t>to</w:t>
      </w:r>
      <w:r w:rsidRPr="00E01693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z w:val="22"/>
          <w:szCs w:val="22"/>
        </w:rPr>
        <w:t>t</w:t>
      </w:r>
      <w:r w:rsidRPr="00E01693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E01693">
        <w:rPr>
          <w:rFonts w:asciiTheme="minorHAnsi" w:hAnsiTheme="minorHAnsi" w:cstheme="minorHAnsi"/>
          <w:sz w:val="22"/>
          <w:szCs w:val="22"/>
        </w:rPr>
        <w:t>e</w:t>
      </w:r>
      <w:r w:rsidRPr="00E01693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w w:val="101"/>
          <w:sz w:val="22"/>
          <w:szCs w:val="22"/>
        </w:rPr>
        <w:t>C</w:t>
      </w:r>
      <w:r w:rsidRPr="00E01693">
        <w:rPr>
          <w:rFonts w:asciiTheme="minorHAnsi" w:hAnsiTheme="minorHAnsi" w:cstheme="minorHAnsi"/>
          <w:spacing w:val="1"/>
          <w:w w:val="101"/>
          <w:sz w:val="22"/>
          <w:szCs w:val="22"/>
        </w:rPr>
        <w:t>o</w:t>
      </w:r>
      <w:r w:rsidRPr="00E01693">
        <w:rPr>
          <w:rFonts w:asciiTheme="minorHAnsi" w:hAnsiTheme="minorHAnsi" w:cstheme="minorHAnsi"/>
          <w:spacing w:val="-2"/>
          <w:w w:val="101"/>
          <w:sz w:val="22"/>
          <w:szCs w:val="22"/>
        </w:rPr>
        <w:t>m</w:t>
      </w:r>
      <w:r w:rsidRPr="00E01693">
        <w:rPr>
          <w:rFonts w:asciiTheme="minorHAnsi" w:hAnsiTheme="minorHAnsi" w:cstheme="minorHAnsi"/>
          <w:spacing w:val="1"/>
          <w:w w:val="101"/>
          <w:sz w:val="22"/>
          <w:szCs w:val="22"/>
        </w:rPr>
        <w:t>p</w:t>
      </w:r>
      <w:r w:rsidRPr="00E01693">
        <w:rPr>
          <w:rFonts w:asciiTheme="minorHAnsi" w:hAnsiTheme="minorHAnsi" w:cstheme="minorHAnsi"/>
          <w:spacing w:val="-3"/>
          <w:w w:val="101"/>
          <w:sz w:val="22"/>
          <w:szCs w:val="22"/>
        </w:rPr>
        <w:t>a</w:t>
      </w:r>
      <w:r w:rsidRPr="00E01693">
        <w:rPr>
          <w:rFonts w:asciiTheme="minorHAnsi" w:hAnsiTheme="minorHAnsi" w:cstheme="minorHAnsi"/>
          <w:spacing w:val="6"/>
          <w:w w:val="101"/>
          <w:sz w:val="22"/>
          <w:szCs w:val="22"/>
        </w:rPr>
        <w:t>n</w:t>
      </w:r>
      <w:r w:rsidRPr="00E01693">
        <w:rPr>
          <w:rFonts w:asciiTheme="minorHAnsi" w:hAnsiTheme="minorHAnsi" w:cstheme="minorHAnsi"/>
          <w:spacing w:val="-4"/>
          <w:w w:val="101"/>
          <w:sz w:val="22"/>
          <w:szCs w:val="22"/>
        </w:rPr>
        <w:t>y</w:t>
      </w:r>
      <w:r w:rsidRPr="00E01693">
        <w:rPr>
          <w:rFonts w:asciiTheme="minorHAnsi" w:hAnsiTheme="minorHAnsi" w:cstheme="minorHAnsi"/>
          <w:w w:val="101"/>
          <w:sz w:val="22"/>
          <w:szCs w:val="22"/>
        </w:rPr>
        <w:t>.</w:t>
      </w:r>
    </w:p>
    <w:p w14:paraId="03DF7B92" w14:textId="77777777" w:rsidR="00FD033D" w:rsidRPr="00E01693" w:rsidRDefault="00DD5B06">
      <w:pPr>
        <w:spacing w:before="39" w:line="243" w:lineRule="auto"/>
        <w:ind w:left="466" w:right="328" w:hanging="350"/>
        <w:rPr>
          <w:rFonts w:asciiTheme="minorHAnsi" w:hAnsiTheme="minorHAnsi" w:cstheme="minorHAnsi"/>
          <w:sz w:val="22"/>
          <w:szCs w:val="22"/>
        </w:rPr>
      </w:pPr>
      <w:r w:rsidRPr="00E01693">
        <w:rPr>
          <w:rFonts w:asciiTheme="minorHAnsi" w:eastAsia="Microsoft Sans Serif" w:hAnsiTheme="minorHAnsi" w:cstheme="minorHAnsi"/>
          <w:w w:val="342"/>
          <w:sz w:val="22"/>
          <w:szCs w:val="22"/>
        </w:rPr>
        <w:t xml:space="preserve"> </w:t>
      </w:r>
      <w:r w:rsidRPr="00E01693">
        <w:rPr>
          <w:rFonts w:asciiTheme="minorHAnsi" w:eastAsia="Microsoft Sans Serif" w:hAnsiTheme="minorHAnsi" w:cstheme="minorHAnsi"/>
          <w:sz w:val="22"/>
          <w:szCs w:val="22"/>
        </w:rPr>
        <w:t xml:space="preserve">   </w:t>
      </w:r>
      <w:r w:rsidRPr="00E01693">
        <w:rPr>
          <w:rFonts w:asciiTheme="minorHAnsi" w:eastAsia="Microsoft Sans Serif" w:hAnsiTheme="minorHAnsi" w:cstheme="minorHAnsi"/>
          <w:spacing w:val="-24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b/>
          <w:sz w:val="22"/>
          <w:szCs w:val="22"/>
        </w:rPr>
        <w:t>I</w:t>
      </w:r>
      <w:r w:rsidRPr="00E01693">
        <w:rPr>
          <w:rFonts w:asciiTheme="minorHAnsi" w:hAnsiTheme="minorHAnsi" w:cstheme="minorHAnsi"/>
          <w:b/>
          <w:spacing w:val="-3"/>
          <w:sz w:val="22"/>
          <w:szCs w:val="22"/>
        </w:rPr>
        <w:t>n</w:t>
      </w:r>
      <w:r w:rsidRPr="00E01693">
        <w:rPr>
          <w:rFonts w:asciiTheme="minorHAnsi" w:hAnsiTheme="minorHAnsi" w:cstheme="minorHAnsi"/>
          <w:b/>
          <w:sz w:val="22"/>
          <w:szCs w:val="22"/>
        </w:rPr>
        <w:t>s</w:t>
      </w:r>
      <w:r w:rsidRPr="00E01693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E01693">
        <w:rPr>
          <w:rFonts w:asciiTheme="minorHAnsi" w:hAnsiTheme="minorHAnsi" w:cstheme="minorHAnsi"/>
          <w:b/>
          <w:spacing w:val="2"/>
          <w:sz w:val="22"/>
          <w:szCs w:val="22"/>
        </w:rPr>
        <w:t>ru</w:t>
      </w:r>
      <w:r w:rsidRPr="00E01693">
        <w:rPr>
          <w:rFonts w:asciiTheme="minorHAnsi" w:hAnsiTheme="minorHAnsi" w:cstheme="minorHAnsi"/>
          <w:b/>
          <w:spacing w:val="-2"/>
          <w:sz w:val="22"/>
          <w:szCs w:val="22"/>
        </w:rPr>
        <w:t>m</w:t>
      </w:r>
      <w:r w:rsidRPr="00E01693">
        <w:rPr>
          <w:rFonts w:asciiTheme="minorHAnsi" w:hAnsiTheme="minorHAnsi" w:cstheme="minorHAnsi"/>
          <w:b/>
          <w:sz w:val="22"/>
          <w:szCs w:val="22"/>
        </w:rPr>
        <w:t>en</w:t>
      </w:r>
      <w:r w:rsidRPr="00E01693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E01693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E01693">
        <w:rPr>
          <w:rFonts w:asciiTheme="minorHAnsi" w:hAnsiTheme="minorHAnsi" w:cstheme="minorHAnsi"/>
          <w:b/>
          <w:sz w:val="22"/>
          <w:szCs w:val="22"/>
        </w:rPr>
        <w:t>l</w:t>
      </w:r>
      <w:r w:rsidRPr="00E01693">
        <w:rPr>
          <w:rFonts w:asciiTheme="minorHAnsi" w:hAnsiTheme="minorHAnsi" w:cstheme="minorHAnsi"/>
          <w:b/>
          <w:spacing w:val="13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z w:val="22"/>
          <w:szCs w:val="22"/>
        </w:rPr>
        <w:t>in</w:t>
      </w:r>
      <w:r w:rsidRPr="00E01693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pacing w:val="1"/>
          <w:sz w:val="22"/>
          <w:szCs w:val="22"/>
        </w:rPr>
        <w:t>or</w:t>
      </w:r>
      <w:r w:rsidRPr="00E01693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E01693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E01693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E01693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E01693">
        <w:rPr>
          <w:rFonts w:asciiTheme="minorHAnsi" w:hAnsiTheme="minorHAnsi" w:cstheme="minorHAnsi"/>
          <w:spacing w:val="-3"/>
          <w:sz w:val="22"/>
          <w:szCs w:val="22"/>
        </w:rPr>
        <w:t>z</w:t>
      </w:r>
      <w:r w:rsidRPr="00E01693">
        <w:rPr>
          <w:rFonts w:asciiTheme="minorHAnsi" w:hAnsiTheme="minorHAnsi" w:cstheme="minorHAnsi"/>
          <w:spacing w:val="5"/>
          <w:sz w:val="22"/>
          <w:szCs w:val="22"/>
        </w:rPr>
        <w:t>i</w:t>
      </w:r>
      <w:r w:rsidRPr="00E01693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E01693">
        <w:rPr>
          <w:rFonts w:asciiTheme="minorHAnsi" w:hAnsiTheme="minorHAnsi" w:cstheme="minorHAnsi"/>
          <w:sz w:val="22"/>
          <w:szCs w:val="22"/>
        </w:rPr>
        <w:t>g</w:t>
      </w:r>
      <w:r w:rsidRPr="00E01693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z w:val="22"/>
          <w:szCs w:val="22"/>
        </w:rPr>
        <w:t>a</w:t>
      </w:r>
      <w:r w:rsidRPr="00E01693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z w:val="22"/>
          <w:szCs w:val="22"/>
        </w:rPr>
        <w:t>“</w:t>
      </w:r>
      <w:r w:rsidRPr="00E01693">
        <w:rPr>
          <w:rFonts w:asciiTheme="minorHAnsi" w:hAnsiTheme="minorHAnsi" w:cstheme="minorHAnsi"/>
          <w:spacing w:val="-3"/>
          <w:sz w:val="22"/>
          <w:szCs w:val="22"/>
        </w:rPr>
        <w:t>F</w:t>
      </w:r>
      <w:r w:rsidRPr="00E01693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01693">
        <w:rPr>
          <w:rFonts w:asciiTheme="minorHAnsi" w:hAnsiTheme="minorHAnsi" w:cstheme="minorHAnsi"/>
          <w:sz w:val="22"/>
          <w:szCs w:val="22"/>
        </w:rPr>
        <w:t>ee</w:t>
      </w:r>
      <w:r w:rsidRPr="00E01693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E01693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E01693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E01693">
        <w:rPr>
          <w:rFonts w:asciiTheme="minorHAnsi" w:hAnsiTheme="minorHAnsi" w:cstheme="minorHAnsi"/>
          <w:sz w:val="22"/>
          <w:szCs w:val="22"/>
        </w:rPr>
        <w:t>ical</w:t>
      </w:r>
      <w:r w:rsidRPr="00E01693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z w:val="22"/>
          <w:szCs w:val="22"/>
        </w:rPr>
        <w:t>C</w:t>
      </w:r>
      <w:r w:rsidRPr="00E01693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E01693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E01693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E01693">
        <w:rPr>
          <w:rFonts w:asciiTheme="minorHAnsi" w:hAnsiTheme="minorHAnsi" w:cstheme="minorHAnsi"/>
          <w:sz w:val="22"/>
          <w:szCs w:val="22"/>
        </w:rPr>
        <w:t>”</w:t>
      </w:r>
      <w:r w:rsidRPr="00E01693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E01693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E01693">
        <w:rPr>
          <w:rFonts w:asciiTheme="minorHAnsi" w:hAnsiTheme="minorHAnsi" w:cstheme="minorHAnsi"/>
          <w:sz w:val="22"/>
          <w:szCs w:val="22"/>
        </w:rPr>
        <w:t>r</w:t>
      </w:r>
      <w:r w:rsidRPr="00E01693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E01693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E01693">
        <w:rPr>
          <w:rFonts w:asciiTheme="minorHAnsi" w:hAnsiTheme="minorHAnsi" w:cstheme="minorHAnsi"/>
          <w:sz w:val="22"/>
          <w:szCs w:val="22"/>
        </w:rPr>
        <w:t>l</w:t>
      </w:r>
      <w:r w:rsidRPr="00E01693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z w:val="22"/>
          <w:szCs w:val="22"/>
        </w:rPr>
        <w:t>t</w:t>
      </w:r>
      <w:r w:rsidRPr="00E01693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E01693">
        <w:rPr>
          <w:rFonts w:asciiTheme="minorHAnsi" w:hAnsiTheme="minorHAnsi" w:cstheme="minorHAnsi"/>
          <w:sz w:val="22"/>
          <w:szCs w:val="22"/>
        </w:rPr>
        <w:t>e</w:t>
      </w:r>
      <w:r w:rsidRPr="00E01693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E01693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E01693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01693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E01693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E01693">
        <w:rPr>
          <w:rFonts w:asciiTheme="minorHAnsi" w:hAnsiTheme="minorHAnsi" w:cstheme="minorHAnsi"/>
          <w:sz w:val="22"/>
          <w:szCs w:val="22"/>
        </w:rPr>
        <w:t>en</w:t>
      </w:r>
      <w:r w:rsidRPr="00E01693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z w:val="22"/>
          <w:szCs w:val="22"/>
        </w:rPr>
        <w:t>in</w:t>
      </w:r>
      <w:r w:rsidRPr="00E01693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z w:val="22"/>
          <w:szCs w:val="22"/>
        </w:rPr>
        <w:t>t</w:t>
      </w:r>
      <w:r w:rsidRPr="00E01693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E01693">
        <w:rPr>
          <w:rFonts w:asciiTheme="minorHAnsi" w:hAnsiTheme="minorHAnsi" w:cstheme="minorHAnsi"/>
          <w:sz w:val="22"/>
          <w:szCs w:val="22"/>
        </w:rPr>
        <w:t>e</w:t>
      </w:r>
      <w:r w:rsidRPr="00E01693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pacing w:val="-3"/>
          <w:sz w:val="22"/>
          <w:szCs w:val="22"/>
        </w:rPr>
        <w:t>S</w:t>
      </w:r>
      <w:r w:rsidRPr="00E01693">
        <w:rPr>
          <w:rFonts w:asciiTheme="minorHAnsi" w:hAnsiTheme="minorHAnsi" w:cstheme="minorHAnsi"/>
          <w:sz w:val="22"/>
          <w:szCs w:val="22"/>
        </w:rPr>
        <w:t>a</w:t>
      </w:r>
      <w:r w:rsidRPr="00E01693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E01693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E01693">
        <w:rPr>
          <w:rFonts w:asciiTheme="minorHAnsi" w:hAnsiTheme="minorHAnsi" w:cstheme="minorHAnsi"/>
          <w:spacing w:val="-6"/>
          <w:sz w:val="22"/>
          <w:szCs w:val="22"/>
        </w:rPr>
        <w:t>y</w:t>
      </w:r>
      <w:r w:rsidRPr="00E01693">
        <w:rPr>
          <w:rFonts w:asciiTheme="minorHAnsi" w:hAnsiTheme="minorHAnsi" w:cstheme="minorHAnsi"/>
          <w:sz w:val="22"/>
          <w:szCs w:val="22"/>
        </w:rPr>
        <w:t>a</w:t>
      </w:r>
      <w:r w:rsidRPr="00E01693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E01693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E01693">
        <w:rPr>
          <w:rFonts w:asciiTheme="minorHAnsi" w:hAnsiTheme="minorHAnsi" w:cstheme="minorHAnsi"/>
          <w:spacing w:val="1"/>
          <w:sz w:val="22"/>
          <w:szCs w:val="22"/>
        </w:rPr>
        <w:t>du</w:t>
      </w:r>
      <w:r w:rsidRPr="00E01693">
        <w:rPr>
          <w:rFonts w:asciiTheme="minorHAnsi" w:hAnsiTheme="minorHAnsi" w:cstheme="minorHAnsi"/>
          <w:sz w:val="22"/>
          <w:szCs w:val="22"/>
        </w:rPr>
        <w:t>st</w:t>
      </w:r>
      <w:r w:rsidRPr="00E01693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E01693">
        <w:rPr>
          <w:rFonts w:asciiTheme="minorHAnsi" w:hAnsiTheme="minorHAnsi" w:cstheme="minorHAnsi"/>
          <w:sz w:val="22"/>
          <w:szCs w:val="22"/>
        </w:rPr>
        <w:t>ial</w:t>
      </w:r>
      <w:r w:rsidRPr="00E01693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E01693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01693">
        <w:rPr>
          <w:rFonts w:asciiTheme="minorHAnsi" w:hAnsiTheme="minorHAnsi" w:cstheme="minorHAnsi"/>
          <w:sz w:val="22"/>
          <w:szCs w:val="22"/>
        </w:rPr>
        <w:t>ea</w:t>
      </w:r>
      <w:r w:rsidRPr="00E01693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z w:val="22"/>
          <w:szCs w:val="22"/>
        </w:rPr>
        <w:t>at</w:t>
      </w:r>
      <w:r w:rsidRPr="00E01693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pacing w:val="2"/>
          <w:w w:val="101"/>
          <w:sz w:val="22"/>
          <w:szCs w:val="22"/>
        </w:rPr>
        <w:t>Q</w:t>
      </w:r>
      <w:r w:rsidRPr="00E01693">
        <w:rPr>
          <w:rFonts w:asciiTheme="minorHAnsi" w:hAnsiTheme="minorHAnsi" w:cstheme="minorHAnsi"/>
          <w:w w:val="101"/>
          <w:sz w:val="22"/>
          <w:szCs w:val="22"/>
        </w:rPr>
        <w:t xml:space="preserve">atar </w:t>
      </w:r>
      <w:r w:rsidRPr="00E01693">
        <w:rPr>
          <w:rFonts w:asciiTheme="minorHAnsi" w:hAnsiTheme="minorHAnsi" w:cstheme="minorHAnsi"/>
          <w:spacing w:val="-1"/>
          <w:w w:val="101"/>
          <w:sz w:val="22"/>
          <w:szCs w:val="22"/>
        </w:rPr>
        <w:t>w</w:t>
      </w:r>
      <w:r w:rsidRPr="00E01693">
        <w:rPr>
          <w:rFonts w:asciiTheme="minorHAnsi" w:hAnsiTheme="minorHAnsi" w:cstheme="minorHAnsi"/>
          <w:w w:val="101"/>
          <w:sz w:val="22"/>
          <w:szCs w:val="22"/>
        </w:rPr>
        <w:t>ith</w:t>
      </w:r>
      <w:r w:rsidRPr="00E01693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z w:val="22"/>
          <w:szCs w:val="22"/>
        </w:rPr>
        <w:t>a</w:t>
      </w:r>
      <w:r w:rsidRPr="00E01693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z w:val="22"/>
          <w:szCs w:val="22"/>
        </w:rPr>
        <w:t>tie</w:t>
      </w:r>
      <w:r w:rsidRPr="00E01693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E01693">
        <w:rPr>
          <w:rFonts w:asciiTheme="minorHAnsi" w:hAnsiTheme="minorHAnsi" w:cstheme="minorHAnsi"/>
          <w:sz w:val="22"/>
          <w:szCs w:val="22"/>
        </w:rPr>
        <w:t>p</w:t>
      </w:r>
      <w:r w:rsidRPr="00E01693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E01693">
        <w:rPr>
          <w:rFonts w:asciiTheme="minorHAnsi" w:hAnsiTheme="minorHAnsi" w:cstheme="minorHAnsi"/>
          <w:sz w:val="22"/>
          <w:szCs w:val="22"/>
        </w:rPr>
        <w:t>i</w:t>
      </w:r>
      <w:r w:rsidRPr="00E01693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E01693">
        <w:rPr>
          <w:rFonts w:asciiTheme="minorHAnsi" w:hAnsiTheme="minorHAnsi" w:cstheme="minorHAnsi"/>
          <w:sz w:val="22"/>
          <w:szCs w:val="22"/>
        </w:rPr>
        <w:t>h</w:t>
      </w:r>
      <w:r w:rsidRPr="00E01693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pacing w:val="-3"/>
          <w:sz w:val="22"/>
          <w:szCs w:val="22"/>
        </w:rPr>
        <w:t>S</w:t>
      </w:r>
      <w:r w:rsidRPr="00E01693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E01693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E01693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E01693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E01693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E01693">
        <w:rPr>
          <w:rFonts w:asciiTheme="minorHAnsi" w:hAnsiTheme="minorHAnsi" w:cstheme="minorHAnsi"/>
          <w:sz w:val="22"/>
          <w:szCs w:val="22"/>
        </w:rPr>
        <w:t>e</w:t>
      </w:r>
      <w:r w:rsidRPr="00E01693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E01693">
        <w:rPr>
          <w:rFonts w:asciiTheme="minorHAnsi" w:hAnsiTheme="minorHAnsi" w:cstheme="minorHAnsi"/>
          <w:sz w:val="22"/>
          <w:szCs w:val="22"/>
        </w:rPr>
        <w:t>eal</w:t>
      </w:r>
      <w:r w:rsidRPr="00E01693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E01693">
        <w:rPr>
          <w:rFonts w:asciiTheme="minorHAnsi" w:hAnsiTheme="minorHAnsi" w:cstheme="minorHAnsi"/>
          <w:sz w:val="22"/>
          <w:szCs w:val="22"/>
        </w:rPr>
        <w:t>h</w:t>
      </w:r>
      <w:r w:rsidRPr="00E01693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z w:val="22"/>
          <w:szCs w:val="22"/>
        </w:rPr>
        <w:t>C</w:t>
      </w:r>
      <w:r w:rsidRPr="00E01693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E01693">
        <w:rPr>
          <w:rFonts w:asciiTheme="minorHAnsi" w:hAnsiTheme="minorHAnsi" w:cstheme="minorHAnsi"/>
          <w:spacing w:val="1"/>
          <w:sz w:val="22"/>
          <w:szCs w:val="22"/>
        </w:rPr>
        <w:t>un</w:t>
      </w:r>
      <w:r w:rsidRPr="00E01693">
        <w:rPr>
          <w:rFonts w:asciiTheme="minorHAnsi" w:hAnsiTheme="minorHAnsi" w:cstheme="minorHAnsi"/>
          <w:sz w:val="22"/>
          <w:szCs w:val="22"/>
        </w:rPr>
        <w:t>cil</w:t>
      </w:r>
      <w:r w:rsidRPr="00E01693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E01693">
        <w:rPr>
          <w:rFonts w:asciiTheme="minorHAnsi" w:hAnsiTheme="minorHAnsi" w:cstheme="minorHAnsi"/>
          <w:sz w:val="22"/>
          <w:szCs w:val="22"/>
        </w:rPr>
        <w:t>f</w:t>
      </w:r>
      <w:r w:rsidRPr="00E01693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pacing w:val="-1"/>
          <w:sz w:val="22"/>
          <w:szCs w:val="22"/>
        </w:rPr>
        <w:t>Q</w:t>
      </w:r>
      <w:r w:rsidRPr="00E01693">
        <w:rPr>
          <w:rFonts w:asciiTheme="minorHAnsi" w:hAnsiTheme="minorHAnsi" w:cstheme="minorHAnsi"/>
          <w:sz w:val="22"/>
          <w:szCs w:val="22"/>
        </w:rPr>
        <w:t>a</w:t>
      </w:r>
      <w:r w:rsidRPr="00E01693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E01693">
        <w:rPr>
          <w:rFonts w:asciiTheme="minorHAnsi" w:hAnsiTheme="minorHAnsi" w:cstheme="minorHAnsi"/>
          <w:sz w:val="22"/>
          <w:szCs w:val="22"/>
        </w:rPr>
        <w:t>ar</w:t>
      </w:r>
      <w:r w:rsidRPr="00E01693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z w:val="22"/>
          <w:szCs w:val="22"/>
        </w:rPr>
        <w:t>–</w:t>
      </w:r>
      <w:r w:rsidRPr="00E01693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z w:val="22"/>
          <w:szCs w:val="22"/>
        </w:rPr>
        <w:t>t</w:t>
      </w:r>
      <w:r w:rsidRPr="00E01693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E01693">
        <w:rPr>
          <w:rFonts w:asciiTheme="minorHAnsi" w:hAnsiTheme="minorHAnsi" w:cstheme="minorHAnsi"/>
          <w:sz w:val="22"/>
          <w:szCs w:val="22"/>
        </w:rPr>
        <w:t>e</w:t>
      </w:r>
      <w:r w:rsidRPr="00E01693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z w:val="22"/>
          <w:szCs w:val="22"/>
        </w:rPr>
        <w:t>e</w:t>
      </w:r>
      <w:r w:rsidRPr="00E01693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E01693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E01693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E01693">
        <w:rPr>
          <w:rFonts w:asciiTheme="minorHAnsi" w:hAnsiTheme="minorHAnsi" w:cstheme="minorHAnsi"/>
          <w:sz w:val="22"/>
          <w:szCs w:val="22"/>
        </w:rPr>
        <w:t>t</w:t>
      </w:r>
      <w:r w:rsidRPr="00E01693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E01693">
        <w:rPr>
          <w:rFonts w:asciiTheme="minorHAnsi" w:hAnsiTheme="minorHAnsi" w:cstheme="minorHAnsi"/>
          <w:sz w:val="22"/>
          <w:szCs w:val="22"/>
        </w:rPr>
        <w:t>ei</w:t>
      </w:r>
      <w:r w:rsidRPr="00E01693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E01693">
        <w:rPr>
          <w:rFonts w:asciiTheme="minorHAnsi" w:hAnsiTheme="minorHAnsi" w:cstheme="minorHAnsi"/>
          <w:sz w:val="22"/>
          <w:szCs w:val="22"/>
        </w:rPr>
        <w:t>g</w:t>
      </w:r>
      <w:r w:rsidRPr="00E01693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z w:val="22"/>
          <w:szCs w:val="22"/>
        </w:rPr>
        <w:t>s</w:t>
      </w:r>
      <w:r w:rsidRPr="00E01693">
        <w:rPr>
          <w:rFonts w:asciiTheme="minorHAnsi" w:hAnsiTheme="minorHAnsi" w:cstheme="minorHAnsi"/>
          <w:spacing w:val="1"/>
          <w:sz w:val="22"/>
          <w:szCs w:val="22"/>
        </w:rPr>
        <w:t>pon</w:t>
      </w:r>
      <w:r w:rsidRPr="00E01693">
        <w:rPr>
          <w:rFonts w:asciiTheme="minorHAnsi" w:hAnsiTheme="minorHAnsi" w:cstheme="minorHAnsi"/>
          <w:sz w:val="22"/>
          <w:szCs w:val="22"/>
        </w:rPr>
        <w:t>s</w:t>
      </w:r>
      <w:r w:rsidRPr="00E01693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E01693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E01693">
        <w:rPr>
          <w:rFonts w:asciiTheme="minorHAnsi" w:hAnsiTheme="minorHAnsi" w:cstheme="minorHAnsi"/>
          <w:sz w:val="22"/>
          <w:szCs w:val="22"/>
        </w:rPr>
        <w:t>ed</w:t>
      </w:r>
      <w:r w:rsidRPr="00E01693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pacing w:val="3"/>
          <w:sz w:val="22"/>
          <w:szCs w:val="22"/>
        </w:rPr>
        <w:t>b</w:t>
      </w:r>
      <w:r w:rsidRPr="00E01693">
        <w:rPr>
          <w:rFonts w:asciiTheme="minorHAnsi" w:hAnsiTheme="minorHAnsi" w:cstheme="minorHAnsi"/>
          <w:sz w:val="22"/>
          <w:szCs w:val="22"/>
        </w:rPr>
        <w:t>y</w:t>
      </w:r>
      <w:r w:rsidRPr="00E01693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pacing w:val="1"/>
          <w:sz w:val="22"/>
          <w:szCs w:val="22"/>
        </w:rPr>
        <w:t>ou</w:t>
      </w:r>
      <w:r w:rsidRPr="00E01693">
        <w:rPr>
          <w:rFonts w:asciiTheme="minorHAnsi" w:hAnsiTheme="minorHAnsi" w:cstheme="minorHAnsi"/>
          <w:sz w:val="22"/>
          <w:szCs w:val="22"/>
        </w:rPr>
        <w:t>r</w:t>
      </w:r>
      <w:r w:rsidRPr="00E01693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z w:val="22"/>
          <w:szCs w:val="22"/>
        </w:rPr>
        <w:t>C</w:t>
      </w:r>
      <w:r w:rsidRPr="00E01693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E01693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E01693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E01693">
        <w:rPr>
          <w:rFonts w:asciiTheme="minorHAnsi" w:hAnsiTheme="minorHAnsi" w:cstheme="minorHAnsi"/>
          <w:sz w:val="22"/>
          <w:szCs w:val="22"/>
        </w:rPr>
        <w:t>a</w:t>
      </w:r>
      <w:r w:rsidRPr="00E01693">
        <w:rPr>
          <w:rFonts w:asciiTheme="minorHAnsi" w:hAnsiTheme="minorHAnsi" w:cstheme="minorHAnsi"/>
          <w:spacing w:val="6"/>
          <w:sz w:val="22"/>
          <w:szCs w:val="22"/>
        </w:rPr>
        <w:t>n</w:t>
      </w:r>
      <w:r w:rsidRPr="00E01693">
        <w:rPr>
          <w:rFonts w:asciiTheme="minorHAnsi" w:hAnsiTheme="minorHAnsi" w:cstheme="minorHAnsi"/>
          <w:spacing w:val="-4"/>
          <w:sz w:val="22"/>
          <w:szCs w:val="22"/>
        </w:rPr>
        <w:t>y</w:t>
      </w:r>
      <w:r w:rsidRPr="00E01693">
        <w:rPr>
          <w:rFonts w:asciiTheme="minorHAnsi" w:hAnsiTheme="minorHAnsi" w:cstheme="minorHAnsi"/>
          <w:sz w:val="22"/>
          <w:szCs w:val="22"/>
        </w:rPr>
        <w:t>,</w:t>
      </w:r>
      <w:r w:rsidRPr="00E01693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E01693">
        <w:rPr>
          <w:rFonts w:asciiTheme="minorHAnsi" w:hAnsiTheme="minorHAnsi" w:cstheme="minorHAnsi"/>
          <w:sz w:val="22"/>
          <w:szCs w:val="22"/>
        </w:rPr>
        <w:t>n</w:t>
      </w:r>
      <w:r w:rsidRPr="00E01693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z w:val="22"/>
          <w:szCs w:val="22"/>
        </w:rPr>
        <w:t>t</w:t>
      </w:r>
      <w:r w:rsidRPr="00E01693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E01693">
        <w:rPr>
          <w:rFonts w:asciiTheme="minorHAnsi" w:hAnsiTheme="minorHAnsi" w:cstheme="minorHAnsi"/>
          <w:sz w:val="22"/>
          <w:szCs w:val="22"/>
        </w:rPr>
        <w:t>e</w:t>
      </w:r>
      <w:r w:rsidRPr="00E01693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pacing w:val="-6"/>
          <w:w w:val="101"/>
          <w:sz w:val="22"/>
          <w:szCs w:val="22"/>
        </w:rPr>
        <w:t>y</w:t>
      </w:r>
      <w:r w:rsidRPr="00E01693">
        <w:rPr>
          <w:rFonts w:asciiTheme="minorHAnsi" w:hAnsiTheme="minorHAnsi" w:cstheme="minorHAnsi"/>
          <w:spacing w:val="2"/>
          <w:w w:val="101"/>
          <w:sz w:val="22"/>
          <w:szCs w:val="22"/>
        </w:rPr>
        <w:t>e</w:t>
      </w:r>
      <w:r w:rsidRPr="00E01693">
        <w:rPr>
          <w:rFonts w:asciiTheme="minorHAnsi" w:hAnsiTheme="minorHAnsi" w:cstheme="minorHAnsi"/>
          <w:w w:val="101"/>
          <w:sz w:val="22"/>
          <w:szCs w:val="22"/>
        </w:rPr>
        <w:t>ar</w:t>
      </w:r>
    </w:p>
    <w:p w14:paraId="2F943102" w14:textId="77777777" w:rsidR="00FD033D" w:rsidRPr="00E01693" w:rsidRDefault="00DD5B06">
      <w:pPr>
        <w:spacing w:line="260" w:lineRule="exact"/>
        <w:ind w:left="466"/>
        <w:rPr>
          <w:rFonts w:asciiTheme="minorHAnsi" w:hAnsiTheme="minorHAnsi" w:cstheme="minorHAnsi"/>
          <w:sz w:val="22"/>
          <w:szCs w:val="22"/>
        </w:rPr>
      </w:pPr>
      <w:r w:rsidRPr="00E01693">
        <w:rPr>
          <w:rFonts w:asciiTheme="minorHAnsi" w:hAnsiTheme="minorHAnsi" w:cstheme="minorHAnsi"/>
          <w:spacing w:val="1"/>
          <w:position w:val="-1"/>
          <w:sz w:val="22"/>
          <w:szCs w:val="22"/>
        </w:rPr>
        <w:t>2</w:t>
      </w:r>
      <w:r w:rsidRPr="00E01693">
        <w:rPr>
          <w:rFonts w:asciiTheme="minorHAnsi" w:hAnsiTheme="minorHAnsi" w:cstheme="minorHAnsi"/>
          <w:spacing w:val="-2"/>
          <w:position w:val="-1"/>
          <w:sz w:val="22"/>
          <w:szCs w:val="22"/>
        </w:rPr>
        <w:t>0</w:t>
      </w:r>
      <w:r w:rsidRPr="00E01693">
        <w:rPr>
          <w:rFonts w:asciiTheme="minorHAnsi" w:hAnsiTheme="minorHAnsi" w:cstheme="minorHAnsi"/>
          <w:spacing w:val="1"/>
          <w:position w:val="-1"/>
          <w:sz w:val="22"/>
          <w:szCs w:val="22"/>
        </w:rPr>
        <w:t>10</w:t>
      </w:r>
      <w:r w:rsidRPr="00E01693">
        <w:rPr>
          <w:rFonts w:asciiTheme="minorHAnsi" w:hAnsiTheme="minorHAnsi" w:cstheme="minorHAnsi"/>
          <w:position w:val="-1"/>
          <w:sz w:val="22"/>
          <w:szCs w:val="22"/>
        </w:rPr>
        <w:t>.</w:t>
      </w:r>
      <w:r w:rsidRPr="00E01693">
        <w:rPr>
          <w:rFonts w:asciiTheme="minorHAnsi" w:hAnsiTheme="minorHAnsi" w:cstheme="minorHAnsi"/>
          <w:spacing w:val="4"/>
          <w:position w:val="-1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position w:val="-1"/>
          <w:sz w:val="22"/>
          <w:szCs w:val="22"/>
        </w:rPr>
        <w:t>Recei</w:t>
      </w:r>
      <w:r w:rsidRPr="00E01693">
        <w:rPr>
          <w:rFonts w:asciiTheme="minorHAnsi" w:hAnsiTheme="minorHAnsi" w:cstheme="minorHAnsi"/>
          <w:spacing w:val="1"/>
          <w:position w:val="-1"/>
          <w:sz w:val="22"/>
          <w:szCs w:val="22"/>
        </w:rPr>
        <w:t>v</w:t>
      </w:r>
      <w:r w:rsidRPr="00E01693">
        <w:rPr>
          <w:rFonts w:asciiTheme="minorHAnsi" w:hAnsiTheme="minorHAnsi" w:cstheme="minorHAnsi"/>
          <w:position w:val="-1"/>
          <w:sz w:val="22"/>
          <w:szCs w:val="22"/>
        </w:rPr>
        <w:t>ed</w:t>
      </w:r>
      <w:r w:rsidRPr="00E01693">
        <w:rPr>
          <w:rFonts w:asciiTheme="minorHAnsi" w:hAnsiTheme="minorHAnsi" w:cstheme="minorHAnsi"/>
          <w:spacing w:val="10"/>
          <w:position w:val="-1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pacing w:val="-3"/>
          <w:position w:val="-1"/>
          <w:sz w:val="22"/>
          <w:szCs w:val="22"/>
        </w:rPr>
        <w:t>a</w:t>
      </w:r>
      <w:r w:rsidRPr="00E01693">
        <w:rPr>
          <w:rFonts w:asciiTheme="minorHAnsi" w:hAnsiTheme="minorHAnsi" w:cstheme="minorHAnsi"/>
          <w:position w:val="-1"/>
          <w:sz w:val="22"/>
          <w:szCs w:val="22"/>
        </w:rPr>
        <w:t>n</w:t>
      </w:r>
      <w:r w:rsidRPr="00E01693">
        <w:rPr>
          <w:rFonts w:asciiTheme="minorHAnsi" w:hAnsiTheme="minorHAnsi" w:cstheme="minorHAnsi"/>
          <w:spacing w:val="5"/>
          <w:position w:val="-1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position w:val="-1"/>
          <w:sz w:val="22"/>
          <w:szCs w:val="22"/>
        </w:rPr>
        <w:t>a</w:t>
      </w:r>
      <w:r w:rsidRPr="00E01693">
        <w:rPr>
          <w:rFonts w:asciiTheme="minorHAnsi" w:hAnsiTheme="minorHAnsi" w:cstheme="minorHAnsi"/>
          <w:spacing w:val="-1"/>
          <w:position w:val="-1"/>
          <w:sz w:val="22"/>
          <w:szCs w:val="22"/>
        </w:rPr>
        <w:t>w</w:t>
      </w:r>
      <w:r w:rsidRPr="00E01693">
        <w:rPr>
          <w:rFonts w:asciiTheme="minorHAnsi" w:hAnsiTheme="minorHAnsi" w:cstheme="minorHAnsi"/>
          <w:spacing w:val="2"/>
          <w:position w:val="-1"/>
          <w:sz w:val="22"/>
          <w:szCs w:val="22"/>
        </w:rPr>
        <w:t>a</w:t>
      </w:r>
      <w:r w:rsidRPr="00E01693">
        <w:rPr>
          <w:rFonts w:asciiTheme="minorHAnsi" w:hAnsiTheme="minorHAnsi" w:cstheme="minorHAnsi"/>
          <w:spacing w:val="-1"/>
          <w:position w:val="-1"/>
          <w:sz w:val="22"/>
          <w:szCs w:val="22"/>
        </w:rPr>
        <w:t>r</w:t>
      </w:r>
      <w:r w:rsidRPr="00E01693">
        <w:rPr>
          <w:rFonts w:asciiTheme="minorHAnsi" w:hAnsiTheme="minorHAnsi" w:cstheme="minorHAnsi"/>
          <w:position w:val="-1"/>
          <w:sz w:val="22"/>
          <w:szCs w:val="22"/>
        </w:rPr>
        <w:t>d</w:t>
      </w:r>
      <w:r w:rsidRPr="00E01693">
        <w:rPr>
          <w:rFonts w:asciiTheme="minorHAnsi" w:hAnsiTheme="minorHAnsi" w:cstheme="minorHAnsi"/>
          <w:spacing w:val="9"/>
          <w:position w:val="-1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pacing w:val="-1"/>
          <w:position w:val="-1"/>
          <w:sz w:val="22"/>
          <w:szCs w:val="22"/>
        </w:rPr>
        <w:t>fr</w:t>
      </w:r>
      <w:r w:rsidRPr="00E01693">
        <w:rPr>
          <w:rFonts w:asciiTheme="minorHAnsi" w:hAnsiTheme="minorHAnsi" w:cstheme="minorHAnsi"/>
          <w:spacing w:val="1"/>
          <w:position w:val="-1"/>
          <w:sz w:val="22"/>
          <w:szCs w:val="22"/>
        </w:rPr>
        <w:t>o</w:t>
      </w:r>
      <w:r w:rsidRPr="00E01693">
        <w:rPr>
          <w:rFonts w:asciiTheme="minorHAnsi" w:hAnsiTheme="minorHAnsi" w:cstheme="minorHAnsi"/>
          <w:position w:val="-1"/>
          <w:sz w:val="22"/>
          <w:szCs w:val="22"/>
        </w:rPr>
        <w:t>m</w:t>
      </w:r>
      <w:r w:rsidRPr="00E01693">
        <w:rPr>
          <w:rFonts w:asciiTheme="minorHAnsi" w:hAnsiTheme="minorHAnsi" w:cstheme="minorHAnsi"/>
          <w:spacing w:val="2"/>
          <w:position w:val="-1"/>
          <w:sz w:val="22"/>
          <w:szCs w:val="22"/>
        </w:rPr>
        <w:t xml:space="preserve"> t</w:t>
      </w:r>
      <w:r w:rsidRPr="00E01693">
        <w:rPr>
          <w:rFonts w:asciiTheme="minorHAnsi" w:hAnsiTheme="minorHAnsi" w:cstheme="minorHAnsi"/>
          <w:spacing w:val="1"/>
          <w:position w:val="-1"/>
          <w:sz w:val="22"/>
          <w:szCs w:val="22"/>
        </w:rPr>
        <w:t>h</w:t>
      </w:r>
      <w:r w:rsidRPr="00E01693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E01693">
        <w:rPr>
          <w:rFonts w:asciiTheme="minorHAnsi" w:hAnsiTheme="minorHAnsi" w:cstheme="minorHAnsi"/>
          <w:spacing w:val="3"/>
          <w:position w:val="-1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pacing w:val="2"/>
          <w:position w:val="-1"/>
          <w:sz w:val="22"/>
          <w:szCs w:val="22"/>
        </w:rPr>
        <w:t>H</w:t>
      </w:r>
      <w:r w:rsidRPr="00E01693">
        <w:rPr>
          <w:rFonts w:asciiTheme="minorHAnsi" w:hAnsiTheme="minorHAnsi" w:cstheme="minorHAnsi"/>
          <w:position w:val="-1"/>
          <w:sz w:val="22"/>
          <w:szCs w:val="22"/>
        </w:rPr>
        <w:t>eal</w:t>
      </w:r>
      <w:r w:rsidRPr="00E01693">
        <w:rPr>
          <w:rFonts w:asciiTheme="minorHAnsi" w:hAnsiTheme="minorHAnsi" w:cstheme="minorHAnsi"/>
          <w:spacing w:val="2"/>
          <w:position w:val="-1"/>
          <w:sz w:val="22"/>
          <w:szCs w:val="22"/>
        </w:rPr>
        <w:t>t</w:t>
      </w:r>
      <w:r w:rsidRPr="00E01693">
        <w:rPr>
          <w:rFonts w:asciiTheme="minorHAnsi" w:hAnsiTheme="minorHAnsi" w:cstheme="minorHAnsi"/>
          <w:position w:val="-1"/>
          <w:sz w:val="22"/>
          <w:szCs w:val="22"/>
        </w:rPr>
        <w:t>h</w:t>
      </w:r>
      <w:r w:rsidRPr="00E01693">
        <w:rPr>
          <w:rFonts w:asciiTheme="minorHAnsi" w:hAnsiTheme="minorHAnsi" w:cstheme="minorHAnsi"/>
          <w:spacing w:val="7"/>
          <w:position w:val="-1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pacing w:val="-4"/>
          <w:position w:val="-1"/>
          <w:sz w:val="22"/>
          <w:szCs w:val="22"/>
        </w:rPr>
        <w:t>M</w:t>
      </w:r>
      <w:r w:rsidRPr="00E01693">
        <w:rPr>
          <w:rFonts w:asciiTheme="minorHAnsi" w:hAnsiTheme="minorHAnsi" w:cstheme="minorHAnsi"/>
          <w:spacing w:val="2"/>
          <w:position w:val="-1"/>
          <w:sz w:val="22"/>
          <w:szCs w:val="22"/>
        </w:rPr>
        <w:t>i</w:t>
      </w:r>
      <w:r w:rsidRPr="00E01693">
        <w:rPr>
          <w:rFonts w:asciiTheme="minorHAnsi" w:hAnsiTheme="minorHAnsi" w:cstheme="minorHAnsi"/>
          <w:spacing w:val="-2"/>
          <w:position w:val="-1"/>
          <w:sz w:val="22"/>
          <w:szCs w:val="22"/>
        </w:rPr>
        <w:t>n</w:t>
      </w:r>
      <w:r w:rsidRPr="00E01693">
        <w:rPr>
          <w:rFonts w:asciiTheme="minorHAnsi" w:hAnsiTheme="minorHAnsi" w:cstheme="minorHAnsi"/>
          <w:position w:val="-1"/>
          <w:sz w:val="22"/>
          <w:szCs w:val="22"/>
        </w:rPr>
        <w:t>is</w:t>
      </w:r>
      <w:r w:rsidRPr="00E01693">
        <w:rPr>
          <w:rFonts w:asciiTheme="minorHAnsi" w:hAnsiTheme="minorHAnsi" w:cstheme="minorHAnsi"/>
          <w:spacing w:val="2"/>
          <w:position w:val="-1"/>
          <w:sz w:val="22"/>
          <w:szCs w:val="22"/>
        </w:rPr>
        <w:t>t</w:t>
      </w:r>
      <w:r w:rsidRPr="00E01693">
        <w:rPr>
          <w:rFonts w:asciiTheme="minorHAnsi" w:hAnsiTheme="minorHAnsi" w:cstheme="minorHAnsi"/>
          <w:position w:val="-1"/>
          <w:sz w:val="22"/>
          <w:szCs w:val="22"/>
        </w:rPr>
        <w:t>er</w:t>
      </w:r>
      <w:r w:rsidRPr="00E01693">
        <w:rPr>
          <w:rFonts w:asciiTheme="minorHAnsi" w:hAnsiTheme="minorHAnsi" w:cstheme="minorHAnsi"/>
          <w:spacing w:val="10"/>
          <w:position w:val="-1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pacing w:val="1"/>
          <w:position w:val="-1"/>
          <w:sz w:val="22"/>
          <w:szCs w:val="22"/>
        </w:rPr>
        <w:t>o</w:t>
      </w:r>
      <w:r w:rsidRPr="00E01693">
        <w:rPr>
          <w:rFonts w:asciiTheme="minorHAnsi" w:hAnsiTheme="minorHAnsi" w:cstheme="minorHAnsi"/>
          <w:position w:val="-1"/>
          <w:sz w:val="22"/>
          <w:szCs w:val="22"/>
        </w:rPr>
        <w:t>f</w:t>
      </w:r>
      <w:r w:rsidRPr="00E01693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pacing w:val="-1"/>
          <w:position w:val="-1"/>
          <w:sz w:val="22"/>
          <w:szCs w:val="22"/>
        </w:rPr>
        <w:t>Q</w:t>
      </w:r>
      <w:r w:rsidRPr="00E01693">
        <w:rPr>
          <w:rFonts w:asciiTheme="minorHAnsi" w:hAnsiTheme="minorHAnsi" w:cstheme="minorHAnsi"/>
          <w:position w:val="-1"/>
          <w:sz w:val="22"/>
          <w:szCs w:val="22"/>
        </w:rPr>
        <w:t>atar</w:t>
      </w:r>
      <w:r w:rsidRPr="00E01693">
        <w:rPr>
          <w:rFonts w:asciiTheme="minorHAnsi" w:hAnsiTheme="minorHAnsi" w:cstheme="minorHAnsi"/>
          <w:spacing w:val="9"/>
          <w:position w:val="-1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pacing w:val="-1"/>
          <w:position w:val="-1"/>
          <w:sz w:val="22"/>
          <w:szCs w:val="22"/>
        </w:rPr>
        <w:t>f</w:t>
      </w:r>
      <w:r w:rsidRPr="00E01693">
        <w:rPr>
          <w:rFonts w:asciiTheme="minorHAnsi" w:hAnsiTheme="minorHAnsi" w:cstheme="minorHAnsi"/>
          <w:spacing w:val="-2"/>
          <w:position w:val="-1"/>
          <w:sz w:val="22"/>
          <w:szCs w:val="22"/>
        </w:rPr>
        <w:t>o</w:t>
      </w:r>
      <w:r w:rsidRPr="00E01693">
        <w:rPr>
          <w:rFonts w:asciiTheme="minorHAnsi" w:hAnsiTheme="minorHAnsi" w:cstheme="minorHAnsi"/>
          <w:position w:val="-1"/>
          <w:sz w:val="22"/>
          <w:szCs w:val="22"/>
        </w:rPr>
        <w:t>r</w:t>
      </w:r>
      <w:r w:rsidRPr="00E01693">
        <w:rPr>
          <w:rFonts w:asciiTheme="minorHAnsi" w:hAnsiTheme="minorHAnsi" w:cstheme="minorHAnsi"/>
          <w:spacing w:val="5"/>
          <w:position w:val="-1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position w:val="-1"/>
          <w:sz w:val="22"/>
          <w:szCs w:val="22"/>
        </w:rPr>
        <w:t>t</w:t>
      </w:r>
      <w:r w:rsidRPr="00E01693">
        <w:rPr>
          <w:rFonts w:asciiTheme="minorHAnsi" w:hAnsiTheme="minorHAnsi" w:cstheme="minorHAnsi"/>
          <w:spacing w:val="1"/>
          <w:position w:val="-1"/>
          <w:sz w:val="22"/>
          <w:szCs w:val="22"/>
        </w:rPr>
        <w:t>h</w:t>
      </w:r>
      <w:r w:rsidRPr="00E01693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E01693">
        <w:rPr>
          <w:rFonts w:asciiTheme="minorHAnsi" w:hAnsiTheme="minorHAnsi" w:cstheme="minorHAnsi"/>
          <w:spacing w:val="3"/>
          <w:position w:val="-1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w w:val="101"/>
          <w:position w:val="-1"/>
          <w:sz w:val="22"/>
          <w:szCs w:val="22"/>
        </w:rPr>
        <w:t>i</w:t>
      </w:r>
      <w:r w:rsidRPr="00E01693">
        <w:rPr>
          <w:rFonts w:asciiTheme="minorHAnsi" w:hAnsiTheme="minorHAnsi" w:cstheme="minorHAnsi"/>
          <w:spacing w:val="1"/>
          <w:w w:val="101"/>
          <w:position w:val="-1"/>
          <w:sz w:val="22"/>
          <w:szCs w:val="22"/>
        </w:rPr>
        <w:t>n</w:t>
      </w:r>
      <w:r w:rsidRPr="00E01693">
        <w:rPr>
          <w:rFonts w:asciiTheme="minorHAnsi" w:hAnsiTheme="minorHAnsi" w:cstheme="minorHAnsi"/>
          <w:w w:val="101"/>
          <w:position w:val="-1"/>
          <w:sz w:val="22"/>
          <w:szCs w:val="22"/>
        </w:rPr>
        <w:t>it</w:t>
      </w:r>
      <w:r w:rsidRPr="00E01693">
        <w:rPr>
          <w:rFonts w:asciiTheme="minorHAnsi" w:hAnsiTheme="minorHAnsi" w:cstheme="minorHAnsi"/>
          <w:spacing w:val="2"/>
          <w:w w:val="101"/>
          <w:position w:val="-1"/>
          <w:sz w:val="22"/>
          <w:szCs w:val="22"/>
        </w:rPr>
        <w:t>i</w:t>
      </w:r>
      <w:r w:rsidRPr="00E01693">
        <w:rPr>
          <w:rFonts w:asciiTheme="minorHAnsi" w:hAnsiTheme="minorHAnsi" w:cstheme="minorHAnsi"/>
          <w:spacing w:val="-3"/>
          <w:w w:val="101"/>
          <w:position w:val="-1"/>
          <w:sz w:val="22"/>
          <w:szCs w:val="22"/>
        </w:rPr>
        <w:t>a</w:t>
      </w:r>
      <w:r w:rsidRPr="00E01693">
        <w:rPr>
          <w:rFonts w:asciiTheme="minorHAnsi" w:hAnsiTheme="minorHAnsi" w:cstheme="minorHAnsi"/>
          <w:spacing w:val="2"/>
          <w:w w:val="101"/>
          <w:position w:val="-1"/>
          <w:sz w:val="22"/>
          <w:szCs w:val="22"/>
        </w:rPr>
        <w:t>t</w:t>
      </w:r>
      <w:r w:rsidRPr="00E01693">
        <w:rPr>
          <w:rFonts w:asciiTheme="minorHAnsi" w:hAnsiTheme="minorHAnsi" w:cstheme="minorHAnsi"/>
          <w:w w:val="101"/>
          <w:position w:val="-1"/>
          <w:sz w:val="22"/>
          <w:szCs w:val="22"/>
        </w:rPr>
        <w:t>i</w:t>
      </w:r>
      <w:r w:rsidRPr="00E01693">
        <w:rPr>
          <w:rFonts w:asciiTheme="minorHAnsi" w:hAnsiTheme="minorHAnsi" w:cstheme="minorHAnsi"/>
          <w:spacing w:val="1"/>
          <w:w w:val="101"/>
          <w:position w:val="-1"/>
          <w:sz w:val="22"/>
          <w:szCs w:val="22"/>
        </w:rPr>
        <w:t>v</w:t>
      </w:r>
      <w:r w:rsidRPr="00E01693">
        <w:rPr>
          <w:rFonts w:asciiTheme="minorHAnsi" w:hAnsiTheme="minorHAnsi" w:cstheme="minorHAnsi"/>
          <w:spacing w:val="-3"/>
          <w:w w:val="101"/>
          <w:position w:val="-1"/>
          <w:sz w:val="22"/>
          <w:szCs w:val="22"/>
        </w:rPr>
        <w:t>e</w:t>
      </w:r>
      <w:r w:rsidRPr="00E01693">
        <w:rPr>
          <w:rFonts w:asciiTheme="minorHAnsi" w:hAnsiTheme="minorHAnsi" w:cstheme="minorHAnsi"/>
          <w:w w:val="101"/>
          <w:position w:val="-1"/>
          <w:sz w:val="22"/>
          <w:szCs w:val="22"/>
        </w:rPr>
        <w:t>.</w:t>
      </w:r>
    </w:p>
    <w:p w14:paraId="6328F091" w14:textId="77777777" w:rsidR="00FD033D" w:rsidRPr="00E01693" w:rsidRDefault="00FD033D">
      <w:pPr>
        <w:spacing w:line="120" w:lineRule="exact"/>
        <w:rPr>
          <w:rFonts w:asciiTheme="minorHAnsi" w:hAnsiTheme="minorHAnsi" w:cstheme="minorHAnsi"/>
          <w:sz w:val="22"/>
          <w:szCs w:val="22"/>
        </w:rPr>
      </w:pPr>
    </w:p>
    <w:p w14:paraId="34A1D886" w14:textId="77777777" w:rsidR="00FD033D" w:rsidRPr="00E01693" w:rsidRDefault="00FD033D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FFC4B18" w14:textId="77777777" w:rsidR="00FD033D" w:rsidRPr="00E01693" w:rsidRDefault="00DD5B06">
      <w:pPr>
        <w:spacing w:before="33"/>
        <w:ind w:left="116"/>
        <w:rPr>
          <w:rFonts w:asciiTheme="minorHAnsi" w:hAnsiTheme="minorHAnsi" w:cstheme="minorHAnsi"/>
          <w:sz w:val="22"/>
          <w:szCs w:val="22"/>
        </w:rPr>
      </w:pPr>
      <w:r w:rsidRPr="00E01693">
        <w:rPr>
          <w:rFonts w:asciiTheme="minorHAnsi" w:hAnsiTheme="minorHAnsi" w:cstheme="minorHAnsi"/>
          <w:sz w:val="22"/>
          <w:szCs w:val="22"/>
        </w:rPr>
        <w:pict w14:anchorId="07E8CF08">
          <v:group id="_x0000_s1061" style="position:absolute;left:0;text-align:left;margin-left:18.55pt;margin-top:56.25pt;width:558.45pt;height:670.05pt;z-index:-251656192;mso-position-horizontal-relative:page;mso-position-vertical-relative:page" coordorigin="371,1125" coordsize="11169,13401">
            <v:shape id="_x0000_s1065" style="position:absolute;left:398;top:1152;width:11114;height:0" coordorigin="398,1152" coordsize="11114,0" path="m398,1152r11115,e" filled="f" strokeweight="1.54pt">
              <v:path arrowok="t"/>
            </v:shape>
            <v:shape id="_x0000_s1064" style="position:absolute;left:385;top:1139;width:0;height:13373" coordorigin="385,1139" coordsize="0,13373" path="m385,1139r,13373e" filled="f" strokeweight="1.42pt">
              <v:path arrowok="t"/>
            </v:shape>
            <v:shape id="_x0000_s1063" style="position:absolute;left:398;top:14498;width:11114;height:0" coordorigin="398,14498" coordsize="11114,0" path="m398,14498r11115,e" filled="f" strokeweight="1.54pt">
              <v:path arrowok="t"/>
            </v:shape>
            <v:shape id="_x0000_s1062" style="position:absolute;left:11526;top:1139;width:0;height:13373" coordorigin="11526,1139" coordsize="0,13373" path="m11526,1139r,13373e" filled="f" strokeweight="1.42pt">
              <v:path arrowok="t"/>
            </v:shape>
            <w10:wrap anchorx="page" anchory="page"/>
          </v:group>
        </w:pict>
      </w:r>
      <w:r w:rsidRPr="00E01693">
        <w:rPr>
          <w:rFonts w:asciiTheme="minorHAnsi" w:hAnsiTheme="minorHAnsi" w:cstheme="minorHAnsi"/>
          <w:b/>
          <w:spacing w:val="-1"/>
          <w:sz w:val="22"/>
          <w:szCs w:val="22"/>
        </w:rPr>
        <w:t>PR</w:t>
      </w:r>
      <w:r w:rsidRPr="00E01693">
        <w:rPr>
          <w:rFonts w:asciiTheme="minorHAnsi" w:hAnsiTheme="minorHAnsi" w:cstheme="minorHAnsi"/>
          <w:b/>
          <w:spacing w:val="3"/>
          <w:sz w:val="22"/>
          <w:szCs w:val="22"/>
        </w:rPr>
        <w:t>E</w:t>
      </w:r>
      <w:r w:rsidRPr="00E01693">
        <w:rPr>
          <w:rFonts w:asciiTheme="minorHAnsi" w:hAnsiTheme="minorHAnsi" w:cstheme="minorHAnsi"/>
          <w:b/>
          <w:spacing w:val="-1"/>
          <w:sz w:val="22"/>
          <w:szCs w:val="22"/>
        </w:rPr>
        <w:t>V</w:t>
      </w:r>
      <w:r w:rsidRPr="00E01693">
        <w:rPr>
          <w:rFonts w:asciiTheme="minorHAnsi" w:hAnsiTheme="minorHAnsi" w:cstheme="minorHAnsi"/>
          <w:b/>
          <w:sz w:val="22"/>
          <w:szCs w:val="22"/>
        </w:rPr>
        <w:t>I</w:t>
      </w:r>
      <w:r w:rsidRPr="00E01693">
        <w:rPr>
          <w:rFonts w:asciiTheme="minorHAnsi" w:hAnsiTheme="minorHAnsi" w:cstheme="minorHAnsi"/>
          <w:b/>
          <w:spacing w:val="-4"/>
          <w:sz w:val="22"/>
          <w:szCs w:val="22"/>
        </w:rPr>
        <w:t>O</w:t>
      </w:r>
      <w:r w:rsidRPr="00E01693">
        <w:rPr>
          <w:rFonts w:asciiTheme="minorHAnsi" w:hAnsiTheme="minorHAnsi" w:cstheme="minorHAnsi"/>
          <w:b/>
          <w:spacing w:val="4"/>
          <w:sz w:val="22"/>
          <w:szCs w:val="22"/>
        </w:rPr>
        <w:t>U</w:t>
      </w:r>
      <w:r w:rsidRPr="00E01693">
        <w:rPr>
          <w:rFonts w:asciiTheme="minorHAnsi" w:hAnsiTheme="minorHAnsi" w:cstheme="minorHAnsi"/>
          <w:b/>
          <w:sz w:val="22"/>
          <w:szCs w:val="22"/>
        </w:rPr>
        <w:t>S</w:t>
      </w:r>
      <w:r w:rsidRPr="00E01693">
        <w:rPr>
          <w:rFonts w:asciiTheme="minorHAnsi" w:hAnsiTheme="minorHAnsi" w:cstheme="minorHAnsi"/>
          <w:b/>
          <w:spacing w:val="9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b/>
          <w:spacing w:val="3"/>
          <w:w w:val="101"/>
          <w:sz w:val="22"/>
          <w:szCs w:val="22"/>
        </w:rPr>
        <w:t>E</w:t>
      </w:r>
      <w:r w:rsidRPr="00E01693">
        <w:rPr>
          <w:rFonts w:asciiTheme="minorHAnsi" w:hAnsiTheme="minorHAnsi" w:cstheme="minorHAnsi"/>
          <w:b/>
          <w:w w:val="101"/>
          <w:sz w:val="22"/>
          <w:szCs w:val="22"/>
        </w:rPr>
        <w:t>M</w:t>
      </w:r>
      <w:r w:rsidRPr="00E01693">
        <w:rPr>
          <w:rFonts w:asciiTheme="minorHAnsi" w:hAnsiTheme="minorHAnsi" w:cstheme="minorHAnsi"/>
          <w:b/>
          <w:spacing w:val="-1"/>
          <w:w w:val="101"/>
          <w:sz w:val="22"/>
          <w:szCs w:val="22"/>
        </w:rPr>
        <w:t>P</w:t>
      </w:r>
      <w:r w:rsidRPr="00E01693">
        <w:rPr>
          <w:rFonts w:asciiTheme="minorHAnsi" w:hAnsiTheme="minorHAnsi" w:cstheme="minorHAnsi"/>
          <w:b/>
          <w:spacing w:val="3"/>
          <w:w w:val="101"/>
          <w:sz w:val="22"/>
          <w:szCs w:val="22"/>
        </w:rPr>
        <w:t>L</w:t>
      </w:r>
      <w:r w:rsidRPr="00E01693">
        <w:rPr>
          <w:rFonts w:asciiTheme="minorHAnsi" w:hAnsiTheme="minorHAnsi" w:cstheme="minorHAnsi"/>
          <w:b/>
          <w:spacing w:val="-2"/>
          <w:w w:val="101"/>
          <w:sz w:val="22"/>
          <w:szCs w:val="22"/>
        </w:rPr>
        <w:t>O</w:t>
      </w:r>
      <w:r w:rsidRPr="00E01693">
        <w:rPr>
          <w:rFonts w:asciiTheme="minorHAnsi" w:hAnsiTheme="minorHAnsi" w:cstheme="minorHAnsi"/>
          <w:b/>
          <w:spacing w:val="2"/>
          <w:w w:val="101"/>
          <w:sz w:val="22"/>
          <w:szCs w:val="22"/>
        </w:rPr>
        <w:t>Y</w:t>
      </w:r>
      <w:r w:rsidRPr="00E01693">
        <w:rPr>
          <w:rFonts w:asciiTheme="minorHAnsi" w:hAnsiTheme="minorHAnsi" w:cstheme="minorHAnsi"/>
          <w:b/>
          <w:w w:val="101"/>
          <w:sz w:val="22"/>
          <w:szCs w:val="22"/>
        </w:rPr>
        <w:t>ME</w:t>
      </w:r>
      <w:r w:rsidRPr="00E01693">
        <w:rPr>
          <w:rFonts w:asciiTheme="minorHAnsi" w:hAnsiTheme="minorHAnsi" w:cstheme="minorHAnsi"/>
          <w:b/>
          <w:spacing w:val="-1"/>
          <w:w w:val="101"/>
          <w:sz w:val="22"/>
          <w:szCs w:val="22"/>
        </w:rPr>
        <w:t>N</w:t>
      </w:r>
      <w:r w:rsidRPr="00E01693">
        <w:rPr>
          <w:rFonts w:asciiTheme="minorHAnsi" w:hAnsiTheme="minorHAnsi" w:cstheme="minorHAnsi"/>
          <w:b/>
          <w:w w:val="101"/>
          <w:sz w:val="22"/>
          <w:szCs w:val="22"/>
        </w:rPr>
        <w:t>T</w:t>
      </w:r>
    </w:p>
    <w:p w14:paraId="4CD9BD52" w14:textId="77777777" w:rsidR="00FD033D" w:rsidRPr="00E01693" w:rsidRDefault="00FD033D">
      <w:pPr>
        <w:spacing w:before="5" w:line="100" w:lineRule="exact"/>
        <w:rPr>
          <w:rFonts w:asciiTheme="minorHAnsi" w:hAnsiTheme="minorHAnsi" w:cstheme="minorHAnsi"/>
          <w:sz w:val="22"/>
          <w:szCs w:val="22"/>
        </w:rPr>
      </w:pPr>
    </w:p>
    <w:p w14:paraId="5840D851" w14:textId="77777777" w:rsidR="00FD033D" w:rsidRPr="00E01693" w:rsidRDefault="00DD5B06">
      <w:pPr>
        <w:spacing w:line="260" w:lineRule="exact"/>
        <w:ind w:left="116"/>
        <w:rPr>
          <w:rFonts w:asciiTheme="minorHAnsi" w:hAnsiTheme="minorHAnsi" w:cstheme="minorHAnsi"/>
          <w:sz w:val="22"/>
          <w:szCs w:val="22"/>
        </w:rPr>
        <w:sectPr w:rsidR="00FD033D" w:rsidRPr="00E01693">
          <w:pgSz w:w="11900" w:h="16840"/>
          <w:pgMar w:top="1080" w:right="340" w:bottom="280" w:left="340" w:header="0" w:footer="1716" w:gutter="0"/>
          <w:cols w:space="720"/>
        </w:sectPr>
      </w:pPr>
      <w:r w:rsidRPr="00E01693">
        <w:rPr>
          <w:rFonts w:asciiTheme="minorHAnsi" w:hAnsiTheme="minorHAnsi" w:cstheme="minorHAnsi"/>
          <w:b/>
          <w:spacing w:val="-1"/>
          <w:position w:val="-1"/>
          <w:sz w:val="22"/>
          <w:szCs w:val="22"/>
        </w:rPr>
        <w:t>P</w:t>
      </w:r>
      <w:r w:rsidRPr="00E01693">
        <w:rPr>
          <w:rFonts w:asciiTheme="minorHAnsi" w:hAnsiTheme="minorHAnsi" w:cstheme="minorHAnsi"/>
          <w:b/>
          <w:position w:val="-1"/>
          <w:sz w:val="22"/>
          <w:szCs w:val="22"/>
        </w:rPr>
        <w:t>E</w:t>
      </w:r>
      <w:r w:rsidRPr="00E01693">
        <w:rPr>
          <w:rFonts w:asciiTheme="minorHAnsi" w:hAnsiTheme="minorHAnsi" w:cstheme="minorHAnsi"/>
          <w:b/>
          <w:spacing w:val="2"/>
          <w:position w:val="-1"/>
          <w:sz w:val="22"/>
          <w:szCs w:val="22"/>
        </w:rPr>
        <w:t>R</w:t>
      </w:r>
      <w:r w:rsidRPr="00E01693">
        <w:rPr>
          <w:rFonts w:asciiTheme="minorHAnsi" w:hAnsiTheme="minorHAnsi" w:cstheme="minorHAnsi"/>
          <w:b/>
          <w:spacing w:val="-3"/>
          <w:position w:val="-1"/>
          <w:sz w:val="22"/>
          <w:szCs w:val="22"/>
        </w:rPr>
        <w:t>S</w:t>
      </w:r>
      <w:r w:rsidRPr="00E01693">
        <w:rPr>
          <w:rFonts w:asciiTheme="minorHAnsi" w:hAnsiTheme="minorHAnsi" w:cstheme="minorHAnsi"/>
          <w:b/>
          <w:spacing w:val="1"/>
          <w:position w:val="-1"/>
          <w:sz w:val="22"/>
          <w:szCs w:val="22"/>
        </w:rPr>
        <w:t>O</w:t>
      </w:r>
      <w:r w:rsidRPr="00E01693">
        <w:rPr>
          <w:rFonts w:asciiTheme="minorHAnsi" w:hAnsiTheme="minorHAnsi" w:cstheme="minorHAnsi"/>
          <w:b/>
          <w:spacing w:val="-1"/>
          <w:position w:val="-1"/>
          <w:sz w:val="22"/>
          <w:szCs w:val="22"/>
        </w:rPr>
        <w:t>NN</w:t>
      </w:r>
      <w:r w:rsidRPr="00E01693">
        <w:rPr>
          <w:rFonts w:asciiTheme="minorHAnsi" w:hAnsiTheme="minorHAnsi" w:cstheme="minorHAnsi"/>
          <w:b/>
          <w:position w:val="-1"/>
          <w:sz w:val="22"/>
          <w:szCs w:val="22"/>
        </w:rPr>
        <w:t>EL</w:t>
      </w:r>
      <w:r w:rsidRPr="00E01693">
        <w:rPr>
          <w:rFonts w:asciiTheme="minorHAnsi" w:hAnsiTheme="minorHAnsi" w:cstheme="minorHAnsi"/>
          <w:b/>
          <w:spacing w:val="17"/>
          <w:position w:val="-1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b/>
          <w:position w:val="-1"/>
          <w:sz w:val="22"/>
          <w:szCs w:val="22"/>
        </w:rPr>
        <w:t>M</w:t>
      </w:r>
      <w:r w:rsidRPr="00E01693">
        <w:rPr>
          <w:rFonts w:asciiTheme="minorHAnsi" w:hAnsiTheme="minorHAnsi" w:cstheme="minorHAnsi"/>
          <w:b/>
          <w:spacing w:val="-1"/>
          <w:position w:val="-1"/>
          <w:sz w:val="22"/>
          <w:szCs w:val="22"/>
        </w:rPr>
        <w:t>A</w:t>
      </w:r>
      <w:r w:rsidRPr="00E01693">
        <w:rPr>
          <w:rFonts w:asciiTheme="minorHAnsi" w:hAnsiTheme="minorHAnsi" w:cstheme="minorHAnsi"/>
          <w:b/>
          <w:spacing w:val="2"/>
          <w:position w:val="-1"/>
          <w:sz w:val="22"/>
          <w:szCs w:val="22"/>
        </w:rPr>
        <w:t>N</w:t>
      </w:r>
      <w:r w:rsidRPr="00E01693">
        <w:rPr>
          <w:rFonts w:asciiTheme="minorHAnsi" w:hAnsiTheme="minorHAnsi" w:cstheme="minorHAnsi"/>
          <w:b/>
          <w:spacing w:val="-1"/>
          <w:position w:val="-1"/>
          <w:sz w:val="22"/>
          <w:szCs w:val="22"/>
        </w:rPr>
        <w:t>A</w:t>
      </w:r>
      <w:r w:rsidRPr="00E01693">
        <w:rPr>
          <w:rFonts w:asciiTheme="minorHAnsi" w:hAnsiTheme="minorHAnsi" w:cstheme="minorHAnsi"/>
          <w:b/>
          <w:spacing w:val="-2"/>
          <w:position w:val="-1"/>
          <w:sz w:val="22"/>
          <w:szCs w:val="22"/>
        </w:rPr>
        <w:t>G</w:t>
      </w:r>
      <w:r w:rsidRPr="00E01693">
        <w:rPr>
          <w:rFonts w:asciiTheme="minorHAnsi" w:hAnsiTheme="minorHAnsi" w:cstheme="minorHAnsi"/>
          <w:b/>
          <w:position w:val="-1"/>
          <w:sz w:val="22"/>
          <w:szCs w:val="22"/>
        </w:rPr>
        <w:t>ER</w:t>
      </w:r>
      <w:r w:rsidRPr="00E01693">
        <w:rPr>
          <w:rFonts w:asciiTheme="minorHAnsi" w:hAnsiTheme="minorHAnsi" w:cstheme="minorHAnsi"/>
          <w:b/>
          <w:spacing w:val="12"/>
          <w:position w:val="-1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b/>
          <w:position w:val="-1"/>
          <w:sz w:val="22"/>
          <w:szCs w:val="22"/>
        </w:rPr>
        <w:t>-</w:t>
      </w:r>
      <w:r w:rsidRPr="00E01693">
        <w:rPr>
          <w:rFonts w:asciiTheme="minorHAnsi" w:hAnsiTheme="minorHAnsi" w:cstheme="minorHAnsi"/>
          <w:b/>
          <w:spacing w:val="3"/>
          <w:position w:val="-1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pacing w:val="-1"/>
          <w:position w:val="-1"/>
          <w:sz w:val="22"/>
          <w:szCs w:val="22"/>
        </w:rPr>
        <w:t>A</w:t>
      </w:r>
      <w:r w:rsidRPr="00E01693">
        <w:rPr>
          <w:rFonts w:asciiTheme="minorHAnsi" w:hAnsiTheme="minorHAnsi" w:cstheme="minorHAnsi"/>
          <w:position w:val="-1"/>
          <w:sz w:val="22"/>
          <w:szCs w:val="22"/>
        </w:rPr>
        <w:t>BC</w:t>
      </w:r>
      <w:r w:rsidRPr="00E01693">
        <w:rPr>
          <w:rFonts w:asciiTheme="minorHAnsi" w:hAnsiTheme="minorHAnsi" w:cstheme="minorHAnsi"/>
          <w:spacing w:val="8"/>
          <w:position w:val="-1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pacing w:val="-1"/>
          <w:position w:val="-1"/>
          <w:sz w:val="22"/>
          <w:szCs w:val="22"/>
        </w:rPr>
        <w:t>K</w:t>
      </w:r>
      <w:r w:rsidRPr="00E01693">
        <w:rPr>
          <w:rFonts w:asciiTheme="minorHAnsi" w:hAnsiTheme="minorHAnsi" w:cstheme="minorHAnsi"/>
          <w:spacing w:val="-2"/>
          <w:position w:val="-1"/>
          <w:sz w:val="22"/>
          <w:szCs w:val="22"/>
        </w:rPr>
        <w:t>u</w:t>
      </w:r>
      <w:r w:rsidRPr="00E01693">
        <w:rPr>
          <w:rFonts w:asciiTheme="minorHAnsi" w:hAnsiTheme="minorHAnsi" w:cstheme="minorHAnsi"/>
          <w:spacing w:val="-1"/>
          <w:position w:val="-1"/>
          <w:sz w:val="22"/>
          <w:szCs w:val="22"/>
        </w:rPr>
        <w:t>w</w:t>
      </w:r>
      <w:r w:rsidRPr="00E01693">
        <w:rPr>
          <w:rFonts w:asciiTheme="minorHAnsi" w:hAnsiTheme="minorHAnsi" w:cstheme="minorHAnsi"/>
          <w:position w:val="-1"/>
          <w:sz w:val="22"/>
          <w:szCs w:val="22"/>
        </w:rPr>
        <w:t>ait</w:t>
      </w:r>
      <w:r w:rsidRPr="00E01693">
        <w:rPr>
          <w:rFonts w:asciiTheme="minorHAnsi" w:hAnsiTheme="minorHAnsi" w:cstheme="minorHAnsi"/>
          <w:spacing w:val="9"/>
          <w:position w:val="-1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position w:val="-1"/>
          <w:sz w:val="22"/>
          <w:szCs w:val="22"/>
        </w:rPr>
        <w:t>C</w:t>
      </w:r>
      <w:r w:rsidRPr="00E01693">
        <w:rPr>
          <w:rFonts w:asciiTheme="minorHAnsi" w:hAnsiTheme="minorHAnsi" w:cstheme="minorHAnsi"/>
          <w:spacing w:val="1"/>
          <w:position w:val="-1"/>
          <w:sz w:val="22"/>
          <w:szCs w:val="22"/>
        </w:rPr>
        <w:t>on</w:t>
      </w:r>
      <w:r w:rsidRPr="00E01693">
        <w:rPr>
          <w:rFonts w:asciiTheme="minorHAnsi" w:hAnsiTheme="minorHAnsi" w:cstheme="minorHAnsi"/>
          <w:position w:val="-1"/>
          <w:sz w:val="22"/>
          <w:szCs w:val="22"/>
        </w:rPr>
        <w:t>s</w:t>
      </w:r>
      <w:r w:rsidRPr="00E01693">
        <w:rPr>
          <w:rFonts w:asciiTheme="minorHAnsi" w:hAnsiTheme="minorHAnsi" w:cstheme="minorHAnsi"/>
          <w:spacing w:val="2"/>
          <w:position w:val="-1"/>
          <w:sz w:val="22"/>
          <w:szCs w:val="22"/>
        </w:rPr>
        <w:t>t</w:t>
      </w:r>
      <w:r w:rsidRPr="00E01693">
        <w:rPr>
          <w:rFonts w:asciiTheme="minorHAnsi" w:hAnsiTheme="minorHAnsi" w:cstheme="minorHAnsi"/>
          <w:spacing w:val="-1"/>
          <w:position w:val="-1"/>
          <w:sz w:val="22"/>
          <w:szCs w:val="22"/>
        </w:rPr>
        <w:t>r</w:t>
      </w:r>
      <w:r w:rsidRPr="00E01693">
        <w:rPr>
          <w:rFonts w:asciiTheme="minorHAnsi" w:hAnsiTheme="minorHAnsi" w:cstheme="minorHAnsi"/>
          <w:spacing w:val="-2"/>
          <w:position w:val="-1"/>
          <w:sz w:val="22"/>
          <w:szCs w:val="22"/>
        </w:rPr>
        <w:t>u</w:t>
      </w:r>
      <w:r w:rsidRPr="00E01693">
        <w:rPr>
          <w:rFonts w:asciiTheme="minorHAnsi" w:hAnsiTheme="minorHAnsi" w:cstheme="minorHAnsi"/>
          <w:position w:val="-1"/>
          <w:sz w:val="22"/>
          <w:szCs w:val="22"/>
        </w:rPr>
        <w:t>c</w:t>
      </w:r>
      <w:r w:rsidRPr="00E01693">
        <w:rPr>
          <w:rFonts w:asciiTheme="minorHAnsi" w:hAnsiTheme="minorHAnsi" w:cstheme="minorHAnsi"/>
          <w:spacing w:val="2"/>
          <w:position w:val="-1"/>
          <w:sz w:val="22"/>
          <w:szCs w:val="22"/>
        </w:rPr>
        <w:t>t</w:t>
      </w:r>
      <w:r w:rsidRPr="00E01693">
        <w:rPr>
          <w:rFonts w:asciiTheme="minorHAnsi" w:hAnsiTheme="minorHAnsi" w:cstheme="minorHAnsi"/>
          <w:position w:val="-1"/>
          <w:sz w:val="22"/>
          <w:szCs w:val="22"/>
        </w:rPr>
        <w:t>i</w:t>
      </w:r>
      <w:r w:rsidRPr="00E01693">
        <w:rPr>
          <w:rFonts w:asciiTheme="minorHAnsi" w:hAnsiTheme="minorHAnsi" w:cstheme="minorHAnsi"/>
          <w:spacing w:val="-2"/>
          <w:position w:val="-1"/>
          <w:sz w:val="22"/>
          <w:szCs w:val="22"/>
        </w:rPr>
        <w:t>o</w:t>
      </w:r>
      <w:r w:rsidRPr="00E01693">
        <w:rPr>
          <w:rFonts w:asciiTheme="minorHAnsi" w:hAnsiTheme="minorHAnsi" w:cstheme="minorHAnsi"/>
          <w:position w:val="-1"/>
          <w:sz w:val="22"/>
          <w:szCs w:val="22"/>
        </w:rPr>
        <w:t>n</w:t>
      </w:r>
      <w:r w:rsidRPr="00E01693">
        <w:rPr>
          <w:rFonts w:asciiTheme="minorHAnsi" w:hAnsiTheme="minorHAnsi" w:cstheme="minorHAnsi"/>
          <w:spacing w:val="13"/>
          <w:position w:val="-1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pacing w:val="3"/>
          <w:position w:val="-1"/>
          <w:sz w:val="22"/>
          <w:szCs w:val="22"/>
        </w:rPr>
        <w:t>C</w:t>
      </w:r>
      <w:r w:rsidRPr="00E01693">
        <w:rPr>
          <w:rFonts w:asciiTheme="minorHAnsi" w:hAnsiTheme="minorHAnsi" w:cstheme="minorHAnsi"/>
          <w:spacing w:val="-2"/>
          <w:position w:val="-1"/>
          <w:sz w:val="22"/>
          <w:szCs w:val="22"/>
        </w:rPr>
        <w:t>o</w:t>
      </w:r>
      <w:r w:rsidRPr="00E01693">
        <w:rPr>
          <w:rFonts w:asciiTheme="minorHAnsi" w:hAnsiTheme="minorHAnsi" w:cstheme="minorHAnsi"/>
          <w:spacing w:val="2"/>
          <w:position w:val="-1"/>
          <w:sz w:val="22"/>
          <w:szCs w:val="22"/>
        </w:rPr>
        <w:t>.</w:t>
      </w:r>
      <w:r w:rsidRPr="00E01693">
        <w:rPr>
          <w:rFonts w:asciiTheme="minorHAnsi" w:hAnsiTheme="minorHAnsi" w:cstheme="minorHAnsi"/>
          <w:position w:val="-1"/>
          <w:sz w:val="22"/>
          <w:szCs w:val="22"/>
        </w:rPr>
        <w:t>,</w:t>
      </w:r>
      <w:r w:rsidRPr="00E01693">
        <w:rPr>
          <w:rFonts w:asciiTheme="minorHAnsi" w:hAnsiTheme="minorHAnsi" w:cstheme="minorHAnsi"/>
          <w:spacing w:val="3"/>
          <w:position w:val="-1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pacing w:val="-3"/>
          <w:position w:val="-1"/>
          <w:sz w:val="22"/>
          <w:szCs w:val="22"/>
        </w:rPr>
        <w:t>K</w:t>
      </w:r>
      <w:r w:rsidRPr="00E01693">
        <w:rPr>
          <w:rFonts w:asciiTheme="minorHAnsi" w:hAnsiTheme="minorHAnsi" w:cstheme="minorHAnsi"/>
          <w:spacing w:val="1"/>
          <w:position w:val="-1"/>
          <w:sz w:val="22"/>
          <w:szCs w:val="22"/>
        </w:rPr>
        <w:t>u</w:t>
      </w:r>
      <w:r w:rsidRPr="00E01693">
        <w:rPr>
          <w:rFonts w:asciiTheme="minorHAnsi" w:hAnsiTheme="minorHAnsi" w:cstheme="minorHAnsi"/>
          <w:spacing w:val="2"/>
          <w:position w:val="-1"/>
          <w:sz w:val="22"/>
          <w:szCs w:val="22"/>
        </w:rPr>
        <w:t>w</w:t>
      </w:r>
      <w:r w:rsidRPr="00E01693">
        <w:rPr>
          <w:rFonts w:asciiTheme="minorHAnsi" w:hAnsiTheme="minorHAnsi" w:cstheme="minorHAnsi"/>
          <w:position w:val="-1"/>
          <w:sz w:val="22"/>
          <w:szCs w:val="22"/>
        </w:rPr>
        <w:t xml:space="preserve">ait                                               </w:t>
      </w:r>
      <w:r w:rsidRPr="00E01693">
        <w:rPr>
          <w:rFonts w:asciiTheme="minorHAnsi" w:hAnsiTheme="minorHAnsi" w:cstheme="minorHAnsi"/>
          <w:spacing w:val="57"/>
          <w:position w:val="-1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pacing w:val="-3"/>
          <w:position w:val="-1"/>
          <w:sz w:val="22"/>
          <w:szCs w:val="22"/>
        </w:rPr>
        <w:t>F</w:t>
      </w:r>
      <w:r w:rsidRPr="00E01693">
        <w:rPr>
          <w:rFonts w:asciiTheme="minorHAnsi" w:hAnsiTheme="minorHAnsi" w:cstheme="minorHAnsi"/>
          <w:spacing w:val="2"/>
          <w:position w:val="-1"/>
          <w:sz w:val="22"/>
          <w:szCs w:val="22"/>
        </w:rPr>
        <w:t>e</w:t>
      </w:r>
      <w:r w:rsidRPr="00E01693">
        <w:rPr>
          <w:rFonts w:asciiTheme="minorHAnsi" w:hAnsiTheme="minorHAnsi" w:cstheme="minorHAnsi"/>
          <w:position w:val="-1"/>
          <w:sz w:val="22"/>
          <w:szCs w:val="22"/>
        </w:rPr>
        <w:t>b</w:t>
      </w:r>
      <w:r w:rsidRPr="00E01693">
        <w:rPr>
          <w:rFonts w:asciiTheme="minorHAnsi" w:hAnsiTheme="minorHAnsi" w:cstheme="minorHAnsi"/>
          <w:spacing w:val="4"/>
          <w:position w:val="-1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pacing w:val="-2"/>
          <w:position w:val="-1"/>
          <w:sz w:val="22"/>
          <w:szCs w:val="22"/>
        </w:rPr>
        <w:t>0</w:t>
      </w:r>
      <w:r w:rsidRPr="00E01693">
        <w:rPr>
          <w:rFonts w:asciiTheme="minorHAnsi" w:hAnsiTheme="minorHAnsi" w:cstheme="minorHAnsi"/>
          <w:position w:val="-1"/>
          <w:sz w:val="22"/>
          <w:szCs w:val="22"/>
        </w:rPr>
        <w:t>7</w:t>
      </w:r>
      <w:r w:rsidRPr="00E01693">
        <w:rPr>
          <w:rFonts w:asciiTheme="minorHAnsi" w:hAnsiTheme="minorHAnsi" w:cstheme="minorHAnsi"/>
          <w:spacing w:val="3"/>
          <w:position w:val="-1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pacing w:val="2"/>
          <w:position w:val="-1"/>
          <w:sz w:val="22"/>
          <w:szCs w:val="22"/>
        </w:rPr>
        <w:t>t</w:t>
      </w:r>
      <w:r w:rsidRPr="00E01693">
        <w:rPr>
          <w:rFonts w:asciiTheme="minorHAnsi" w:hAnsiTheme="minorHAnsi" w:cstheme="minorHAnsi"/>
          <w:position w:val="-1"/>
          <w:sz w:val="22"/>
          <w:szCs w:val="22"/>
        </w:rPr>
        <w:t>o</w:t>
      </w:r>
      <w:r w:rsidRPr="00E01693">
        <w:rPr>
          <w:rFonts w:asciiTheme="minorHAnsi" w:hAnsiTheme="minorHAnsi" w:cstheme="minorHAnsi"/>
          <w:spacing w:val="3"/>
          <w:position w:val="-1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pacing w:val="-1"/>
          <w:position w:val="-1"/>
          <w:sz w:val="22"/>
          <w:szCs w:val="22"/>
        </w:rPr>
        <w:t>A</w:t>
      </w:r>
      <w:r w:rsidRPr="00E01693">
        <w:rPr>
          <w:rFonts w:asciiTheme="minorHAnsi" w:hAnsiTheme="minorHAnsi" w:cstheme="minorHAnsi"/>
          <w:spacing w:val="-2"/>
          <w:position w:val="-1"/>
          <w:sz w:val="22"/>
          <w:szCs w:val="22"/>
        </w:rPr>
        <w:t>p</w:t>
      </w:r>
      <w:r w:rsidRPr="00E01693">
        <w:rPr>
          <w:rFonts w:asciiTheme="minorHAnsi" w:hAnsiTheme="minorHAnsi" w:cstheme="minorHAnsi"/>
          <w:position w:val="-1"/>
          <w:sz w:val="22"/>
          <w:szCs w:val="22"/>
        </w:rPr>
        <w:t>r</w:t>
      </w:r>
      <w:r w:rsidRPr="00E01693">
        <w:rPr>
          <w:rFonts w:asciiTheme="minorHAnsi" w:hAnsiTheme="minorHAnsi" w:cstheme="minorHAnsi"/>
          <w:spacing w:val="6"/>
          <w:position w:val="-1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pacing w:val="1"/>
          <w:w w:val="101"/>
          <w:position w:val="-1"/>
          <w:sz w:val="22"/>
          <w:szCs w:val="22"/>
        </w:rPr>
        <w:t>0</w:t>
      </w:r>
      <w:r w:rsidRPr="00E01693">
        <w:rPr>
          <w:rFonts w:asciiTheme="minorHAnsi" w:hAnsiTheme="minorHAnsi" w:cstheme="minorHAnsi"/>
          <w:w w:val="101"/>
          <w:position w:val="-1"/>
          <w:sz w:val="22"/>
          <w:szCs w:val="22"/>
        </w:rPr>
        <w:t>9</w:t>
      </w:r>
    </w:p>
    <w:p w14:paraId="4AB779FC" w14:textId="77777777" w:rsidR="00FD033D" w:rsidRPr="00E01693" w:rsidRDefault="00FD033D">
      <w:pPr>
        <w:spacing w:before="1" w:line="120" w:lineRule="exact"/>
        <w:rPr>
          <w:rFonts w:asciiTheme="minorHAnsi" w:hAnsiTheme="minorHAnsi" w:cstheme="minorHAnsi"/>
          <w:sz w:val="22"/>
          <w:szCs w:val="22"/>
        </w:rPr>
      </w:pPr>
    </w:p>
    <w:p w14:paraId="7BCF9B39" w14:textId="77777777" w:rsidR="00FD033D" w:rsidRPr="00E01693" w:rsidRDefault="00DD5B06">
      <w:pPr>
        <w:ind w:left="116"/>
        <w:rPr>
          <w:rFonts w:asciiTheme="minorHAnsi" w:hAnsiTheme="minorHAnsi" w:cstheme="minorHAnsi"/>
          <w:sz w:val="22"/>
          <w:szCs w:val="22"/>
        </w:rPr>
      </w:pPr>
      <w:r w:rsidRPr="00E01693">
        <w:rPr>
          <w:rFonts w:asciiTheme="minorHAnsi" w:hAnsiTheme="minorHAnsi" w:cstheme="minorHAnsi"/>
          <w:b/>
          <w:sz w:val="22"/>
          <w:szCs w:val="22"/>
        </w:rPr>
        <w:t>H R</w:t>
      </w:r>
      <w:r w:rsidRPr="00E01693">
        <w:rPr>
          <w:rFonts w:asciiTheme="minorHAnsi" w:hAnsiTheme="minorHAnsi" w:cstheme="minorHAnsi"/>
          <w:b/>
          <w:spacing w:val="4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b/>
          <w:spacing w:val="-1"/>
          <w:w w:val="101"/>
          <w:sz w:val="22"/>
          <w:szCs w:val="22"/>
        </w:rPr>
        <w:t>AD</w:t>
      </w:r>
      <w:r w:rsidRPr="00E01693">
        <w:rPr>
          <w:rFonts w:asciiTheme="minorHAnsi" w:hAnsiTheme="minorHAnsi" w:cstheme="minorHAnsi"/>
          <w:b/>
          <w:w w:val="101"/>
          <w:sz w:val="22"/>
          <w:szCs w:val="22"/>
        </w:rPr>
        <w:t>MI</w:t>
      </w:r>
      <w:r w:rsidRPr="00E01693">
        <w:rPr>
          <w:rFonts w:asciiTheme="minorHAnsi" w:hAnsiTheme="minorHAnsi" w:cstheme="minorHAnsi"/>
          <w:b/>
          <w:spacing w:val="-1"/>
          <w:w w:val="101"/>
          <w:sz w:val="22"/>
          <w:szCs w:val="22"/>
        </w:rPr>
        <w:t>N</w:t>
      </w:r>
      <w:r w:rsidRPr="00E01693">
        <w:rPr>
          <w:rFonts w:asciiTheme="minorHAnsi" w:hAnsiTheme="minorHAnsi" w:cstheme="minorHAnsi"/>
          <w:b/>
          <w:spacing w:val="3"/>
          <w:w w:val="101"/>
          <w:sz w:val="22"/>
          <w:szCs w:val="22"/>
        </w:rPr>
        <w:t>I</w:t>
      </w:r>
      <w:r w:rsidRPr="00E01693">
        <w:rPr>
          <w:rFonts w:asciiTheme="minorHAnsi" w:hAnsiTheme="minorHAnsi" w:cstheme="minorHAnsi"/>
          <w:b/>
          <w:w w:val="101"/>
          <w:sz w:val="22"/>
          <w:szCs w:val="22"/>
        </w:rPr>
        <w:t>ST</w:t>
      </w:r>
      <w:r w:rsidRPr="00E01693">
        <w:rPr>
          <w:rFonts w:asciiTheme="minorHAnsi" w:hAnsiTheme="minorHAnsi" w:cstheme="minorHAnsi"/>
          <w:b/>
          <w:spacing w:val="-1"/>
          <w:w w:val="101"/>
          <w:sz w:val="22"/>
          <w:szCs w:val="22"/>
        </w:rPr>
        <w:t>RA</w:t>
      </w:r>
      <w:r w:rsidRPr="00E01693">
        <w:rPr>
          <w:rFonts w:asciiTheme="minorHAnsi" w:hAnsiTheme="minorHAnsi" w:cstheme="minorHAnsi"/>
          <w:b/>
          <w:w w:val="101"/>
          <w:sz w:val="22"/>
          <w:szCs w:val="22"/>
        </w:rPr>
        <w:t>T</w:t>
      </w:r>
      <w:r w:rsidRPr="00E01693">
        <w:rPr>
          <w:rFonts w:asciiTheme="minorHAnsi" w:hAnsiTheme="minorHAnsi" w:cstheme="minorHAnsi"/>
          <w:b/>
          <w:spacing w:val="1"/>
          <w:w w:val="101"/>
          <w:sz w:val="22"/>
          <w:szCs w:val="22"/>
        </w:rPr>
        <w:t>O</w:t>
      </w:r>
      <w:r w:rsidRPr="00E01693">
        <w:rPr>
          <w:rFonts w:asciiTheme="minorHAnsi" w:hAnsiTheme="minorHAnsi" w:cstheme="minorHAnsi"/>
          <w:b/>
          <w:w w:val="101"/>
          <w:sz w:val="22"/>
          <w:szCs w:val="22"/>
        </w:rPr>
        <w:t>R</w:t>
      </w:r>
    </w:p>
    <w:p w14:paraId="6682E260" w14:textId="77777777" w:rsidR="00FD033D" w:rsidRPr="00E01693" w:rsidRDefault="00DD5B06">
      <w:pPr>
        <w:spacing w:line="260" w:lineRule="exact"/>
        <w:ind w:left="116"/>
        <w:rPr>
          <w:rFonts w:asciiTheme="minorHAnsi" w:hAnsiTheme="minorHAnsi" w:cstheme="minorHAnsi"/>
          <w:sz w:val="22"/>
          <w:szCs w:val="22"/>
        </w:rPr>
      </w:pPr>
      <w:r w:rsidRPr="00E01693">
        <w:rPr>
          <w:rFonts w:asciiTheme="minorHAnsi" w:hAnsiTheme="minorHAnsi" w:cstheme="minorHAnsi"/>
          <w:spacing w:val="-1"/>
          <w:sz w:val="22"/>
          <w:szCs w:val="22"/>
        </w:rPr>
        <w:t>XY</w:t>
      </w:r>
      <w:r w:rsidRPr="00E01693">
        <w:rPr>
          <w:rFonts w:asciiTheme="minorHAnsi" w:hAnsiTheme="minorHAnsi" w:cstheme="minorHAnsi"/>
          <w:sz w:val="22"/>
          <w:szCs w:val="22"/>
        </w:rPr>
        <w:t>Z</w:t>
      </w:r>
      <w:r w:rsidRPr="00E01693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z w:val="22"/>
          <w:szCs w:val="22"/>
        </w:rPr>
        <w:t>C</w:t>
      </w:r>
      <w:r w:rsidRPr="00E01693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E01693">
        <w:rPr>
          <w:rFonts w:asciiTheme="minorHAnsi" w:hAnsiTheme="minorHAnsi" w:cstheme="minorHAnsi"/>
          <w:sz w:val="22"/>
          <w:szCs w:val="22"/>
        </w:rPr>
        <w:t>.</w:t>
      </w:r>
      <w:r w:rsidRPr="00E01693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E01693">
        <w:rPr>
          <w:rFonts w:asciiTheme="minorHAnsi" w:hAnsiTheme="minorHAnsi" w:cstheme="minorHAnsi"/>
          <w:spacing w:val="2"/>
          <w:sz w:val="22"/>
          <w:szCs w:val="22"/>
        </w:rPr>
        <w:t>.</w:t>
      </w:r>
      <w:r w:rsidRPr="00E01693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E01693">
        <w:rPr>
          <w:rFonts w:asciiTheme="minorHAnsi" w:hAnsiTheme="minorHAnsi" w:cstheme="minorHAnsi"/>
          <w:spacing w:val="2"/>
          <w:sz w:val="22"/>
          <w:szCs w:val="22"/>
        </w:rPr>
        <w:t>.</w:t>
      </w:r>
      <w:r w:rsidRPr="00E01693">
        <w:rPr>
          <w:rFonts w:asciiTheme="minorHAnsi" w:hAnsiTheme="minorHAnsi" w:cstheme="minorHAnsi"/>
          <w:sz w:val="22"/>
          <w:szCs w:val="22"/>
        </w:rPr>
        <w:t>C</w:t>
      </w:r>
      <w:r w:rsidRPr="00E01693">
        <w:rPr>
          <w:rFonts w:asciiTheme="minorHAnsi" w:hAnsiTheme="minorHAnsi" w:cstheme="minorHAnsi"/>
          <w:spacing w:val="-1"/>
          <w:sz w:val="22"/>
          <w:szCs w:val="22"/>
        </w:rPr>
        <w:t>.</w:t>
      </w:r>
      <w:r w:rsidRPr="00E01693">
        <w:rPr>
          <w:rFonts w:asciiTheme="minorHAnsi" w:hAnsiTheme="minorHAnsi" w:cstheme="minorHAnsi"/>
          <w:sz w:val="22"/>
          <w:szCs w:val="22"/>
        </w:rPr>
        <w:t>,</w:t>
      </w:r>
      <w:r w:rsidRPr="00E01693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E01693">
        <w:rPr>
          <w:rFonts w:asciiTheme="minorHAnsi" w:hAnsiTheme="minorHAnsi" w:cstheme="minorHAnsi"/>
          <w:spacing w:val="1"/>
          <w:sz w:val="22"/>
          <w:szCs w:val="22"/>
        </w:rPr>
        <w:t>oh</w:t>
      </w:r>
      <w:r w:rsidRPr="00E01693">
        <w:rPr>
          <w:rFonts w:asciiTheme="minorHAnsi" w:hAnsiTheme="minorHAnsi" w:cstheme="minorHAnsi"/>
          <w:sz w:val="22"/>
          <w:szCs w:val="22"/>
        </w:rPr>
        <w:t>a,</w:t>
      </w:r>
      <w:r w:rsidRPr="00E01693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pacing w:val="-1"/>
          <w:w w:val="101"/>
          <w:sz w:val="22"/>
          <w:szCs w:val="22"/>
        </w:rPr>
        <w:t>Q</w:t>
      </w:r>
      <w:r w:rsidRPr="00E01693">
        <w:rPr>
          <w:rFonts w:asciiTheme="minorHAnsi" w:hAnsiTheme="minorHAnsi" w:cstheme="minorHAnsi"/>
          <w:w w:val="101"/>
          <w:sz w:val="22"/>
          <w:szCs w:val="22"/>
        </w:rPr>
        <w:t>ata</w:t>
      </w:r>
      <w:r w:rsidRPr="00E01693">
        <w:rPr>
          <w:rFonts w:asciiTheme="minorHAnsi" w:hAnsiTheme="minorHAnsi" w:cstheme="minorHAnsi"/>
          <w:spacing w:val="-1"/>
          <w:w w:val="101"/>
          <w:sz w:val="22"/>
          <w:szCs w:val="22"/>
        </w:rPr>
        <w:t>r</w:t>
      </w:r>
      <w:r w:rsidRPr="00E01693">
        <w:rPr>
          <w:rFonts w:asciiTheme="minorHAnsi" w:hAnsiTheme="minorHAnsi" w:cstheme="minorHAnsi"/>
          <w:w w:val="101"/>
          <w:sz w:val="22"/>
          <w:szCs w:val="22"/>
        </w:rPr>
        <w:t>.</w:t>
      </w:r>
    </w:p>
    <w:p w14:paraId="463362B4" w14:textId="77777777" w:rsidR="00FD033D" w:rsidRPr="00E01693" w:rsidRDefault="00FD033D">
      <w:pPr>
        <w:spacing w:before="10" w:line="100" w:lineRule="exact"/>
        <w:rPr>
          <w:rFonts w:asciiTheme="minorHAnsi" w:hAnsiTheme="minorHAnsi" w:cstheme="minorHAnsi"/>
          <w:sz w:val="22"/>
          <w:szCs w:val="22"/>
        </w:rPr>
      </w:pPr>
    </w:p>
    <w:p w14:paraId="3C5E6776" w14:textId="77777777" w:rsidR="00FD033D" w:rsidRPr="00E01693" w:rsidRDefault="00DD5B06">
      <w:pPr>
        <w:ind w:left="116" w:right="-60"/>
        <w:rPr>
          <w:rFonts w:asciiTheme="minorHAnsi" w:hAnsiTheme="minorHAnsi" w:cstheme="minorHAnsi"/>
          <w:sz w:val="22"/>
          <w:szCs w:val="22"/>
        </w:rPr>
      </w:pPr>
      <w:r w:rsidRPr="00E01693">
        <w:rPr>
          <w:rFonts w:asciiTheme="minorHAnsi" w:hAnsiTheme="minorHAnsi" w:cstheme="minorHAnsi"/>
          <w:b/>
          <w:spacing w:val="-2"/>
          <w:sz w:val="22"/>
          <w:szCs w:val="22"/>
        </w:rPr>
        <w:t>O</w:t>
      </w:r>
      <w:r w:rsidRPr="00E01693">
        <w:rPr>
          <w:rFonts w:asciiTheme="minorHAnsi" w:hAnsiTheme="minorHAnsi" w:cstheme="minorHAnsi"/>
          <w:b/>
          <w:spacing w:val="-1"/>
          <w:sz w:val="22"/>
          <w:szCs w:val="22"/>
        </w:rPr>
        <w:t>F</w:t>
      </w:r>
      <w:r w:rsidRPr="00E01693">
        <w:rPr>
          <w:rFonts w:asciiTheme="minorHAnsi" w:hAnsiTheme="minorHAnsi" w:cstheme="minorHAnsi"/>
          <w:b/>
          <w:spacing w:val="1"/>
          <w:sz w:val="22"/>
          <w:szCs w:val="22"/>
        </w:rPr>
        <w:t>F</w:t>
      </w:r>
      <w:r w:rsidRPr="00E01693">
        <w:rPr>
          <w:rFonts w:asciiTheme="minorHAnsi" w:hAnsiTheme="minorHAnsi" w:cstheme="minorHAnsi"/>
          <w:b/>
          <w:spacing w:val="-2"/>
          <w:sz w:val="22"/>
          <w:szCs w:val="22"/>
        </w:rPr>
        <w:t>I</w:t>
      </w:r>
      <w:r w:rsidRPr="00E01693">
        <w:rPr>
          <w:rFonts w:asciiTheme="minorHAnsi" w:hAnsiTheme="minorHAnsi" w:cstheme="minorHAnsi"/>
          <w:b/>
          <w:spacing w:val="2"/>
          <w:sz w:val="22"/>
          <w:szCs w:val="22"/>
        </w:rPr>
        <w:t>C</w:t>
      </w:r>
      <w:r w:rsidRPr="00E01693">
        <w:rPr>
          <w:rFonts w:asciiTheme="minorHAnsi" w:hAnsiTheme="minorHAnsi" w:cstheme="minorHAnsi"/>
          <w:b/>
          <w:sz w:val="22"/>
          <w:szCs w:val="22"/>
        </w:rPr>
        <w:t>ER</w:t>
      </w:r>
      <w:r w:rsidRPr="00E01693">
        <w:rPr>
          <w:rFonts w:asciiTheme="minorHAnsi" w:hAnsiTheme="minorHAnsi" w:cstheme="minorHAnsi"/>
          <w:b/>
          <w:spacing w:val="10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b/>
          <w:spacing w:val="1"/>
          <w:sz w:val="22"/>
          <w:szCs w:val="22"/>
        </w:rPr>
        <w:t>P</w:t>
      </w:r>
      <w:r w:rsidRPr="00E01693">
        <w:rPr>
          <w:rFonts w:asciiTheme="minorHAnsi" w:hAnsiTheme="minorHAnsi" w:cstheme="minorHAnsi"/>
          <w:b/>
          <w:sz w:val="22"/>
          <w:szCs w:val="22"/>
        </w:rPr>
        <w:t>E</w:t>
      </w:r>
      <w:r w:rsidRPr="00E01693">
        <w:rPr>
          <w:rFonts w:asciiTheme="minorHAnsi" w:hAnsiTheme="minorHAnsi" w:cstheme="minorHAnsi"/>
          <w:b/>
          <w:spacing w:val="2"/>
          <w:sz w:val="22"/>
          <w:szCs w:val="22"/>
        </w:rPr>
        <w:t>R</w:t>
      </w:r>
      <w:r w:rsidRPr="00E01693">
        <w:rPr>
          <w:rFonts w:asciiTheme="minorHAnsi" w:hAnsiTheme="minorHAnsi" w:cstheme="minorHAnsi"/>
          <w:b/>
          <w:spacing w:val="-3"/>
          <w:sz w:val="22"/>
          <w:szCs w:val="22"/>
        </w:rPr>
        <w:t>S</w:t>
      </w:r>
      <w:r w:rsidRPr="00E01693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E01693">
        <w:rPr>
          <w:rFonts w:asciiTheme="minorHAnsi" w:hAnsiTheme="minorHAnsi" w:cstheme="minorHAnsi"/>
          <w:b/>
          <w:spacing w:val="-1"/>
          <w:sz w:val="22"/>
          <w:szCs w:val="22"/>
        </w:rPr>
        <w:t>NN</w:t>
      </w:r>
      <w:r w:rsidRPr="00E01693">
        <w:rPr>
          <w:rFonts w:asciiTheme="minorHAnsi" w:hAnsiTheme="minorHAnsi" w:cstheme="minorHAnsi"/>
          <w:b/>
          <w:spacing w:val="5"/>
          <w:sz w:val="22"/>
          <w:szCs w:val="22"/>
        </w:rPr>
        <w:t>E</w:t>
      </w:r>
      <w:r w:rsidRPr="00E01693">
        <w:rPr>
          <w:rFonts w:asciiTheme="minorHAnsi" w:hAnsiTheme="minorHAnsi" w:cstheme="minorHAnsi"/>
          <w:b/>
          <w:sz w:val="22"/>
          <w:szCs w:val="22"/>
        </w:rPr>
        <w:t>L</w:t>
      </w:r>
      <w:r w:rsidRPr="00E01693">
        <w:rPr>
          <w:rFonts w:asciiTheme="minorHAnsi" w:hAnsiTheme="minorHAnsi" w:cstheme="minorHAnsi"/>
          <w:b/>
          <w:spacing w:val="14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b/>
          <w:sz w:val="22"/>
          <w:szCs w:val="22"/>
        </w:rPr>
        <w:t>-</w:t>
      </w:r>
      <w:r w:rsidRPr="00E01693">
        <w:rPr>
          <w:rFonts w:asciiTheme="minorHAnsi" w:hAnsiTheme="minorHAnsi" w:cstheme="minorHAnsi"/>
          <w:b/>
          <w:spacing w:val="3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E01693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E01693">
        <w:rPr>
          <w:rFonts w:asciiTheme="minorHAnsi" w:hAnsiTheme="minorHAnsi" w:cstheme="minorHAnsi"/>
          <w:sz w:val="22"/>
          <w:szCs w:val="22"/>
        </w:rPr>
        <w:t>PQ</w:t>
      </w:r>
      <w:r w:rsidRPr="00E01693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pacing w:val="2"/>
          <w:w w:val="101"/>
          <w:sz w:val="22"/>
          <w:szCs w:val="22"/>
        </w:rPr>
        <w:t>G</w:t>
      </w:r>
      <w:r w:rsidRPr="00E01693">
        <w:rPr>
          <w:rFonts w:asciiTheme="minorHAnsi" w:hAnsiTheme="minorHAnsi" w:cstheme="minorHAnsi"/>
          <w:spacing w:val="-1"/>
          <w:w w:val="101"/>
          <w:sz w:val="22"/>
          <w:szCs w:val="22"/>
        </w:rPr>
        <w:t>r</w:t>
      </w:r>
      <w:r w:rsidRPr="00E01693">
        <w:rPr>
          <w:rFonts w:asciiTheme="minorHAnsi" w:hAnsiTheme="minorHAnsi" w:cstheme="minorHAnsi"/>
          <w:spacing w:val="1"/>
          <w:w w:val="101"/>
          <w:sz w:val="22"/>
          <w:szCs w:val="22"/>
        </w:rPr>
        <w:t>ou</w:t>
      </w:r>
      <w:r w:rsidRPr="00E01693">
        <w:rPr>
          <w:rFonts w:asciiTheme="minorHAnsi" w:hAnsiTheme="minorHAnsi" w:cstheme="minorHAnsi"/>
          <w:w w:val="101"/>
          <w:sz w:val="22"/>
          <w:szCs w:val="22"/>
        </w:rPr>
        <w:t>p</w:t>
      </w:r>
    </w:p>
    <w:p w14:paraId="0CB3EC11" w14:textId="77777777" w:rsidR="00FD033D" w:rsidRPr="00E01693" w:rsidRDefault="00DD5B06">
      <w:pPr>
        <w:spacing w:before="4" w:line="260" w:lineRule="exact"/>
        <w:ind w:left="174"/>
        <w:rPr>
          <w:rFonts w:asciiTheme="minorHAnsi" w:hAnsiTheme="minorHAnsi" w:cstheme="minorHAnsi"/>
          <w:sz w:val="22"/>
          <w:szCs w:val="22"/>
        </w:rPr>
      </w:pPr>
      <w:r w:rsidRPr="00E01693">
        <w:rPr>
          <w:rFonts w:asciiTheme="minorHAnsi" w:hAnsiTheme="minorHAnsi" w:cstheme="minorHAnsi"/>
          <w:spacing w:val="-1"/>
          <w:position w:val="-1"/>
          <w:sz w:val="22"/>
          <w:szCs w:val="22"/>
        </w:rPr>
        <w:t>A</w:t>
      </w:r>
      <w:r w:rsidRPr="00E01693">
        <w:rPr>
          <w:rFonts w:asciiTheme="minorHAnsi" w:hAnsiTheme="minorHAnsi" w:cstheme="minorHAnsi"/>
          <w:position w:val="-1"/>
          <w:sz w:val="22"/>
          <w:szCs w:val="22"/>
        </w:rPr>
        <w:t>BC</w:t>
      </w:r>
      <w:r w:rsidRPr="00E01693">
        <w:rPr>
          <w:rFonts w:asciiTheme="minorHAnsi" w:hAnsiTheme="minorHAnsi" w:cstheme="minorHAnsi"/>
          <w:spacing w:val="10"/>
          <w:position w:val="-1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pacing w:val="-6"/>
          <w:position w:val="-1"/>
          <w:sz w:val="22"/>
          <w:szCs w:val="22"/>
        </w:rPr>
        <w:t>L</w:t>
      </w:r>
      <w:r w:rsidRPr="00E01693">
        <w:rPr>
          <w:rFonts w:asciiTheme="minorHAnsi" w:hAnsiTheme="minorHAnsi" w:cstheme="minorHAnsi"/>
          <w:spacing w:val="2"/>
          <w:position w:val="-1"/>
          <w:sz w:val="22"/>
          <w:szCs w:val="22"/>
        </w:rPr>
        <w:t>t</w:t>
      </w:r>
      <w:r w:rsidRPr="00E01693">
        <w:rPr>
          <w:rFonts w:asciiTheme="minorHAnsi" w:hAnsiTheme="minorHAnsi" w:cstheme="minorHAnsi"/>
          <w:spacing w:val="-2"/>
          <w:position w:val="-1"/>
          <w:sz w:val="22"/>
          <w:szCs w:val="22"/>
        </w:rPr>
        <w:t>d</w:t>
      </w:r>
      <w:r w:rsidRPr="00E01693">
        <w:rPr>
          <w:rFonts w:asciiTheme="minorHAnsi" w:hAnsiTheme="minorHAnsi" w:cstheme="minorHAnsi"/>
          <w:spacing w:val="2"/>
          <w:position w:val="-1"/>
          <w:sz w:val="22"/>
          <w:szCs w:val="22"/>
        </w:rPr>
        <w:t>.</w:t>
      </w:r>
      <w:r w:rsidRPr="00E01693">
        <w:rPr>
          <w:rFonts w:asciiTheme="minorHAnsi" w:hAnsiTheme="minorHAnsi" w:cstheme="minorHAnsi"/>
          <w:position w:val="-1"/>
          <w:sz w:val="22"/>
          <w:szCs w:val="22"/>
        </w:rPr>
        <w:t>,</w:t>
      </w:r>
      <w:r w:rsidRPr="00E01693">
        <w:rPr>
          <w:rFonts w:asciiTheme="minorHAnsi" w:hAnsiTheme="minorHAnsi" w:cstheme="minorHAnsi"/>
          <w:spacing w:val="3"/>
          <w:position w:val="-1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pacing w:val="-1"/>
          <w:w w:val="101"/>
          <w:position w:val="-1"/>
          <w:sz w:val="22"/>
          <w:szCs w:val="22"/>
        </w:rPr>
        <w:t>M</w:t>
      </w:r>
      <w:r w:rsidRPr="00E01693">
        <w:rPr>
          <w:rFonts w:asciiTheme="minorHAnsi" w:hAnsiTheme="minorHAnsi" w:cstheme="minorHAnsi"/>
          <w:spacing w:val="3"/>
          <w:w w:val="101"/>
          <w:position w:val="-1"/>
          <w:sz w:val="22"/>
          <w:szCs w:val="22"/>
        </w:rPr>
        <w:t>u</w:t>
      </w:r>
      <w:r w:rsidRPr="00E01693">
        <w:rPr>
          <w:rFonts w:asciiTheme="minorHAnsi" w:hAnsiTheme="minorHAnsi" w:cstheme="minorHAnsi"/>
          <w:spacing w:val="-2"/>
          <w:w w:val="101"/>
          <w:position w:val="-1"/>
          <w:sz w:val="22"/>
          <w:szCs w:val="22"/>
        </w:rPr>
        <w:t>m</w:t>
      </w:r>
      <w:r w:rsidRPr="00E01693">
        <w:rPr>
          <w:rFonts w:asciiTheme="minorHAnsi" w:hAnsiTheme="minorHAnsi" w:cstheme="minorHAnsi"/>
          <w:spacing w:val="1"/>
          <w:w w:val="101"/>
          <w:position w:val="-1"/>
          <w:sz w:val="22"/>
          <w:szCs w:val="22"/>
        </w:rPr>
        <w:t>b</w:t>
      </w:r>
      <w:r w:rsidRPr="00E01693">
        <w:rPr>
          <w:rFonts w:asciiTheme="minorHAnsi" w:hAnsiTheme="minorHAnsi" w:cstheme="minorHAnsi"/>
          <w:w w:val="101"/>
          <w:position w:val="-1"/>
          <w:sz w:val="22"/>
          <w:szCs w:val="22"/>
        </w:rPr>
        <w:t>ai</w:t>
      </w:r>
    </w:p>
    <w:p w14:paraId="6D74059D" w14:textId="77777777" w:rsidR="00FD033D" w:rsidRPr="00E01693" w:rsidRDefault="00DD5B06">
      <w:pPr>
        <w:spacing w:before="6" w:line="120" w:lineRule="exact"/>
        <w:rPr>
          <w:rFonts w:asciiTheme="minorHAnsi" w:hAnsiTheme="minorHAnsi" w:cstheme="minorHAnsi"/>
          <w:sz w:val="22"/>
          <w:szCs w:val="22"/>
        </w:rPr>
      </w:pPr>
      <w:r w:rsidRPr="00E01693">
        <w:rPr>
          <w:rFonts w:asciiTheme="minorHAnsi" w:hAnsiTheme="minorHAnsi" w:cstheme="minorHAnsi"/>
          <w:sz w:val="22"/>
          <w:szCs w:val="22"/>
        </w:rPr>
        <w:br w:type="column"/>
      </w:r>
    </w:p>
    <w:p w14:paraId="17085624" w14:textId="77777777" w:rsidR="00FD033D" w:rsidRPr="00E01693" w:rsidRDefault="00DD5B06">
      <w:pPr>
        <w:ind w:left="38"/>
        <w:rPr>
          <w:rFonts w:asciiTheme="minorHAnsi" w:hAnsiTheme="minorHAnsi" w:cstheme="minorHAnsi"/>
          <w:sz w:val="22"/>
          <w:szCs w:val="22"/>
        </w:rPr>
      </w:pPr>
      <w:r w:rsidRPr="00E01693">
        <w:rPr>
          <w:rFonts w:asciiTheme="minorHAnsi" w:hAnsiTheme="minorHAnsi" w:cstheme="minorHAnsi"/>
          <w:sz w:val="22"/>
          <w:szCs w:val="22"/>
        </w:rPr>
        <w:t>J</w:t>
      </w:r>
      <w:r w:rsidRPr="00E01693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E01693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E01693">
        <w:rPr>
          <w:rFonts w:asciiTheme="minorHAnsi" w:hAnsiTheme="minorHAnsi" w:cstheme="minorHAnsi"/>
          <w:sz w:val="22"/>
          <w:szCs w:val="22"/>
        </w:rPr>
        <w:t>e</w:t>
      </w:r>
      <w:r w:rsidRPr="00E01693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pacing w:val="1"/>
          <w:sz w:val="22"/>
          <w:szCs w:val="22"/>
        </w:rPr>
        <w:t>9</w:t>
      </w:r>
      <w:r w:rsidRPr="00E01693">
        <w:rPr>
          <w:rFonts w:asciiTheme="minorHAnsi" w:hAnsiTheme="minorHAnsi" w:cstheme="minorHAnsi"/>
          <w:sz w:val="22"/>
          <w:szCs w:val="22"/>
        </w:rPr>
        <w:t>9</w:t>
      </w:r>
      <w:r w:rsidRPr="00E01693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z w:val="22"/>
          <w:szCs w:val="22"/>
        </w:rPr>
        <w:t>to</w:t>
      </w:r>
      <w:r w:rsidRPr="00E01693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z w:val="22"/>
          <w:szCs w:val="22"/>
        </w:rPr>
        <w:t>Jan</w:t>
      </w:r>
      <w:r w:rsidRPr="00E01693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pacing w:val="1"/>
          <w:w w:val="101"/>
          <w:sz w:val="22"/>
          <w:szCs w:val="22"/>
        </w:rPr>
        <w:t>0</w:t>
      </w:r>
      <w:r w:rsidRPr="00E01693">
        <w:rPr>
          <w:rFonts w:asciiTheme="minorHAnsi" w:hAnsiTheme="minorHAnsi" w:cstheme="minorHAnsi"/>
          <w:w w:val="101"/>
          <w:sz w:val="22"/>
          <w:szCs w:val="22"/>
        </w:rPr>
        <w:t>7</w:t>
      </w:r>
    </w:p>
    <w:p w14:paraId="35DD7187" w14:textId="77777777" w:rsidR="00FD033D" w:rsidRPr="00E01693" w:rsidRDefault="00FD033D">
      <w:pPr>
        <w:spacing w:before="8" w:line="180" w:lineRule="exact"/>
        <w:rPr>
          <w:rFonts w:asciiTheme="minorHAnsi" w:hAnsiTheme="minorHAnsi" w:cstheme="minorHAnsi"/>
          <w:sz w:val="22"/>
          <w:szCs w:val="22"/>
        </w:rPr>
      </w:pPr>
    </w:p>
    <w:p w14:paraId="0B5928B4" w14:textId="77777777" w:rsidR="00FD033D" w:rsidRPr="00E01693" w:rsidRDefault="00FD033D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67B4100" w14:textId="77777777" w:rsidR="00FD033D" w:rsidRPr="00E01693" w:rsidRDefault="00DD5B06">
      <w:pPr>
        <w:rPr>
          <w:rFonts w:asciiTheme="minorHAnsi" w:hAnsiTheme="minorHAnsi" w:cstheme="minorHAnsi"/>
          <w:sz w:val="22"/>
          <w:szCs w:val="22"/>
        </w:rPr>
        <w:sectPr w:rsidR="00FD033D" w:rsidRPr="00E01693">
          <w:type w:val="continuous"/>
          <w:pgSz w:w="11900" w:h="16840"/>
          <w:pgMar w:top="1100" w:right="340" w:bottom="280" w:left="340" w:header="720" w:footer="720" w:gutter="0"/>
          <w:cols w:num="2" w:space="720" w:equalWidth="0">
            <w:col w:w="4179" w:space="5280"/>
            <w:col w:w="1761"/>
          </w:cols>
        </w:sectPr>
      </w:pPr>
      <w:r w:rsidRPr="00E01693">
        <w:rPr>
          <w:rFonts w:asciiTheme="minorHAnsi" w:hAnsiTheme="minorHAnsi" w:cstheme="minorHAnsi"/>
          <w:spacing w:val="-3"/>
          <w:sz w:val="22"/>
          <w:szCs w:val="22"/>
        </w:rPr>
        <w:t>F</w:t>
      </w:r>
      <w:r w:rsidRPr="00E01693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E01693">
        <w:rPr>
          <w:rFonts w:asciiTheme="minorHAnsi" w:hAnsiTheme="minorHAnsi" w:cstheme="minorHAnsi"/>
          <w:sz w:val="22"/>
          <w:szCs w:val="22"/>
        </w:rPr>
        <w:t>b</w:t>
      </w:r>
      <w:r w:rsidRPr="00E01693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pacing w:val="-2"/>
          <w:sz w:val="22"/>
          <w:szCs w:val="22"/>
        </w:rPr>
        <w:t>9</w:t>
      </w:r>
      <w:r w:rsidRPr="00E01693">
        <w:rPr>
          <w:rFonts w:asciiTheme="minorHAnsi" w:hAnsiTheme="minorHAnsi" w:cstheme="minorHAnsi"/>
          <w:sz w:val="22"/>
          <w:szCs w:val="22"/>
        </w:rPr>
        <w:t>7</w:t>
      </w:r>
      <w:r w:rsidRPr="00E01693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z w:val="22"/>
          <w:szCs w:val="22"/>
        </w:rPr>
        <w:t>to</w:t>
      </w:r>
      <w:r w:rsidRPr="00E01693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z w:val="22"/>
          <w:szCs w:val="22"/>
        </w:rPr>
        <w:t>J</w:t>
      </w:r>
      <w:r w:rsidRPr="00E01693">
        <w:rPr>
          <w:rFonts w:asciiTheme="minorHAnsi" w:hAnsiTheme="minorHAnsi" w:cstheme="minorHAnsi"/>
          <w:spacing w:val="1"/>
          <w:sz w:val="22"/>
          <w:szCs w:val="22"/>
        </w:rPr>
        <w:t>un</w:t>
      </w:r>
      <w:r w:rsidRPr="00E01693">
        <w:rPr>
          <w:rFonts w:asciiTheme="minorHAnsi" w:hAnsiTheme="minorHAnsi" w:cstheme="minorHAnsi"/>
          <w:sz w:val="22"/>
          <w:szCs w:val="22"/>
        </w:rPr>
        <w:t>e</w:t>
      </w:r>
      <w:r w:rsidRPr="00E01693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pacing w:val="1"/>
          <w:w w:val="101"/>
          <w:sz w:val="22"/>
          <w:szCs w:val="22"/>
        </w:rPr>
        <w:t>9</w:t>
      </w:r>
      <w:r w:rsidRPr="00E01693">
        <w:rPr>
          <w:rFonts w:asciiTheme="minorHAnsi" w:hAnsiTheme="minorHAnsi" w:cstheme="minorHAnsi"/>
          <w:w w:val="101"/>
          <w:sz w:val="22"/>
          <w:szCs w:val="22"/>
        </w:rPr>
        <w:t>9</w:t>
      </w:r>
    </w:p>
    <w:p w14:paraId="7179A55E" w14:textId="77777777" w:rsidR="00FD033D" w:rsidRPr="00E01693" w:rsidRDefault="00DD5B06">
      <w:pPr>
        <w:spacing w:before="6" w:line="120" w:lineRule="exact"/>
        <w:rPr>
          <w:rFonts w:asciiTheme="minorHAnsi" w:hAnsiTheme="minorHAnsi" w:cstheme="minorHAnsi"/>
          <w:sz w:val="22"/>
          <w:szCs w:val="22"/>
        </w:rPr>
      </w:pPr>
      <w:r w:rsidRPr="00E01693">
        <w:rPr>
          <w:rFonts w:asciiTheme="minorHAnsi" w:hAnsiTheme="minorHAnsi" w:cstheme="minorHAnsi"/>
          <w:sz w:val="22"/>
          <w:szCs w:val="22"/>
        </w:rPr>
        <w:pict w14:anchorId="095B2214">
          <v:group id="_x0000_s1026" style="position:absolute;margin-left:14.6pt;margin-top:52.95pt;width:566.4pt;height:676.65pt;z-index:-251657216;mso-position-horizontal-relative:page;mso-position-vertical-relative:page" coordorigin="292,1059" coordsize="11328,13533">
            <v:shape id="_x0000_s1060" style="position:absolute;left:306;top:1066;width:0;height:103" coordorigin="306,1066" coordsize="0,103" path="m306,1066r,103e" filled="f" strokeweight=".7pt">
              <v:path arrowok="t"/>
            </v:shape>
            <v:shape id="_x0000_s1059" style="position:absolute;left:300;top:1073;width:98;height:0" coordorigin="300,1073" coordsize="98,0" path="m300,1073r98,e" filled="f" strokeweight=".82pt">
              <v:path arrowok="t"/>
            </v:shape>
            <v:shape id="_x0000_s1058" style="position:absolute;left:398;top:1073;width:11114;height:0" coordorigin="398,1073" coordsize="11114,0" path="m398,1073r11115,e" filled="f" strokeweight=".82pt">
              <v:path arrowok="t"/>
            </v:shape>
            <v:shape id="_x0000_s1057" style="position:absolute;left:11605;top:1066;width:0;height:103" coordorigin="11605,1066" coordsize="0,103" path="m11605,1066r,103e" filled="f" strokeweight=".7pt">
              <v:path arrowok="t"/>
            </v:shape>
            <v:shape id="_x0000_s1056" style="position:absolute;left:11513;top:1073;width:98;height:0" coordorigin="11513,1073" coordsize="98,0" path="m11513,1073r98,e" filled="f" strokeweight=".82pt">
              <v:path arrowok="t"/>
            </v:shape>
            <v:shape id="_x0000_s1055" style="position:absolute;left:306;top:1169;width:0;height:6029" coordorigin="306,1169" coordsize="0,6029" path="m306,1169r,6029e" filled="f" strokeweight=".7pt">
              <v:path arrowok="t"/>
            </v:shape>
            <v:shape id="_x0000_s1054" style="position:absolute;left:11605;top:1169;width:0;height:6029" coordorigin="11605,1169" coordsize="0,6029" path="m11605,1169r,6029e" filled="f" strokeweight=".7pt">
              <v:path arrowok="t"/>
            </v:shape>
            <v:shape id="_x0000_s1053" style="position:absolute;left:306;top:7198;width:0;height:737" coordorigin="306,7198" coordsize="0,737" path="m306,7198r,736e" filled="f" strokeweight=".7pt">
              <v:path arrowok="t"/>
            </v:shape>
            <v:shape id="_x0000_s1052" style="position:absolute;left:11605;top:7198;width:0;height:737" coordorigin="11605,7198" coordsize="0,737" path="m11605,7198r,736e" filled="f" strokeweight=".7pt">
              <v:path arrowok="t"/>
            </v:shape>
            <v:shape id="_x0000_s1051" style="position:absolute;left:306;top:7934;width:0;height:384" coordorigin="306,7934" coordsize="0,384" path="m306,7934r,384e" filled="f" strokeweight=".7pt">
              <v:path arrowok="t"/>
            </v:shape>
            <v:shape id="_x0000_s1050" style="position:absolute;left:11605;top:7934;width:0;height:384" coordorigin="11605,7934" coordsize="0,384" path="m11605,7934r,384e" filled="f" strokeweight=".7pt">
              <v:path arrowok="t"/>
            </v:shape>
            <v:shape id="_x0000_s1049" style="position:absolute;left:306;top:8318;width:0;height:655" coordorigin="306,8318" coordsize="0,655" path="m306,8318r,656e" filled="f" strokeweight=".7pt">
              <v:path arrowok="t"/>
            </v:shape>
            <v:shape id="_x0000_s1048" style="position:absolute;left:11605;top:8318;width:0;height:655" coordorigin="11605,8318" coordsize="0,655" path="m11605,8318r,656e" filled="f" strokeweight=".7pt">
              <v:path arrowok="t"/>
            </v:shape>
            <v:shape id="_x0000_s1047" style="position:absolute;left:306;top:8974;width:0;height:653" coordorigin="306,8974" coordsize="0,653" path="m306,8974r,652e" filled="f" strokeweight=".7pt">
              <v:path arrowok="t"/>
            </v:shape>
            <v:shape id="_x0000_s1046" style="position:absolute;left:11605;top:8974;width:0;height:653" coordorigin="11605,8974" coordsize="0,653" path="m11605,8974r,652e" filled="f" strokeweight=".7pt">
              <v:path arrowok="t"/>
            </v:shape>
            <v:shape id="_x0000_s1045" style="position:absolute;left:306;top:9626;width:0;height:386" coordorigin="306,9626" coordsize="0,386" path="m306,9626r,387e" filled="f" strokeweight=".7pt">
              <v:path arrowok="t"/>
            </v:shape>
            <v:shape id="_x0000_s1044" style="position:absolute;left:11605;top:9626;width:0;height:386" coordorigin="11605,9626" coordsize="0,386" path="m11605,9626r,387e" filled="f" strokeweight=".7pt">
              <v:path arrowok="t"/>
            </v:shape>
            <v:shape id="_x0000_s1043" style="position:absolute;left:306;top:10013;width:0;height:384" coordorigin="306,10013" coordsize="0,384" path="m306,10013r,384e" filled="f" strokeweight=".7pt">
              <v:path arrowok="t"/>
            </v:shape>
            <v:shape id="_x0000_s1042" style="position:absolute;left:11605;top:10013;width:0;height:384" coordorigin="11605,10013" coordsize="0,384" path="m11605,10013r,384e" filled="f" strokeweight=".7pt">
              <v:path arrowok="t"/>
            </v:shape>
            <v:shape id="_x0000_s1041" style="position:absolute;left:306;top:10397;width:0;height:310" coordorigin="306,10397" coordsize="0,310" path="m306,10397r,309e" filled="f" strokeweight=".7pt">
              <v:path arrowok="t"/>
            </v:shape>
            <v:shape id="_x0000_s1040" style="position:absolute;left:11605;top:10397;width:0;height:310" coordorigin="11605,10397" coordsize="0,310" path="m11605,10397r,309e" filled="f" strokeweight=".7pt">
              <v:path arrowok="t"/>
            </v:shape>
            <v:shape id="_x0000_s1039" style="position:absolute;left:306;top:10706;width:0;height:737" coordorigin="306,10706" coordsize="0,737" path="m306,10706r,737e" filled="f" strokeweight=".7pt">
              <v:path arrowok="t"/>
            </v:shape>
            <v:shape id="_x0000_s1038" style="position:absolute;left:11605;top:10706;width:0;height:737" coordorigin="11605,10706" coordsize="0,737" path="m11605,10706r,737e" filled="f" strokeweight=".7pt">
              <v:path arrowok="t"/>
            </v:shape>
            <v:shape id="_x0000_s1037" style="position:absolute;left:306;top:11443;width:0;height:1342" coordorigin="306,11443" coordsize="0,1342" path="m306,11443r,1342e" filled="f" strokeweight=".7pt">
              <v:path arrowok="t"/>
            </v:shape>
            <v:shape id="_x0000_s1036" style="position:absolute;left:11605;top:11443;width:0;height:1342" coordorigin="11605,11443" coordsize="0,1342" path="m11605,11443r,1342e" filled="f" strokeweight=".7pt">
              <v:path arrowok="t"/>
            </v:shape>
            <v:shape id="_x0000_s1035" style="position:absolute;left:306;top:12785;width:0;height:619" coordorigin="306,12785" coordsize="0,619" path="m306,12785r,619e" filled="f" strokeweight=".7pt">
              <v:path arrowok="t"/>
            </v:shape>
            <v:shape id="_x0000_s1034" style="position:absolute;left:11605;top:12785;width:0;height:619" coordorigin="11605,12785" coordsize="0,619" path="m11605,12785r,619e" filled="f" strokeweight=".7pt">
              <v:path arrowok="t"/>
            </v:shape>
            <v:shape id="_x0000_s1033" style="position:absolute;left:306;top:13404;width:0;height:1080" coordorigin="306,13404" coordsize="0,1080" path="m306,13404r,1080e" filled="f" strokeweight=".7pt">
              <v:path arrowok="t"/>
            </v:shape>
            <v:shape id="_x0000_s1032" style="position:absolute;left:306;top:14484;width:0;height:101" coordorigin="306,14484" coordsize="0,101" path="m306,14484r,101e" filled="f" strokeweight=".7pt">
              <v:path arrowok="t"/>
            </v:shape>
            <v:shape id="_x0000_s1031" style="position:absolute;left:300;top:14578;width:98;height:0" coordorigin="300,14578" coordsize="98,0" path="m300,14578r98,e" filled="f" strokeweight=".82pt">
              <v:path arrowok="t"/>
            </v:shape>
            <v:shape id="_x0000_s1030" style="position:absolute;left:398;top:14578;width:11114;height:0" coordorigin="398,14578" coordsize="11114,0" path="m398,14578r11115,e" filled="f" strokeweight=".82pt">
              <v:path arrowok="t"/>
            </v:shape>
            <v:shape id="_x0000_s1029" style="position:absolute;left:11605;top:13404;width:0;height:1080" coordorigin="11605,13404" coordsize="0,1080" path="m11605,13404r,1080e" filled="f" strokeweight=".7pt">
              <v:path arrowok="t"/>
            </v:shape>
            <v:shape id="_x0000_s1028" style="position:absolute;left:11605;top:14484;width:0;height:101" coordorigin="11605,14484" coordsize="0,101" path="m11605,14484r,101e" filled="f" strokeweight=".7pt">
              <v:path arrowok="t"/>
            </v:shape>
            <v:shape id="_x0000_s1027" style="position:absolute;left:11513;top:14578;width:98;height:0" coordorigin="11513,14578" coordsize="98,0" path="m11513,14578r98,e" filled="f" strokeweight=".82pt">
              <v:path arrowok="t"/>
            </v:shape>
            <w10:wrap anchorx="page" anchory="page"/>
          </v:group>
        </w:pict>
      </w:r>
    </w:p>
    <w:p w14:paraId="62C9F777" w14:textId="77777777" w:rsidR="00FD033D" w:rsidRPr="00E01693" w:rsidRDefault="00DD5B06">
      <w:pPr>
        <w:ind w:left="116"/>
        <w:rPr>
          <w:rFonts w:asciiTheme="minorHAnsi" w:hAnsiTheme="minorHAnsi" w:cstheme="minorHAnsi"/>
          <w:sz w:val="22"/>
          <w:szCs w:val="22"/>
        </w:rPr>
      </w:pPr>
      <w:r w:rsidRPr="00E01693">
        <w:rPr>
          <w:rFonts w:asciiTheme="minorHAnsi" w:hAnsiTheme="minorHAnsi" w:cstheme="minorHAnsi"/>
          <w:b/>
          <w:sz w:val="22"/>
          <w:szCs w:val="22"/>
        </w:rPr>
        <w:t>E</w:t>
      </w:r>
      <w:r w:rsidRPr="00E01693">
        <w:rPr>
          <w:rFonts w:asciiTheme="minorHAnsi" w:hAnsiTheme="minorHAnsi" w:cstheme="minorHAnsi"/>
          <w:b/>
          <w:spacing w:val="-3"/>
          <w:sz w:val="22"/>
          <w:szCs w:val="22"/>
        </w:rPr>
        <w:t>X</w:t>
      </w:r>
      <w:r w:rsidRPr="00E01693">
        <w:rPr>
          <w:rFonts w:asciiTheme="minorHAnsi" w:hAnsiTheme="minorHAnsi" w:cstheme="minorHAnsi"/>
          <w:b/>
          <w:sz w:val="22"/>
          <w:szCs w:val="22"/>
        </w:rPr>
        <w:t>E</w:t>
      </w:r>
      <w:r w:rsidRPr="00E01693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E01693">
        <w:rPr>
          <w:rFonts w:asciiTheme="minorHAnsi" w:hAnsiTheme="minorHAnsi" w:cstheme="minorHAnsi"/>
          <w:b/>
          <w:spacing w:val="2"/>
          <w:sz w:val="22"/>
          <w:szCs w:val="22"/>
        </w:rPr>
        <w:t>U</w:t>
      </w:r>
      <w:r w:rsidRPr="00E01693">
        <w:rPr>
          <w:rFonts w:asciiTheme="minorHAnsi" w:hAnsiTheme="minorHAnsi" w:cstheme="minorHAnsi"/>
          <w:b/>
          <w:sz w:val="22"/>
          <w:szCs w:val="22"/>
        </w:rPr>
        <w:t>TI</w:t>
      </w:r>
      <w:r w:rsidRPr="00E01693">
        <w:rPr>
          <w:rFonts w:asciiTheme="minorHAnsi" w:hAnsiTheme="minorHAnsi" w:cstheme="minorHAnsi"/>
          <w:b/>
          <w:spacing w:val="-1"/>
          <w:sz w:val="22"/>
          <w:szCs w:val="22"/>
        </w:rPr>
        <w:t>V</w:t>
      </w:r>
      <w:r w:rsidRPr="00E01693">
        <w:rPr>
          <w:rFonts w:asciiTheme="minorHAnsi" w:hAnsiTheme="minorHAnsi" w:cstheme="minorHAnsi"/>
          <w:b/>
          <w:sz w:val="22"/>
          <w:szCs w:val="22"/>
        </w:rPr>
        <w:t>E</w:t>
      </w:r>
      <w:r w:rsidRPr="00E01693">
        <w:rPr>
          <w:rFonts w:asciiTheme="minorHAnsi" w:hAnsiTheme="minorHAnsi" w:cstheme="minorHAnsi"/>
          <w:b/>
          <w:spacing w:val="14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b/>
          <w:sz w:val="22"/>
          <w:szCs w:val="22"/>
        </w:rPr>
        <w:t>H</w:t>
      </w:r>
      <w:r w:rsidRPr="00E01693">
        <w:rPr>
          <w:rFonts w:asciiTheme="minorHAnsi" w:hAnsiTheme="minorHAnsi" w:cstheme="minorHAnsi"/>
          <w:b/>
          <w:spacing w:val="5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b/>
          <w:sz w:val="22"/>
          <w:szCs w:val="22"/>
        </w:rPr>
        <w:t>R</w:t>
      </w:r>
      <w:r w:rsidRPr="00E01693">
        <w:rPr>
          <w:rFonts w:asciiTheme="minorHAnsi" w:hAnsiTheme="minorHAnsi" w:cstheme="minorHAnsi"/>
          <w:b/>
          <w:spacing w:val="2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b/>
          <w:sz w:val="22"/>
          <w:szCs w:val="22"/>
        </w:rPr>
        <w:t>-</w:t>
      </w:r>
      <w:r w:rsidRPr="00E01693">
        <w:rPr>
          <w:rFonts w:asciiTheme="minorHAnsi" w:hAnsiTheme="minorHAnsi" w:cstheme="minorHAnsi"/>
          <w:b/>
          <w:spacing w:val="3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E01693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E01693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E01693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E01693">
        <w:rPr>
          <w:rFonts w:asciiTheme="minorHAnsi" w:hAnsiTheme="minorHAnsi" w:cstheme="minorHAnsi"/>
          <w:sz w:val="22"/>
          <w:szCs w:val="22"/>
        </w:rPr>
        <w:t>,</w:t>
      </w:r>
      <w:r w:rsidRPr="00E01693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z w:val="22"/>
          <w:szCs w:val="22"/>
        </w:rPr>
        <w:t>Ba</w:t>
      </w:r>
      <w:r w:rsidRPr="00E01693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E01693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E01693">
        <w:rPr>
          <w:rFonts w:asciiTheme="minorHAnsi" w:hAnsiTheme="minorHAnsi" w:cstheme="minorHAnsi"/>
          <w:sz w:val="22"/>
          <w:szCs w:val="22"/>
        </w:rPr>
        <w:t>a</w:t>
      </w:r>
      <w:r w:rsidRPr="00E01693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E01693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E01693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E01693">
        <w:rPr>
          <w:rFonts w:asciiTheme="minorHAnsi" w:hAnsiTheme="minorHAnsi" w:cstheme="minorHAnsi"/>
          <w:sz w:val="22"/>
          <w:szCs w:val="22"/>
        </w:rPr>
        <w:t>e.</w:t>
      </w:r>
      <w:r w:rsidRPr="00E01693">
        <w:rPr>
          <w:rFonts w:asciiTheme="minorHAnsi" w:hAnsiTheme="minorHAnsi" w:cstheme="minorHAnsi"/>
          <w:sz w:val="22"/>
          <w:szCs w:val="22"/>
        </w:rPr>
        <w:t xml:space="preserve">                                                                                              </w:t>
      </w:r>
      <w:r w:rsidRPr="00E01693">
        <w:rPr>
          <w:rFonts w:asciiTheme="minorHAnsi" w:hAnsiTheme="minorHAnsi" w:cstheme="minorHAnsi"/>
          <w:spacing w:val="33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z w:val="22"/>
          <w:szCs w:val="22"/>
        </w:rPr>
        <w:t>S</w:t>
      </w:r>
      <w:r w:rsidRPr="00E01693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E01693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E01693">
        <w:rPr>
          <w:rFonts w:asciiTheme="minorHAnsi" w:hAnsiTheme="minorHAnsi" w:cstheme="minorHAnsi"/>
          <w:sz w:val="22"/>
          <w:szCs w:val="22"/>
        </w:rPr>
        <w:t>t</w:t>
      </w:r>
      <w:r w:rsidRPr="00E01693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pacing w:val="-2"/>
          <w:sz w:val="22"/>
          <w:szCs w:val="22"/>
        </w:rPr>
        <w:t>9</w:t>
      </w:r>
      <w:r w:rsidRPr="00E01693">
        <w:rPr>
          <w:rFonts w:asciiTheme="minorHAnsi" w:hAnsiTheme="minorHAnsi" w:cstheme="minorHAnsi"/>
          <w:sz w:val="22"/>
          <w:szCs w:val="22"/>
        </w:rPr>
        <w:t>5</w:t>
      </w:r>
      <w:r w:rsidRPr="00E01693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E01693">
        <w:rPr>
          <w:rFonts w:asciiTheme="minorHAnsi" w:hAnsiTheme="minorHAnsi" w:cstheme="minorHAnsi"/>
          <w:sz w:val="22"/>
          <w:szCs w:val="22"/>
        </w:rPr>
        <w:t>o</w:t>
      </w:r>
      <w:r w:rsidRPr="00E01693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pacing w:val="-5"/>
          <w:sz w:val="22"/>
          <w:szCs w:val="22"/>
        </w:rPr>
        <w:t>F</w:t>
      </w:r>
      <w:r w:rsidRPr="00E01693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E01693">
        <w:rPr>
          <w:rFonts w:asciiTheme="minorHAnsi" w:hAnsiTheme="minorHAnsi" w:cstheme="minorHAnsi"/>
          <w:sz w:val="22"/>
          <w:szCs w:val="22"/>
        </w:rPr>
        <w:t>b</w:t>
      </w:r>
      <w:r w:rsidRPr="00E01693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pacing w:val="1"/>
          <w:w w:val="101"/>
          <w:sz w:val="22"/>
          <w:szCs w:val="22"/>
        </w:rPr>
        <w:t>9</w:t>
      </w:r>
      <w:r w:rsidRPr="00E01693">
        <w:rPr>
          <w:rFonts w:asciiTheme="minorHAnsi" w:hAnsiTheme="minorHAnsi" w:cstheme="minorHAnsi"/>
          <w:w w:val="101"/>
          <w:sz w:val="22"/>
          <w:szCs w:val="22"/>
        </w:rPr>
        <w:t>7</w:t>
      </w:r>
    </w:p>
    <w:p w14:paraId="792774DB" w14:textId="77777777" w:rsidR="00FD033D" w:rsidRPr="00E01693" w:rsidRDefault="00FD033D">
      <w:pPr>
        <w:spacing w:before="10" w:line="100" w:lineRule="exact"/>
        <w:rPr>
          <w:rFonts w:asciiTheme="minorHAnsi" w:hAnsiTheme="minorHAnsi" w:cstheme="minorHAnsi"/>
          <w:sz w:val="22"/>
          <w:szCs w:val="22"/>
        </w:rPr>
      </w:pPr>
    </w:p>
    <w:p w14:paraId="79BAF396" w14:textId="77777777" w:rsidR="00FD033D" w:rsidRPr="00E01693" w:rsidRDefault="00DD5B06">
      <w:pPr>
        <w:ind w:left="116"/>
        <w:rPr>
          <w:rFonts w:asciiTheme="minorHAnsi" w:hAnsiTheme="minorHAnsi" w:cstheme="minorHAnsi"/>
          <w:sz w:val="22"/>
          <w:szCs w:val="22"/>
        </w:rPr>
      </w:pPr>
      <w:r w:rsidRPr="00E01693">
        <w:rPr>
          <w:rFonts w:asciiTheme="minorHAnsi" w:hAnsiTheme="minorHAnsi" w:cstheme="minorHAnsi"/>
          <w:b/>
          <w:spacing w:val="-1"/>
          <w:sz w:val="22"/>
          <w:szCs w:val="22"/>
        </w:rPr>
        <w:t>P</w:t>
      </w:r>
      <w:r w:rsidRPr="00E01693">
        <w:rPr>
          <w:rFonts w:asciiTheme="minorHAnsi" w:hAnsiTheme="minorHAnsi" w:cstheme="minorHAnsi"/>
          <w:b/>
          <w:sz w:val="22"/>
          <w:szCs w:val="22"/>
        </w:rPr>
        <w:t>E</w:t>
      </w:r>
      <w:r w:rsidRPr="00E01693">
        <w:rPr>
          <w:rFonts w:asciiTheme="minorHAnsi" w:hAnsiTheme="minorHAnsi" w:cstheme="minorHAnsi"/>
          <w:b/>
          <w:spacing w:val="2"/>
          <w:sz w:val="22"/>
          <w:szCs w:val="22"/>
        </w:rPr>
        <w:t>R</w:t>
      </w:r>
      <w:r w:rsidRPr="00E01693">
        <w:rPr>
          <w:rFonts w:asciiTheme="minorHAnsi" w:hAnsiTheme="minorHAnsi" w:cstheme="minorHAnsi"/>
          <w:b/>
          <w:spacing w:val="-3"/>
          <w:sz w:val="22"/>
          <w:szCs w:val="22"/>
        </w:rPr>
        <w:t>S</w:t>
      </w:r>
      <w:r w:rsidRPr="00E01693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E01693">
        <w:rPr>
          <w:rFonts w:asciiTheme="minorHAnsi" w:hAnsiTheme="minorHAnsi" w:cstheme="minorHAnsi"/>
          <w:b/>
          <w:spacing w:val="-1"/>
          <w:sz w:val="22"/>
          <w:szCs w:val="22"/>
        </w:rPr>
        <w:t>NN</w:t>
      </w:r>
      <w:r w:rsidRPr="00E01693">
        <w:rPr>
          <w:rFonts w:asciiTheme="minorHAnsi" w:hAnsiTheme="minorHAnsi" w:cstheme="minorHAnsi"/>
          <w:b/>
          <w:sz w:val="22"/>
          <w:szCs w:val="22"/>
        </w:rPr>
        <w:t>EL</w:t>
      </w:r>
      <w:r w:rsidRPr="00E01693">
        <w:rPr>
          <w:rFonts w:asciiTheme="minorHAnsi" w:hAnsiTheme="minorHAnsi" w:cstheme="minorHAnsi"/>
          <w:b/>
          <w:spacing w:val="17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b/>
          <w:spacing w:val="-2"/>
          <w:sz w:val="22"/>
          <w:szCs w:val="22"/>
        </w:rPr>
        <w:t>O</w:t>
      </w:r>
      <w:r w:rsidRPr="00E01693">
        <w:rPr>
          <w:rFonts w:asciiTheme="minorHAnsi" w:hAnsiTheme="minorHAnsi" w:cstheme="minorHAnsi"/>
          <w:b/>
          <w:spacing w:val="-1"/>
          <w:sz w:val="22"/>
          <w:szCs w:val="22"/>
        </w:rPr>
        <w:t>F</w:t>
      </w:r>
      <w:r w:rsidRPr="00E01693">
        <w:rPr>
          <w:rFonts w:asciiTheme="minorHAnsi" w:hAnsiTheme="minorHAnsi" w:cstheme="minorHAnsi"/>
          <w:b/>
          <w:spacing w:val="1"/>
          <w:sz w:val="22"/>
          <w:szCs w:val="22"/>
        </w:rPr>
        <w:t>F</w:t>
      </w:r>
      <w:r w:rsidRPr="00E01693">
        <w:rPr>
          <w:rFonts w:asciiTheme="minorHAnsi" w:hAnsiTheme="minorHAnsi" w:cstheme="minorHAnsi"/>
          <w:b/>
          <w:sz w:val="22"/>
          <w:szCs w:val="22"/>
        </w:rPr>
        <w:t>I</w:t>
      </w:r>
      <w:r w:rsidRPr="00E01693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E01693">
        <w:rPr>
          <w:rFonts w:asciiTheme="minorHAnsi" w:hAnsiTheme="minorHAnsi" w:cstheme="minorHAnsi"/>
          <w:b/>
          <w:spacing w:val="3"/>
          <w:sz w:val="22"/>
          <w:szCs w:val="22"/>
        </w:rPr>
        <w:t>E</w:t>
      </w:r>
      <w:r w:rsidRPr="00E01693">
        <w:rPr>
          <w:rFonts w:asciiTheme="minorHAnsi" w:hAnsiTheme="minorHAnsi" w:cstheme="minorHAnsi"/>
          <w:b/>
          <w:sz w:val="22"/>
          <w:szCs w:val="22"/>
        </w:rPr>
        <w:t>R</w:t>
      </w:r>
      <w:r w:rsidRPr="00E01693">
        <w:rPr>
          <w:rFonts w:asciiTheme="minorHAnsi" w:hAnsiTheme="minorHAnsi" w:cstheme="minorHAnsi"/>
          <w:b/>
          <w:spacing w:val="10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z w:val="22"/>
          <w:szCs w:val="22"/>
        </w:rPr>
        <w:t>-</w:t>
      </w:r>
      <w:r w:rsidRPr="00E01693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E01693">
        <w:rPr>
          <w:rFonts w:asciiTheme="minorHAnsi" w:hAnsiTheme="minorHAnsi" w:cstheme="minorHAnsi"/>
          <w:spacing w:val="4"/>
          <w:sz w:val="22"/>
          <w:szCs w:val="22"/>
        </w:rPr>
        <w:t>V</w:t>
      </w:r>
      <w:r w:rsidRPr="00E01693">
        <w:rPr>
          <w:rFonts w:asciiTheme="minorHAnsi" w:hAnsiTheme="minorHAnsi" w:cstheme="minorHAnsi"/>
          <w:sz w:val="22"/>
          <w:szCs w:val="22"/>
        </w:rPr>
        <w:t>W</w:t>
      </w:r>
      <w:r w:rsidRPr="00E01693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pacing w:val="-3"/>
          <w:sz w:val="22"/>
          <w:szCs w:val="22"/>
        </w:rPr>
        <w:t>P</w:t>
      </w:r>
      <w:r w:rsidRPr="00E01693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E01693">
        <w:rPr>
          <w:rFonts w:asciiTheme="minorHAnsi" w:hAnsiTheme="minorHAnsi" w:cstheme="minorHAnsi"/>
          <w:sz w:val="22"/>
          <w:szCs w:val="22"/>
        </w:rPr>
        <w:t>i</w:t>
      </w:r>
      <w:r w:rsidRPr="00E01693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E01693">
        <w:rPr>
          <w:rFonts w:asciiTheme="minorHAnsi" w:hAnsiTheme="minorHAnsi" w:cstheme="minorHAnsi"/>
          <w:sz w:val="22"/>
          <w:szCs w:val="22"/>
        </w:rPr>
        <w:t>a</w:t>
      </w:r>
      <w:r w:rsidRPr="00E01693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E01693">
        <w:rPr>
          <w:rFonts w:asciiTheme="minorHAnsi" w:hAnsiTheme="minorHAnsi" w:cstheme="minorHAnsi"/>
          <w:sz w:val="22"/>
          <w:szCs w:val="22"/>
        </w:rPr>
        <w:t>e</w:t>
      </w:r>
      <w:r w:rsidRPr="00E01693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E01693">
        <w:rPr>
          <w:rFonts w:asciiTheme="minorHAnsi" w:hAnsiTheme="minorHAnsi" w:cstheme="minorHAnsi"/>
          <w:sz w:val="22"/>
          <w:szCs w:val="22"/>
        </w:rPr>
        <w:t>t</w:t>
      </w:r>
      <w:r w:rsidRPr="00E01693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E01693">
        <w:rPr>
          <w:rFonts w:asciiTheme="minorHAnsi" w:hAnsiTheme="minorHAnsi" w:cstheme="minorHAnsi"/>
          <w:spacing w:val="-1"/>
          <w:sz w:val="22"/>
          <w:szCs w:val="22"/>
        </w:rPr>
        <w:t>.</w:t>
      </w:r>
      <w:r w:rsidRPr="00E01693">
        <w:rPr>
          <w:rFonts w:asciiTheme="minorHAnsi" w:hAnsiTheme="minorHAnsi" w:cstheme="minorHAnsi"/>
          <w:sz w:val="22"/>
          <w:szCs w:val="22"/>
        </w:rPr>
        <w:t>,</w:t>
      </w:r>
      <w:r w:rsidRPr="00E01693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z w:val="22"/>
          <w:szCs w:val="22"/>
        </w:rPr>
        <w:t>Ba</w:t>
      </w:r>
      <w:r w:rsidRPr="00E01693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E01693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E01693">
        <w:rPr>
          <w:rFonts w:asciiTheme="minorHAnsi" w:hAnsiTheme="minorHAnsi" w:cstheme="minorHAnsi"/>
          <w:sz w:val="22"/>
          <w:szCs w:val="22"/>
        </w:rPr>
        <w:t>al</w:t>
      </w:r>
      <w:r w:rsidRPr="00E01693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E01693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E01693">
        <w:rPr>
          <w:rFonts w:asciiTheme="minorHAnsi" w:hAnsiTheme="minorHAnsi" w:cstheme="minorHAnsi"/>
          <w:sz w:val="22"/>
          <w:szCs w:val="22"/>
        </w:rPr>
        <w:t>e.</w:t>
      </w:r>
      <w:r w:rsidRPr="00E01693">
        <w:rPr>
          <w:rFonts w:asciiTheme="minorHAnsi" w:hAnsiTheme="minorHAnsi" w:cstheme="minorHAnsi"/>
          <w:sz w:val="22"/>
          <w:szCs w:val="22"/>
        </w:rPr>
        <w:t xml:space="preserve">                                                               </w:t>
      </w:r>
      <w:r w:rsidRPr="00E01693">
        <w:rPr>
          <w:rFonts w:asciiTheme="minorHAnsi" w:hAnsiTheme="minorHAnsi" w:cstheme="minorHAnsi"/>
          <w:spacing w:val="40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E01693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E01693">
        <w:rPr>
          <w:rFonts w:asciiTheme="minorHAnsi" w:hAnsiTheme="minorHAnsi" w:cstheme="minorHAnsi"/>
          <w:sz w:val="22"/>
          <w:szCs w:val="22"/>
        </w:rPr>
        <w:t xml:space="preserve">y </w:t>
      </w:r>
      <w:r w:rsidRPr="00E01693">
        <w:rPr>
          <w:rFonts w:asciiTheme="minorHAnsi" w:hAnsiTheme="minorHAnsi" w:cstheme="minorHAnsi"/>
          <w:spacing w:val="1"/>
          <w:sz w:val="22"/>
          <w:szCs w:val="22"/>
        </w:rPr>
        <w:t>9</w:t>
      </w:r>
      <w:r w:rsidRPr="00E01693">
        <w:rPr>
          <w:rFonts w:asciiTheme="minorHAnsi" w:hAnsiTheme="minorHAnsi" w:cstheme="minorHAnsi"/>
          <w:sz w:val="22"/>
          <w:szCs w:val="22"/>
        </w:rPr>
        <w:t>5</w:t>
      </w:r>
      <w:r w:rsidRPr="00E01693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z w:val="22"/>
          <w:szCs w:val="22"/>
        </w:rPr>
        <w:t>to</w:t>
      </w:r>
      <w:r w:rsidRPr="00E01693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E01693">
        <w:rPr>
          <w:rFonts w:asciiTheme="minorHAnsi" w:hAnsiTheme="minorHAnsi" w:cstheme="minorHAnsi"/>
          <w:spacing w:val="3"/>
          <w:sz w:val="22"/>
          <w:szCs w:val="22"/>
        </w:rPr>
        <w:t>u</w:t>
      </w:r>
      <w:r w:rsidRPr="00E01693">
        <w:rPr>
          <w:rFonts w:asciiTheme="minorHAnsi" w:hAnsiTheme="minorHAnsi" w:cstheme="minorHAnsi"/>
          <w:sz w:val="22"/>
          <w:szCs w:val="22"/>
        </w:rPr>
        <w:t>g</w:t>
      </w:r>
      <w:r w:rsidRPr="00E01693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pacing w:val="1"/>
          <w:w w:val="101"/>
          <w:sz w:val="22"/>
          <w:szCs w:val="22"/>
        </w:rPr>
        <w:t>9</w:t>
      </w:r>
      <w:r w:rsidRPr="00E01693">
        <w:rPr>
          <w:rFonts w:asciiTheme="minorHAnsi" w:hAnsiTheme="minorHAnsi" w:cstheme="minorHAnsi"/>
          <w:w w:val="101"/>
          <w:sz w:val="22"/>
          <w:szCs w:val="22"/>
        </w:rPr>
        <w:t>5</w:t>
      </w:r>
    </w:p>
    <w:p w14:paraId="141FAF6A" w14:textId="77777777" w:rsidR="00FD033D" w:rsidRPr="00E01693" w:rsidRDefault="00FD033D">
      <w:pPr>
        <w:spacing w:before="2" w:line="120" w:lineRule="exact"/>
        <w:rPr>
          <w:rFonts w:asciiTheme="minorHAnsi" w:hAnsiTheme="minorHAnsi" w:cstheme="minorHAnsi"/>
          <w:sz w:val="22"/>
          <w:szCs w:val="22"/>
        </w:rPr>
      </w:pPr>
    </w:p>
    <w:p w14:paraId="1E993AF8" w14:textId="77777777" w:rsidR="00FD033D" w:rsidRPr="00E01693" w:rsidRDefault="00DD5B06">
      <w:pPr>
        <w:spacing w:line="260" w:lineRule="exact"/>
        <w:ind w:left="116"/>
        <w:rPr>
          <w:rFonts w:asciiTheme="minorHAnsi" w:hAnsiTheme="minorHAnsi" w:cstheme="minorHAnsi"/>
          <w:sz w:val="22"/>
          <w:szCs w:val="22"/>
        </w:rPr>
      </w:pPr>
      <w:r w:rsidRPr="00E01693">
        <w:rPr>
          <w:rFonts w:asciiTheme="minorHAnsi" w:hAnsiTheme="minorHAnsi" w:cstheme="minorHAnsi"/>
          <w:b/>
          <w:spacing w:val="-1"/>
          <w:position w:val="-1"/>
          <w:sz w:val="22"/>
          <w:szCs w:val="22"/>
        </w:rPr>
        <w:t>F</w:t>
      </w:r>
      <w:r w:rsidRPr="00E01693">
        <w:rPr>
          <w:rFonts w:asciiTheme="minorHAnsi" w:hAnsiTheme="minorHAnsi" w:cstheme="minorHAnsi"/>
          <w:b/>
          <w:position w:val="-1"/>
          <w:sz w:val="22"/>
          <w:szCs w:val="22"/>
        </w:rPr>
        <w:t>IE</w:t>
      </w:r>
      <w:r w:rsidRPr="00E01693">
        <w:rPr>
          <w:rFonts w:asciiTheme="minorHAnsi" w:hAnsiTheme="minorHAnsi" w:cstheme="minorHAnsi"/>
          <w:b/>
          <w:spacing w:val="3"/>
          <w:position w:val="-1"/>
          <w:sz w:val="22"/>
          <w:szCs w:val="22"/>
        </w:rPr>
        <w:t>L</w:t>
      </w:r>
      <w:r w:rsidRPr="00E01693">
        <w:rPr>
          <w:rFonts w:asciiTheme="minorHAnsi" w:hAnsiTheme="minorHAnsi" w:cstheme="minorHAnsi"/>
          <w:b/>
          <w:position w:val="-1"/>
          <w:sz w:val="22"/>
          <w:szCs w:val="22"/>
        </w:rPr>
        <w:t>D</w:t>
      </w:r>
      <w:r w:rsidRPr="00E01693">
        <w:rPr>
          <w:rFonts w:asciiTheme="minorHAnsi" w:hAnsiTheme="minorHAnsi" w:cstheme="minorHAnsi"/>
          <w:b/>
          <w:spacing w:val="7"/>
          <w:position w:val="-1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b/>
          <w:spacing w:val="-2"/>
          <w:position w:val="-1"/>
          <w:sz w:val="22"/>
          <w:szCs w:val="22"/>
        </w:rPr>
        <w:t>O</w:t>
      </w:r>
      <w:r w:rsidRPr="00E01693">
        <w:rPr>
          <w:rFonts w:asciiTheme="minorHAnsi" w:hAnsiTheme="minorHAnsi" w:cstheme="minorHAnsi"/>
          <w:b/>
          <w:spacing w:val="-1"/>
          <w:position w:val="-1"/>
          <w:sz w:val="22"/>
          <w:szCs w:val="22"/>
        </w:rPr>
        <w:t>F</w:t>
      </w:r>
      <w:r w:rsidRPr="00E01693">
        <w:rPr>
          <w:rFonts w:asciiTheme="minorHAnsi" w:hAnsiTheme="minorHAnsi" w:cstheme="minorHAnsi"/>
          <w:b/>
          <w:spacing w:val="1"/>
          <w:position w:val="-1"/>
          <w:sz w:val="22"/>
          <w:szCs w:val="22"/>
        </w:rPr>
        <w:t>F</w:t>
      </w:r>
      <w:r w:rsidRPr="00E01693">
        <w:rPr>
          <w:rFonts w:asciiTheme="minorHAnsi" w:hAnsiTheme="minorHAnsi" w:cstheme="minorHAnsi"/>
          <w:b/>
          <w:position w:val="-1"/>
          <w:sz w:val="22"/>
          <w:szCs w:val="22"/>
        </w:rPr>
        <w:t>I</w:t>
      </w:r>
      <w:r w:rsidRPr="00E01693">
        <w:rPr>
          <w:rFonts w:asciiTheme="minorHAnsi" w:hAnsiTheme="minorHAnsi" w:cstheme="minorHAnsi"/>
          <w:b/>
          <w:spacing w:val="-1"/>
          <w:position w:val="-1"/>
          <w:sz w:val="22"/>
          <w:szCs w:val="22"/>
        </w:rPr>
        <w:t>C</w:t>
      </w:r>
      <w:r w:rsidRPr="00E01693">
        <w:rPr>
          <w:rFonts w:asciiTheme="minorHAnsi" w:hAnsiTheme="minorHAnsi" w:cstheme="minorHAnsi"/>
          <w:b/>
          <w:position w:val="-1"/>
          <w:sz w:val="22"/>
          <w:szCs w:val="22"/>
        </w:rPr>
        <w:t>ER</w:t>
      </w:r>
      <w:r w:rsidRPr="00E01693">
        <w:rPr>
          <w:rFonts w:asciiTheme="minorHAnsi" w:hAnsiTheme="minorHAnsi" w:cstheme="minorHAnsi"/>
          <w:b/>
          <w:spacing w:val="10"/>
          <w:position w:val="-1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b/>
          <w:position w:val="-1"/>
          <w:sz w:val="22"/>
          <w:szCs w:val="22"/>
        </w:rPr>
        <w:t>-</w:t>
      </w:r>
      <w:r w:rsidRPr="00E01693">
        <w:rPr>
          <w:rFonts w:asciiTheme="minorHAnsi" w:hAnsiTheme="minorHAnsi" w:cstheme="minorHAnsi"/>
          <w:b/>
          <w:spacing w:val="5"/>
          <w:position w:val="-1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pacing w:val="-1"/>
          <w:position w:val="-1"/>
          <w:sz w:val="22"/>
          <w:szCs w:val="22"/>
        </w:rPr>
        <w:t>MN</w:t>
      </w:r>
      <w:r w:rsidRPr="00E01693">
        <w:rPr>
          <w:rFonts w:asciiTheme="minorHAnsi" w:hAnsiTheme="minorHAnsi" w:cstheme="minorHAnsi"/>
          <w:position w:val="-1"/>
          <w:sz w:val="22"/>
          <w:szCs w:val="22"/>
        </w:rPr>
        <w:t>PQ</w:t>
      </w:r>
      <w:r w:rsidRPr="00E01693">
        <w:rPr>
          <w:rFonts w:asciiTheme="minorHAnsi" w:hAnsiTheme="minorHAnsi" w:cstheme="minorHAnsi"/>
          <w:spacing w:val="7"/>
          <w:position w:val="-1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pacing w:val="3"/>
          <w:position w:val="-1"/>
          <w:sz w:val="22"/>
          <w:szCs w:val="22"/>
        </w:rPr>
        <w:t>C</w:t>
      </w:r>
      <w:r w:rsidRPr="00E01693">
        <w:rPr>
          <w:rFonts w:asciiTheme="minorHAnsi" w:hAnsiTheme="minorHAnsi" w:cstheme="minorHAnsi"/>
          <w:spacing w:val="-2"/>
          <w:position w:val="-1"/>
          <w:sz w:val="22"/>
          <w:szCs w:val="22"/>
        </w:rPr>
        <w:t>o</w:t>
      </w:r>
      <w:r w:rsidRPr="00E01693">
        <w:rPr>
          <w:rFonts w:asciiTheme="minorHAnsi" w:hAnsiTheme="minorHAnsi" w:cstheme="minorHAnsi"/>
          <w:spacing w:val="1"/>
          <w:position w:val="-1"/>
          <w:sz w:val="22"/>
          <w:szCs w:val="22"/>
        </w:rPr>
        <w:t>n</w:t>
      </w:r>
      <w:r w:rsidRPr="00E01693">
        <w:rPr>
          <w:rFonts w:asciiTheme="minorHAnsi" w:hAnsiTheme="minorHAnsi" w:cstheme="minorHAnsi"/>
          <w:position w:val="-1"/>
          <w:sz w:val="22"/>
          <w:szCs w:val="22"/>
        </w:rPr>
        <w:t>s</w:t>
      </w:r>
      <w:r w:rsidRPr="00E01693">
        <w:rPr>
          <w:rFonts w:asciiTheme="minorHAnsi" w:hAnsiTheme="minorHAnsi" w:cstheme="minorHAnsi"/>
          <w:spacing w:val="1"/>
          <w:position w:val="-1"/>
          <w:sz w:val="22"/>
          <w:szCs w:val="22"/>
        </w:rPr>
        <w:t>u</w:t>
      </w:r>
      <w:r w:rsidRPr="00E01693">
        <w:rPr>
          <w:rFonts w:asciiTheme="minorHAnsi" w:hAnsiTheme="minorHAnsi" w:cstheme="minorHAnsi"/>
          <w:position w:val="-1"/>
          <w:sz w:val="22"/>
          <w:szCs w:val="22"/>
        </w:rPr>
        <w:t>lta</w:t>
      </w:r>
      <w:r w:rsidRPr="00E01693">
        <w:rPr>
          <w:rFonts w:asciiTheme="minorHAnsi" w:hAnsiTheme="minorHAnsi" w:cstheme="minorHAnsi"/>
          <w:spacing w:val="1"/>
          <w:position w:val="-1"/>
          <w:sz w:val="22"/>
          <w:szCs w:val="22"/>
        </w:rPr>
        <w:t>n</w:t>
      </w:r>
      <w:r w:rsidRPr="00E01693">
        <w:rPr>
          <w:rFonts w:asciiTheme="minorHAnsi" w:hAnsiTheme="minorHAnsi" w:cstheme="minorHAnsi"/>
          <w:position w:val="-1"/>
          <w:sz w:val="22"/>
          <w:szCs w:val="22"/>
        </w:rPr>
        <w:t>ts,</w:t>
      </w:r>
      <w:r w:rsidRPr="00E01693">
        <w:rPr>
          <w:rFonts w:asciiTheme="minorHAnsi" w:hAnsiTheme="minorHAnsi" w:cstheme="minorHAnsi"/>
          <w:spacing w:val="10"/>
          <w:position w:val="-1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pacing w:val="3"/>
          <w:position w:val="-1"/>
          <w:sz w:val="22"/>
          <w:szCs w:val="22"/>
        </w:rPr>
        <w:t>B</w:t>
      </w:r>
      <w:r w:rsidRPr="00E01693">
        <w:rPr>
          <w:rFonts w:asciiTheme="minorHAnsi" w:hAnsiTheme="minorHAnsi" w:cstheme="minorHAnsi"/>
          <w:position w:val="-1"/>
          <w:sz w:val="22"/>
          <w:szCs w:val="22"/>
        </w:rPr>
        <w:t>a</w:t>
      </w:r>
      <w:r w:rsidRPr="00E01693">
        <w:rPr>
          <w:rFonts w:asciiTheme="minorHAnsi" w:hAnsiTheme="minorHAnsi" w:cstheme="minorHAnsi"/>
          <w:spacing w:val="1"/>
          <w:position w:val="-1"/>
          <w:sz w:val="22"/>
          <w:szCs w:val="22"/>
        </w:rPr>
        <w:t>n</w:t>
      </w:r>
      <w:r w:rsidRPr="00E01693">
        <w:rPr>
          <w:rFonts w:asciiTheme="minorHAnsi" w:hAnsiTheme="minorHAnsi" w:cstheme="minorHAnsi"/>
          <w:spacing w:val="-2"/>
          <w:position w:val="-1"/>
          <w:sz w:val="22"/>
          <w:szCs w:val="22"/>
        </w:rPr>
        <w:t>g</w:t>
      </w:r>
      <w:r w:rsidRPr="00E01693">
        <w:rPr>
          <w:rFonts w:asciiTheme="minorHAnsi" w:hAnsiTheme="minorHAnsi" w:cstheme="minorHAnsi"/>
          <w:spacing w:val="2"/>
          <w:position w:val="-1"/>
          <w:sz w:val="22"/>
          <w:szCs w:val="22"/>
        </w:rPr>
        <w:t>a</w:t>
      </w:r>
      <w:r w:rsidRPr="00E01693">
        <w:rPr>
          <w:rFonts w:asciiTheme="minorHAnsi" w:hAnsiTheme="minorHAnsi" w:cstheme="minorHAnsi"/>
          <w:position w:val="-1"/>
          <w:sz w:val="22"/>
          <w:szCs w:val="22"/>
        </w:rPr>
        <w:t>l</w:t>
      </w:r>
      <w:r w:rsidRPr="00E01693">
        <w:rPr>
          <w:rFonts w:asciiTheme="minorHAnsi" w:hAnsiTheme="minorHAnsi" w:cstheme="minorHAnsi"/>
          <w:spacing w:val="1"/>
          <w:position w:val="-1"/>
          <w:sz w:val="22"/>
          <w:szCs w:val="22"/>
        </w:rPr>
        <w:t>o</w:t>
      </w:r>
      <w:r w:rsidRPr="00E01693">
        <w:rPr>
          <w:rFonts w:asciiTheme="minorHAnsi" w:hAnsiTheme="minorHAnsi" w:cstheme="minorHAnsi"/>
          <w:spacing w:val="-1"/>
          <w:position w:val="-1"/>
          <w:sz w:val="22"/>
          <w:szCs w:val="22"/>
        </w:rPr>
        <w:t>r</w:t>
      </w:r>
      <w:r w:rsidRPr="00E01693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E01693">
        <w:rPr>
          <w:rFonts w:asciiTheme="minorHAnsi" w:hAnsiTheme="minorHAnsi" w:cstheme="minorHAnsi"/>
          <w:position w:val="-1"/>
          <w:sz w:val="22"/>
          <w:szCs w:val="22"/>
        </w:rPr>
        <w:t xml:space="preserve">                                                                           </w:t>
      </w:r>
      <w:r w:rsidRPr="00E01693">
        <w:rPr>
          <w:rFonts w:asciiTheme="minorHAnsi" w:hAnsiTheme="minorHAnsi" w:cstheme="minorHAnsi"/>
          <w:spacing w:val="50"/>
          <w:position w:val="-1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pacing w:val="-3"/>
          <w:position w:val="-1"/>
          <w:sz w:val="22"/>
          <w:szCs w:val="22"/>
        </w:rPr>
        <w:t>F</w:t>
      </w:r>
      <w:r w:rsidRPr="00E01693">
        <w:rPr>
          <w:rFonts w:asciiTheme="minorHAnsi" w:hAnsiTheme="minorHAnsi" w:cstheme="minorHAnsi"/>
          <w:spacing w:val="2"/>
          <w:position w:val="-1"/>
          <w:sz w:val="22"/>
          <w:szCs w:val="22"/>
        </w:rPr>
        <w:t>e</w:t>
      </w:r>
      <w:r w:rsidRPr="00E01693">
        <w:rPr>
          <w:rFonts w:asciiTheme="minorHAnsi" w:hAnsiTheme="minorHAnsi" w:cstheme="minorHAnsi"/>
          <w:position w:val="-1"/>
          <w:sz w:val="22"/>
          <w:szCs w:val="22"/>
        </w:rPr>
        <w:t>b</w:t>
      </w:r>
      <w:r w:rsidRPr="00E01693">
        <w:rPr>
          <w:rFonts w:asciiTheme="minorHAnsi" w:hAnsiTheme="minorHAnsi" w:cstheme="minorHAnsi"/>
          <w:spacing w:val="4"/>
          <w:position w:val="-1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pacing w:val="-2"/>
          <w:position w:val="-1"/>
          <w:sz w:val="22"/>
          <w:szCs w:val="22"/>
        </w:rPr>
        <w:t>9</w:t>
      </w:r>
      <w:r w:rsidRPr="00E01693">
        <w:rPr>
          <w:rFonts w:asciiTheme="minorHAnsi" w:hAnsiTheme="minorHAnsi" w:cstheme="minorHAnsi"/>
          <w:position w:val="-1"/>
          <w:sz w:val="22"/>
          <w:szCs w:val="22"/>
        </w:rPr>
        <w:t>4</w:t>
      </w:r>
      <w:r w:rsidRPr="00E01693">
        <w:rPr>
          <w:rFonts w:asciiTheme="minorHAnsi" w:hAnsiTheme="minorHAnsi" w:cstheme="minorHAnsi"/>
          <w:spacing w:val="3"/>
          <w:position w:val="-1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position w:val="-1"/>
          <w:sz w:val="22"/>
          <w:szCs w:val="22"/>
        </w:rPr>
        <w:t>to</w:t>
      </w:r>
      <w:r w:rsidRPr="00E01693">
        <w:rPr>
          <w:rFonts w:asciiTheme="minorHAnsi" w:hAnsiTheme="minorHAnsi" w:cstheme="minorHAnsi"/>
          <w:spacing w:val="5"/>
          <w:position w:val="-1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pacing w:val="-1"/>
          <w:position w:val="-1"/>
          <w:sz w:val="22"/>
          <w:szCs w:val="22"/>
        </w:rPr>
        <w:t>M</w:t>
      </w:r>
      <w:r w:rsidRPr="00E01693">
        <w:rPr>
          <w:rFonts w:asciiTheme="minorHAnsi" w:hAnsiTheme="minorHAnsi" w:cstheme="minorHAnsi"/>
          <w:spacing w:val="4"/>
          <w:position w:val="-1"/>
          <w:sz w:val="22"/>
          <w:szCs w:val="22"/>
        </w:rPr>
        <w:t>a</w:t>
      </w:r>
      <w:r w:rsidRPr="00E01693">
        <w:rPr>
          <w:rFonts w:asciiTheme="minorHAnsi" w:hAnsiTheme="minorHAnsi" w:cstheme="minorHAnsi"/>
          <w:position w:val="-1"/>
          <w:sz w:val="22"/>
          <w:szCs w:val="22"/>
        </w:rPr>
        <w:t xml:space="preserve">y </w:t>
      </w:r>
      <w:r w:rsidRPr="00E01693">
        <w:rPr>
          <w:rFonts w:asciiTheme="minorHAnsi" w:hAnsiTheme="minorHAnsi" w:cstheme="minorHAnsi"/>
          <w:spacing w:val="1"/>
          <w:w w:val="101"/>
          <w:position w:val="-1"/>
          <w:sz w:val="22"/>
          <w:szCs w:val="22"/>
        </w:rPr>
        <w:t>9</w:t>
      </w:r>
      <w:r w:rsidRPr="00E01693">
        <w:rPr>
          <w:rFonts w:asciiTheme="minorHAnsi" w:hAnsiTheme="minorHAnsi" w:cstheme="minorHAnsi"/>
          <w:w w:val="101"/>
          <w:position w:val="-1"/>
          <w:sz w:val="22"/>
          <w:szCs w:val="22"/>
        </w:rPr>
        <w:t>5</w:t>
      </w:r>
    </w:p>
    <w:p w14:paraId="7777FE2D" w14:textId="77777777" w:rsidR="00FD033D" w:rsidRPr="00E01693" w:rsidRDefault="00FD033D">
      <w:pPr>
        <w:spacing w:before="1" w:line="160" w:lineRule="exact"/>
        <w:rPr>
          <w:rFonts w:asciiTheme="minorHAnsi" w:hAnsiTheme="minorHAnsi" w:cstheme="minorHAnsi"/>
          <w:sz w:val="22"/>
          <w:szCs w:val="22"/>
        </w:rPr>
      </w:pPr>
    </w:p>
    <w:p w14:paraId="515F0C7E" w14:textId="77777777" w:rsidR="00FD033D" w:rsidRPr="00E01693" w:rsidRDefault="00FD033D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66F1943" w14:textId="77777777" w:rsidR="00FD033D" w:rsidRPr="00E01693" w:rsidRDefault="00DD5B06">
      <w:pPr>
        <w:spacing w:before="33"/>
        <w:ind w:left="116"/>
        <w:rPr>
          <w:rFonts w:asciiTheme="minorHAnsi" w:hAnsiTheme="minorHAnsi" w:cstheme="minorHAnsi"/>
          <w:sz w:val="22"/>
          <w:szCs w:val="22"/>
        </w:rPr>
      </w:pPr>
      <w:r w:rsidRPr="00E01693">
        <w:rPr>
          <w:rFonts w:asciiTheme="minorHAnsi" w:hAnsiTheme="minorHAnsi" w:cstheme="minorHAnsi"/>
          <w:b/>
          <w:spacing w:val="-1"/>
          <w:sz w:val="22"/>
          <w:szCs w:val="22"/>
        </w:rPr>
        <w:t>PR</w:t>
      </w:r>
      <w:r w:rsidRPr="00E01693">
        <w:rPr>
          <w:rFonts w:asciiTheme="minorHAnsi" w:hAnsiTheme="minorHAnsi" w:cstheme="minorHAnsi"/>
          <w:b/>
          <w:spacing w:val="-2"/>
          <w:sz w:val="22"/>
          <w:szCs w:val="22"/>
        </w:rPr>
        <w:t>O</w:t>
      </w:r>
      <w:r w:rsidRPr="00E01693">
        <w:rPr>
          <w:rFonts w:asciiTheme="minorHAnsi" w:hAnsiTheme="minorHAnsi" w:cstheme="minorHAnsi"/>
          <w:b/>
          <w:spacing w:val="1"/>
          <w:sz w:val="22"/>
          <w:szCs w:val="22"/>
        </w:rPr>
        <w:t>F</w:t>
      </w:r>
      <w:r w:rsidRPr="00E01693">
        <w:rPr>
          <w:rFonts w:asciiTheme="minorHAnsi" w:hAnsiTheme="minorHAnsi" w:cstheme="minorHAnsi"/>
          <w:b/>
          <w:spacing w:val="3"/>
          <w:sz w:val="22"/>
          <w:szCs w:val="22"/>
        </w:rPr>
        <w:t>E</w:t>
      </w:r>
      <w:r w:rsidRPr="00E01693">
        <w:rPr>
          <w:rFonts w:asciiTheme="minorHAnsi" w:hAnsiTheme="minorHAnsi" w:cstheme="minorHAnsi"/>
          <w:b/>
          <w:spacing w:val="-3"/>
          <w:sz w:val="22"/>
          <w:szCs w:val="22"/>
        </w:rPr>
        <w:t>S</w:t>
      </w:r>
      <w:r w:rsidRPr="00E01693">
        <w:rPr>
          <w:rFonts w:asciiTheme="minorHAnsi" w:hAnsiTheme="minorHAnsi" w:cstheme="minorHAnsi"/>
          <w:b/>
          <w:sz w:val="22"/>
          <w:szCs w:val="22"/>
        </w:rPr>
        <w:t>S</w:t>
      </w:r>
      <w:r w:rsidRPr="00E01693">
        <w:rPr>
          <w:rFonts w:asciiTheme="minorHAnsi" w:hAnsiTheme="minorHAnsi" w:cstheme="minorHAnsi"/>
          <w:b/>
          <w:spacing w:val="3"/>
          <w:sz w:val="22"/>
          <w:szCs w:val="22"/>
        </w:rPr>
        <w:t>I</w:t>
      </w:r>
      <w:r w:rsidRPr="00E01693">
        <w:rPr>
          <w:rFonts w:asciiTheme="minorHAnsi" w:hAnsiTheme="minorHAnsi" w:cstheme="minorHAnsi"/>
          <w:b/>
          <w:spacing w:val="-2"/>
          <w:sz w:val="22"/>
          <w:szCs w:val="22"/>
        </w:rPr>
        <w:t>O</w:t>
      </w:r>
      <w:r w:rsidRPr="00E01693">
        <w:rPr>
          <w:rFonts w:asciiTheme="minorHAnsi" w:hAnsiTheme="minorHAnsi" w:cstheme="minorHAnsi"/>
          <w:b/>
          <w:spacing w:val="-1"/>
          <w:sz w:val="22"/>
          <w:szCs w:val="22"/>
        </w:rPr>
        <w:t>NA</w:t>
      </w:r>
      <w:r w:rsidRPr="00E01693">
        <w:rPr>
          <w:rFonts w:asciiTheme="minorHAnsi" w:hAnsiTheme="minorHAnsi" w:cstheme="minorHAnsi"/>
          <w:b/>
          <w:sz w:val="22"/>
          <w:szCs w:val="22"/>
        </w:rPr>
        <w:t>L</w:t>
      </w:r>
      <w:r w:rsidRPr="00E01693">
        <w:rPr>
          <w:rFonts w:asciiTheme="minorHAnsi" w:hAnsiTheme="minorHAnsi" w:cstheme="minorHAnsi"/>
          <w:b/>
          <w:spacing w:val="18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b/>
          <w:spacing w:val="3"/>
          <w:sz w:val="22"/>
          <w:szCs w:val="22"/>
        </w:rPr>
        <w:t>T</w:t>
      </w:r>
      <w:r w:rsidRPr="00E01693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E01693">
        <w:rPr>
          <w:rFonts w:asciiTheme="minorHAnsi" w:hAnsiTheme="minorHAnsi" w:cstheme="minorHAnsi"/>
          <w:b/>
          <w:spacing w:val="2"/>
          <w:sz w:val="22"/>
          <w:szCs w:val="22"/>
        </w:rPr>
        <w:t>A</w:t>
      </w:r>
      <w:r w:rsidRPr="00E01693">
        <w:rPr>
          <w:rFonts w:asciiTheme="minorHAnsi" w:hAnsiTheme="minorHAnsi" w:cstheme="minorHAnsi"/>
          <w:b/>
          <w:sz w:val="22"/>
          <w:szCs w:val="22"/>
        </w:rPr>
        <w:t>I</w:t>
      </w:r>
      <w:r w:rsidRPr="00E01693">
        <w:rPr>
          <w:rFonts w:asciiTheme="minorHAnsi" w:hAnsiTheme="minorHAnsi" w:cstheme="minorHAnsi"/>
          <w:b/>
          <w:spacing w:val="-1"/>
          <w:sz w:val="22"/>
          <w:szCs w:val="22"/>
        </w:rPr>
        <w:t>N</w:t>
      </w:r>
      <w:r w:rsidRPr="00E01693">
        <w:rPr>
          <w:rFonts w:asciiTheme="minorHAnsi" w:hAnsiTheme="minorHAnsi" w:cstheme="minorHAnsi"/>
          <w:b/>
          <w:sz w:val="22"/>
          <w:szCs w:val="22"/>
        </w:rPr>
        <w:t>I</w:t>
      </w:r>
      <w:r w:rsidRPr="00E01693">
        <w:rPr>
          <w:rFonts w:asciiTheme="minorHAnsi" w:hAnsiTheme="minorHAnsi" w:cstheme="minorHAnsi"/>
          <w:b/>
          <w:spacing w:val="-1"/>
          <w:sz w:val="22"/>
          <w:szCs w:val="22"/>
        </w:rPr>
        <w:t>N</w:t>
      </w:r>
      <w:r w:rsidRPr="00E01693">
        <w:rPr>
          <w:rFonts w:asciiTheme="minorHAnsi" w:hAnsiTheme="minorHAnsi" w:cstheme="minorHAnsi"/>
          <w:b/>
          <w:spacing w:val="1"/>
          <w:sz w:val="22"/>
          <w:szCs w:val="22"/>
        </w:rPr>
        <w:t>G</w:t>
      </w:r>
      <w:r w:rsidRPr="00E01693">
        <w:rPr>
          <w:rFonts w:asciiTheme="minorHAnsi" w:hAnsiTheme="minorHAnsi" w:cstheme="minorHAnsi"/>
          <w:b/>
          <w:sz w:val="22"/>
          <w:szCs w:val="22"/>
        </w:rPr>
        <w:t>S</w:t>
      </w:r>
      <w:r w:rsidRPr="00E01693">
        <w:rPr>
          <w:rFonts w:asciiTheme="minorHAnsi" w:hAnsiTheme="minorHAnsi" w:cstheme="minorHAnsi"/>
          <w:b/>
          <w:spacing w:val="13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b/>
          <w:spacing w:val="-1"/>
          <w:sz w:val="22"/>
          <w:szCs w:val="22"/>
        </w:rPr>
        <w:t>AN</w:t>
      </w:r>
      <w:r w:rsidRPr="00E01693">
        <w:rPr>
          <w:rFonts w:asciiTheme="minorHAnsi" w:hAnsiTheme="minorHAnsi" w:cstheme="minorHAnsi"/>
          <w:b/>
          <w:sz w:val="22"/>
          <w:szCs w:val="22"/>
        </w:rPr>
        <w:t>D</w:t>
      </w:r>
      <w:r w:rsidRPr="00E01693">
        <w:rPr>
          <w:rFonts w:asciiTheme="minorHAnsi" w:hAnsiTheme="minorHAnsi" w:cstheme="minorHAnsi"/>
          <w:b/>
          <w:spacing w:val="5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b/>
          <w:spacing w:val="4"/>
          <w:sz w:val="22"/>
          <w:szCs w:val="22"/>
        </w:rPr>
        <w:t>W</w:t>
      </w:r>
      <w:r w:rsidRPr="00E01693">
        <w:rPr>
          <w:rFonts w:asciiTheme="minorHAnsi" w:hAnsiTheme="minorHAnsi" w:cstheme="minorHAnsi"/>
          <w:b/>
          <w:spacing w:val="-4"/>
          <w:sz w:val="22"/>
          <w:szCs w:val="22"/>
        </w:rPr>
        <w:t>O</w:t>
      </w:r>
      <w:r w:rsidRPr="00E01693">
        <w:rPr>
          <w:rFonts w:asciiTheme="minorHAnsi" w:hAnsiTheme="minorHAnsi" w:cstheme="minorHAnsi"/>
          <w:b/>
          <w:spacing w:val="4"/>
          <w:sz w:val="22"/>
          <w:szCs w:val="22"/>
        </w:rPr>
        <w:t>R</w:t>
      </w:r>
      <w:r w:rsidRPr="00E01693">
        <w:rPr>
          <w:rFonts w:asciiTheme="minorHAnsi" w:hAnsiTheme="minorHAnsi" w:cstheme="minorHAnsi"/>
          <w:b/>
          <w:spacing w:val="-2"/>
          <w:sz w:val="22"/>
          <w:szCs w:val="22"/>
        </w:rPr>
        <w:t>K</w:t>
      </w:r>
      <w:r w:rsidRPr="00E01693">
        <w:rPr>
          <w:rFonts w:asciiTheme="minorHAnsi" w:hAnsiTheme="minorHAnsi" w:cstheme="minorHAnsi"/>
          <w:b/>
          <w:spacing w:val="2"/>
          <w:sz w:val="22"/>
          <w:szCs w:val="22"/>
        </w:rPr>
        <w:t>S</w:t>
      </w:r>
      <w:r w:rsidRPr="00E01693">
        <w:rPr>
          <w:rFonts w:asciiTheme="minorHAnsi" w:hAnsiTheme="minorHAnsi" w:cstheme="minorHAnsi"/>
          <w:b/>
          <w:spacing w:val="1"/>
          <w:sz w:val="22"/>
          <w:szCs w:val="22"/>
        </w:rPr>
        <w:t>H</w:t>
      </w:r>
      <w:r w:rsidRPr="00E01693">
        <w:rPr>
          <w:rFonts w:asciiTheme="minorHAnsi" w:hAnsiTheme="minorHAnsi" w:cstheme="minorHAnsi"/>
          <w:b/>
          <w:spacing w:val="-2"/>
          <w:sz w:val="22"/>
          <w:szCs w:val="22"/>
        </w:rPr>
        <w:t>O</w:t>
      </w:r>
      <w:r w:rsidRPr="00E01693">
        <w:rPr>
          <w:rFonts w:asciiTheme="minorHAnsi" w:hAnsiTheme="minorHAnsi" w:cstheme="minorHAnsi"/>
          <w:b/>
          <w:spacing w:val="-1"/>
          <w:sz w:val="22"/>
          <w:szCs w:val="22"/>
        </w:rPr>
        <w:t>P</w:t>
      </w:r>
      <w:r w:rsidRPr="00E01693">
        <w:rPr>
          <w:rFonts w:asciiTheme="minorHAnsi" w:hAnsiTheme="minorHAnsi" w:cstheme="minorHAnsi"/>
          <w:b/>
          <w:sz w:val="22"/>
          <w:szCs w:val="22"/>
        </w:rPr>
        <w:t>S</w:t>
      </w:r>
      <w:r w:rsidRPr="00E01693">
        <w:rPr>
          <w:rFonts w:asciiTheme="minorHAnsi" w:hAnsiTheme="minorHAnsi" w:cstheme="minorHAnsi"/>
          <w:b/>
          <w:spacing w:val="17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b/>
          <w:spacing w:val="-1"/>
          <w:w w:val="101"/>
          <w:sz w:val="22"/>
          <w:szCs w:val="22"/>
        </w:rPr>
        <w:t>A</w:t>
      </w:r>
      <w:r w:rsidRPr="00E01693">
        <w:rPr>
          <w:rFonts w:asciiTheme="minorHAnsi" w:hAnsiTheme="minorHAnsi" w:cstheme="minorHAnsi"/>
          <w:b/>
          <w:w w:val="101"/>
          <w:sz w:val="22"/>
          <w:szCs w:val="22"/>
        </w:rPr>
        <w:t>T</w:t>
      </w:r>
      <w:r w:rsidRPr="00E01693">
        <w:rPr>
          <w:rFonts w:asciiTheme="minorHAnsi" w:hAnsiTheme="minorHAnsi" w:cstheme="minorHAnsi"/>
          <w:b/>
          <w:spacing w:val="3"/>
          <w:w w:val="101"/>
          <w:sz w:val="22"/>
          <w:szCs w:val="22"/>
        </w:rPr>
        <w:t>T</w:t>
      </w:r>
      <w:r w:rsidRPr="00E01693">
        <w:rPr>
          <w:rFonts w:asciiTheme="minorHAnsi" w:hAnsiTheme="minorHAnsi" w:cstheme="minorHAnsi"/>
          <w:b/>
          <w:w w:val="101"/>
          <w:sz w:val="22"/>
          <w:szCs w:val="22"/>
        </w:rPr>
        <w:t>E</w:t>
      </w:r>
      <w:r w:rsidRPr="00E01693">
        <w:rPr>
          <w:rFonts w:asciiTheme="minorHAnsi" w:hAnsiTheme="minorHAnsi" w:cstheme="minorHAnsi"/>
          <w:b/>
          <w:spacing w:val="-1"/>
          <w:w w:val="101"/>
          <w:sz w:val="22"/>
          <w:szCs w:val="22"/>
        </w:rPr>
        <w:t>ND</w:t>
      </w:r>
      <w:r w:rsidRPr="00E01693">
        <w:rPr>
          <w:rFonts w:asciiTheme="minorHAnsi" w:hAnsiTheme="minorHAnsi" w:cstheme="minorHAnsi"/>
          <w:b/>
          <w:w w:val="101"/>
          <w:sz w:val="22"/>
          <w:szCs w:val="22"/>
        </w:rPr>
        <w:t>ED</w:t>
      </w:r>
    </w:p>
    <w:p w14:paraId="2F28F0DD" w14:textId="77777777" w:rsidR="00FD033D" w:rsidRPr="00E01693" w:rsidRDefault="00FD033D">
      <w:pPr>
        <w:spacing w:before="5" w:line="100" w:lineRule="exact"/>
        <w:rPr>
          <w:rFonts w:asciiTheme="minorHAnsi" w:hAnsiTheme="minorHAnsi" w:cstheme="minorHAnsi"/>
          <w:sz w:val="22"/>
          <w:szCs w:val="22"/>
        </w:rPr>
      </w:pPr>
    </w:p>
    <w:p w14:paraId="50AD19BD" w14:textId="77777777" w:rsidR="00FD033D" w:rsidRPr="00E01693" w:rsidRDefault="00DD5B06">
      <w:pPr>
        <w:ind w:left="116"/>
        <w:rPr>
          <w:rFonts w:asciiTheme="minorHAnsi" w:hAnsiTheme="minorHAnsi" w:cstheme="minorHAnsi"/>
          <w:sz w:val="22"/>
          <w:szCs w:val="22"/>
        </w:rPr>
      </w:pPr>
      <w:r w:rsidRPr="00E01693">
        <w:rPr>
          <w:rFonts w:asciiTheme="minorHAnsi" w:eastAsia="Microsoft Sans Serif" w:hAnsiTheme="minorHAnsi" w:cstheme="minorHAnsi"/>
          <w:w w:val="342"/>
          <w:sz w:val="22"/>
          <w:szCs w:val="22"/>
        </w:rPr>
        <w:t xml:space="preserve"> </w:t>
      </w:r>
      <w:r w:rsidRPr="00E01693">
        <w:rPr>
          <w:rFonts w:asciiTheme="minorHAnsi" w:eastAsia="Microsoft Sans Serif" w:hAnsiTheme="minorHAnsi" w:cstheme="minorHAnsi"/>
          <w:sz w:val="22"/>
          <w:szCs w:val="22"/>
        </w:rPr>
        <w:t xml:space="preserve">   </w:t>
      </w:r>
      <w:r w:rsidRPr="00E01693">
        <w:rPr>
          <w:rFonts w:asciiTheme="minorHAnsi" w:eastAsia="Microsoft Sans Serif" w:hAnsiTheme="minorHAnsi" w:cstheme="minorHAnsi"/>
          <w:spacing w:val="-24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z w:val="22"/>
          <w:szCs w:val="22"/>
        </w:rPr>
        <w:t>“</w:t>
      </w:r>
      <w:r w:rsidRPr="00E01693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E01693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E01693">
        <w:rPr>
          <w:rFonts w:asciiTheme="minorHAnsi" w:hAnsiTheme="minorHAnsi" w:cstheme="minorHAnsi"/>
          <w:sz w:val="22"/>
          <w:szCs w:val="22"/>
        </w:rPr>
        <w:t>a</w:t>
      </w:r>
      <w:r w:rsidRPr="00E01693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E01693">
        <w:rPr>
          <w:rFonts w:asciiTheme="minorHAnsi" w:hAnsiTheme="minorHAnsi" w:cstheme="minorHAnsi"/>
          <w:sz w:val="22"/>
          <w:szCs w:val="22"/>
        </w:rPr>
        <w:t>e</w:t>
      </w:r>
      <w:r w:rsidRPr="00E01693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E01693">
        <w:rPr>
          <w:rFonts w:asciiTheme="minorHAnsi" w:hAnsiTheme="minorHAnsi" w:cstheme="minorHAnsi"/>
          <w:sz w:val="22"/>
          <w:szCs w:val="22"/>
        </w:rPr>
        <w:t>s</w:t>
      </w:r>
      <w:r w:rsidRPr="00E01693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E01693">
        <w:rPr>
          <w:rFonts w:asciiTheme="minorHAnsi" w:hAnsiTheme="minorHAnsi" w:cstheme="minorHAnsi"/>
          <w:sz w:val="22"/>
          <w:szCs w:val="22"/>
        </w:rPr>
        <w:t>ip</w:t>
      </w:r>
      <w:r w:rsidRPr="00E01693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z w:val="22"/>
          <w:szCs w:val="22"/>
        </w:rPr>
        <w:t>S</w:t>
      </w:r>
      <w:r w:rsidRPr="00E01693">
        <w:rPr>
          <w:rFonts w:asciiTheme="minorHAnsi" w:hAnsiTheme="minorHAnsi" w:cstheme="minorHAnsi"/>
          <w:spacing w:val="1"/>
          <w:sz w:val="22"/>
          <w:szCs w:val="22"/>
        </w:rPr>
        <w:t>um</w:t>
      </w:r>
      <w:r w:rsidRPr="00E01693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E01693">
        <w:rPr>
          <w:rFonts w:asciiTheme="minorHAnsi" w:hAnsiTheme="minorHAnsi" w:cstheme="minorHAnsi"/>
          <w:sz w:val="22"/>
          <w:szCs w:val="22"/>
        </w:rPr>
        <w:t>i</w:t>
      </w:r>
      <w:r w:rsidRPr="00E01693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E01693">
        <w:rPr>
          <w:rFonts w:asciiTheme="minorHAnsi" w:hAnsiTheme="minorHAnsi" w:cstheme="minorHAnsi"/>
          <w:sz w:val="22"/>
          <w:szCs w:val="22"/>
        </w:rPr>
        <w:t>”</w:t>
      </w:r>
      <w:r w:rsidRPr="00E01693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z w:val="22"/>
          <w:szCs w:val="22"/>
        </w:rPr>
        <w:t>at</w:t>
      </w:r>
      <w:r w:rsidRPr="00E01693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E01693">
        <w:rPr>
          <w:rFonts w:asciiTheme="minorHAnsi" w:hAnsiTheme="minorHAnsi" w:cstheme="minorHAnsi"/>
          <w:spacing w:val="3"/>
          <w:sz w:val="22"/>
          <w:szCs w:val="22"/>
        </w:rPr>
        <w:t>B</w:t>
      </w:r>
      <w:r w:rsidRPr="00E01693">
        <w:rPr>
          <w:rFonts w:asciiTheme="minorHAnsi" w:hAnsiTheme="minorHAnsi" w:cstheme="minorHAnsi"/>
          <w:sz w:val="22"/>
          <w:szCs w:val="22"/>
        </w:rPr>
        <w:t>C</w:t>
      </w:r>
      <w:r w:rsidRPr="00E01693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E01693">
        <w:rPr>
          <w:rFonts w:asciiTheme="minorHAnsi" w:hAnsiTheme="minorHAnsi" w:cstheme="minorHAnsi"/>
          <w:sz w:val="22"/>
          <w:szCs w:val="22"/>
        </w:rPr>
        <w:t>i</w:t>
      </w:r>
      <w:r w:rsidRPr="00E01693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E01693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E01693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E01693">
        <w:rPr>
          <w:rFonts w:asciiTheme="minorHAnsi" w:hAnsiTheme="minorHAnsi" w:cstheme="minorHAnsi"/>
          <w:sz w:val="22"/>
          <w:szCs w:val="22"/>
        </w:rPr>
        <w:t>e</w:t>
      </w:r>
      <w:r w:rsidRPr="00E01693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E01693">
        <w:rPr>
          <w:rFonts w:asciiTheme="minorHAnsi" w:hAnsiTheme="minorHAnsi" w:cstheme="minorHAnsi"/>
          <w:sz w:val="22"/>
          <w:szCs w:val="22"/>
        </w:rPr>
        <w:t>ast</w:t>
      </w:r>
      <w:r w:rsidRPr="00E01693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E01693">
        <w:rPr>
          <w:rFonts w:asciiTheme="minorHAnsi" w:hAnsiTheme="minorHAnsi" w:cstheme="minorHAnsi"/>
          <w:sz w:val="22"/>
          <w:szCs w:val="22"/>
        </w:rPr>
        <w:t>eld</w:t>
      </w:r>
      <w:r w:rsidRPr="00E01693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z w:val="22"/>
          <w:szCs w:val="22"/>
        </w:rPr>
        <w:t>in</w:t>
      </w:r>
      <w:r w:rsidRPr="00E01693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E01693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E01693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E01693">
        <w:rPr>
          <w:rFonts w:asciiTheme="minorHAnsi" w:hAnsiTheme="minorHAnsi" w:cstheme="minorHAnsi"/>
          <w:sz w:val="22"/>
          <w:szCs w:val="22"/>
        </w:rPr>
        <w:t>a</w:t>
      </w:r>
      <w:r w:rsidRPr="00E01693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z w:val="22"/>
          <w:szCs w:val="22"/>
        </w:rPr>
        <w:t xml:space="preserve">- </w:t>
      </w:r>
      <w:r w:rsidRPr="00E01693">
        <w:rPr>
          <w:rFonts w:asciiTheme="minorHAnsi" w:hAnsiTheme="minorHAnsi" w:cstheme="minorHAnsi"/>
          <w:spacing w:val="4"/>
          <w:sz w:val="22"/>
          <w:szCs w:val="22"/>
        </w:rPr>
        <w:t>Q</w:t>
      </w:r>
      <w:r w:rsidRPr="00E01693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E01693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E01693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E01693">
        <w:rPr>
          <w:rFonts w:asciiTheme="minorHAnsi" w:hAnsiTheme="minorHAnsi" w:cstheme="minorHAnsi"/>
          <w:sz w:val="22"/>
          <w:szCs w:val="22"/>
        </w:rPr>
        <w:t>r</w:t>
      </w:r>
      <w:r w:rsidRPr="00E01693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z w:val="22"/>
          <w:szCs w:val="22"/>
        </w:rPr>
        <w:t>in</w:t>
      </w:r>
      <w:r w:rsidRPr="00E01693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pacing w:val="1"/>
          <w:w w:val="101"/>
          <w:sz w:val="22"/>
          <w:szCs w:val="22"/>
        </w:rPr>
        <w:t>2</w:t>
      </w:r>
      <w:r w:rsidRPr="00E01693">
        <w:rPr>
          <w:rFonts w:asciiTheme="minorHAnsi" w:hAnsiTheme="minorHAnsi" w:cstheme="minorHAnsi"/>
          <w:spacing w:val="-2"/>
          <w:w w:val="101"/>
          <w:sz w:val="22"/>
          <w:szCs w:val="22"/>
        </w:rPr>
        <w:t>0</w:t>
      </w:r>
      <w:r w:rsidRPr="00E01693">
        <w:rPr>
          <w:rFonts w:asciiTheme="minorHAnsi" w:hAnsiTheme="minorHAnsi" w:cstheme="minorHAnsi"/>
          <w:spacing w:val="1"/>
          <w:w w:val="101"/>
          <w:sz w:val="22"/>
          <w:szCs w:val="22"/>
        </w:rPr>
        <w:t>1</w:t>
      </w:r>
      <w:r w:rsidRPr="00E01693">
        <w:rPr>
          <w:rFonts w:asciiTheme="minorHAnsi" w:hAnsiTheme="minorHAnsi" w:cstheme="minorHAnsi"/>
          <w:w w:val="101"/>
          <w:sz w:val="22"/>
          <w:szCs w:val="22"/>
        </w:rPr>
        <w:t>0</w:t>
      </w:r>
    </w:p>
    <w:p w14:paraId="1BC13E21" w14:textId="77777777" w:rsidR="00FD033D" w:rsidRPr="00E01693" w:rsidRDefault="00DD5B06">
      <w:pPr>
        <w:spacing w:before="4"/>
        <w:ind w:left="116"/>
        <w:rPr>
          <w:rFonts w:asciiTheme="minorHAnsi" w:hAnsiTheme="minorHAnsi" w:cstheme="minorHAnsi"/>
          <w:sz w:val="22"/>
          <w:szCs w:val="22"/>
        </w:rPr>
      </w:pPr>
      <w:r w:rsidRPr="00E01693">
        <w:rPr>
          <w:rFonts w:asciiTheme="minorHAnsi" w:eastAsia="Microsoft Sans Serif" w:hAnsiTheme="minorHAnsi" w:cstheme="minorHAnsi"/>
          <w:w w:val="342"/>
          <w:sz w:val="22"/>
          <w:szCs w:val="22"/>
        </w:rPr>
        <w:t xml:space="preserve"> </w:t>
      </w:r>
      <w:r w:rsidRPr="00E01693">
        <w:rPr>
          <w:rFonts w:asciiTheme="minorHAnsi" w:eastAsia="Microsoft Sans Serif" w:hAnsiTheme="minorHAnsi" w:cstheme="minorHAnsi"/>
          <w:sz w:val="22"/>
          <w:szCs w:val="22"/>
        </w:rPr>
        <w:t xml:space="preserve">   </w:t>
      </w:r>
      <w:r w:rsidRPr="00E01693">
        <w:rPr>
          <w:rFonts w:asciiTheme="minorHAnsi" w:eastAsia="Microsoft Sans Serif" w:hAnsiTheme="minorHAnsi" w:cstheme="minorHAnsi"/>
          <w:spacing w:val="-24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z w:val="22"/>
          <w:szCs w:val="22"/>
        </w:rPr>
        <w:t>“</w:t>
      </w:r>
      <w:r w:rsidRPr="00E01693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E01693">
        <w:rPr>
          <w:rFonts w:asciiTheme="minorHAnsi" w:hAnsiTheme="minorHAnsi" w:cstheme="minorHAnsi"/>
          <w:sz w:val="22"/>
          <w:szCs w:val="22"/>
        </w:rPr>
        <w:t>R</w:t>
      </w:r>
      <w:r w:rsidRPr="00E01693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z w:val="22"/>
          <w:szCs w:val="22"/>
        </w:rPr>
        <w:t>S</w:t>
      </w:r>
      <w:r w:rsidRPr="00E01693">
        <w:rPr>
          <w:rFonts w:asciiTheme="minorHAnsi" w:hAnsiTheme="minorHAnsi" w:cstheme="minorHAnsi"/>
          <w:spacing w:val="1"/>
          <w:sz w:val="22"/>
          <w:szCs w:val="22"/>
        </w:rPr>
        <w:t>um</w:t>
      </w:r>
      <w:r w:rsidRPr="00E01693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E01693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E01693">
        <w:rPr>
          <w:rFonts w:asciiTheme="minorHAnsi" w:hAnsiTheme="minorHAnsi" w:cstheme="minorHAnsi"/>
          <w:sz w:val="22"/>
          <w:szCs w:val="22"/>
        </w:rPr>
        <w:t>t”</w:t>
      </w:r>
      <w:r w:rsidRPr="00E01693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z w:val="22"/>
          <w:szCs w:val="22"/>
        </w:rPr>
        <w:t>in</w:t>
      </w:r>
      <w:r w:rsidRPr="00E01693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pacing w:val="-1"/>
          <w:sz w:val="22"/>
          <w:szCs w:val="22"/>
        </w:rPr>
        <w:t>Q</w:t>
      </w:r>
      <w:r w:rsidRPr="00E01693">
        <w:rPr>
          <w:rFonts w:asciiTheme="minorHAnsi" w:hAnsiTheme="minorHAnsi" w:cstheme="minorHAnsi"/>
          <w:sz w:val="22"/>
          <w:szCs w:val="22"/>
        </w:rPr>
        <w:t>atar</w:t>
      </w:r>
      <w:r w:rsidRPr="00E01693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z w:val="22"/>
          <w:szCs w:val="22"/>
        </w:rPr>
        <w:t>in</w:t>
      </w:r>
      <w:r w:rsidRPr="00E01693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pacing w:val="1"/>
          <w:w w:val="101"/>
          <w:sz w:val="22"/>
          <w:szCs w:val="22"/>
        </w:rPr>
        <w:t>2</w:t>
      </w:r>
      <w:r w:rsidRPr="00E01693">
        <w:rPr>
          <w:rFonts w:asciiTheme="minorHAnsi" w:hAnsiTheme="minorHAnsi" w:cstheme="minorHAnsi"/>
          <w:spacing w:val="-2"/>
          <w:w w:val="101"/>
          <w:sz w:val="22"/>
          <w:szCs w:val="22"/>
        </w:rPr>
        <w:t>0</w:t>
      </w:r>
      <w:r w:rsidRPr="00E01693">
        <w:rPr>
          <w:rFonts w:asciiTheme="minorHAnsi" w:hAnsiTheme="minorHAnsi" w:cstheme="minorHAnsi"/>
          <w:spacing w:val="1"/>
          <w:w w:val="101"/>
          <w:sz w:val="22"/>
          <w:szCs w:val="22"/>
        </w:rPr>
        <w:t>10</w:t>
      </w:r>
      <w:r w:rsidRPr="00E01693">
        <w:rPr>
          <w:rFonts w:asciiTheme="minorHAnsi" w:hAnsiTheme="minorHAnsi" w:cstheme="minorHAnsi"/>
          <w:w w:val="101"/>
          <w:sz w:val="22"/>
          <w:szCs w:val="22"/>
        </w:rPr>
        <w:t>.</w:t>
      </w:r>
    </w:p>
    <w:p w14:paraId="5F7942FD" w14:textId="77777777" w:rsidR="00FD033D" w:rsidRPr="00E01693" w:rsidRDefault="00DD5B06">
      <w:pPr>
        <w:spacing w:before="4"/>
        <w:ind w:left="116"/>
        <w:rPr>
          <w:rFonts w:asciiTheme="minorHAnsi" w:hAnsiTheme="minorHAnsi" w:cstheme="minorHAnsi"/>
          <w:sz w:val="22"/>
          <w:szCs w:val="22"/>
        </w:rPr>
      </w:pPr>
      <w:r w:rsidRPr="00E01693">
        <w:rPr>
          <w:rFonts w:asciiTheme="minorHAnsi" w:eastAsia="Microsoft Sans Serif" w:hAnsiTheme="minorHAnsi" w:cstheme="minorHAnsi"/>
          <w:w w:val="342"/>
          <w:sz w:val="22"/>
          <w:szCs w:val="22"/>
        </w:rPr>
        <w:t xml:space="preserve"> </w:t>
      </w:r>
      <w:r w:rsidRPr="00E01693">
        <w:rPr>
          <w:rFonts w:asciiTheme="minorHAnsi" w:eastAsia="Microsoft Sans Serif" w:hAnsiTheme="minorHAnsi" w:cstheme="minorHAnsi"/>
          <w:sz w:val="22"/>
          <w:szCs w:val="22"/>
        </w:rPr>
        <w:t xml:space="preserve">   </w:t>
      </w:r>
      <w:r w:rsidRPr="00E01693">
        <w:rPr>
          <w:rFonts w:asciiTheme="minorHAnsi" w:eastAsia="Microsoft Sans Serif" w:hAnsiTheme="minorHAnsi" w:cstheme="minorHAnsi"/>
          <w:spacing w:val="-24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z w:val="22"/>
          <w:szCs w:val="22"/>
        </w:rPr>
        <w:t>“</w:t>
      </w:r>
      <w:r w:rsidRPr="00E01693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E01693">
        <w:rPr>
          <w:rFonts w:asciiTheme="minorHAnsi" w:hAnsiTheme="minorHAnsi" w:cstheme="minorHAnsi"/>
          <w:sz w:val="22"/>
          <w:szCs w:val="22"/>
        </w:rPr>
        <w:t>R</w:t>
      </w:r>
      <w:r w:rsidRPr="00E01693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z w:val="22"/>
          <w:szCs w:val="22"/>
        </w:rPr>
        <w:t>S</w:t>
      </w:r>
      <w:r w:rsidRPr="00E01693">
        <w:rPr>
          <w:rFonts w:asciiTheme="minorHAnsi" w:hAnsiTheme="minorHAnsi" w:cstheme="minorHAnsi"/>
          <w:spacing w:val="1"/>
          <w:sz w:val="22"/>
          <w:szCs w:val="22"/>
        </w:rPr>
        <w:t>um</w:t>
      </w:r>
      <w:r w:rsidRPr="00E01693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E01693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E01693">
        <w:rPr>
          <w:rFonts w:asciiTheme="minorHAnsi" w:hAnsiTheme="minorHAnsi" w:cstheme="minorHAnsi"/>
          <w:sz w:val="22"/>
          <w:szCs w:val="22"/>
        </w:rPr>
        <w:t>t”</w:t>
      </w:r>
      <w:r w:rsidRPr="00E01693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pacing w:val="1"/>
          <w:sz w:val="22"/>
          <w:szCs w:val="22"/>
        </w:rPr>
        <w:t>or</w:t>
      </w:r>
      <w:r w:rsidRPr="00E01693">
        <w:rPr>
          <w:rFonts w:asciiTheme="minorHAnsi" w:hAnsiTheme="minorHAnsi" w:cstheme="minorHAnsi"/>
          <w:spacing w:val="-4"/>
          <w:sz w:val="22"/>
          <w:szCs w:val="22"/>
        </w:rPr>
        <w:t>g</w:t>
      </w:r>
      <w:r w:rsidRPr="00E01693">
        <w:rPr>
          <w:rFonts w:asciiTheme="minorHAnsi" w:hAnsiTheme="minorHAnsi" w:cstheme="minorHAnsi"/>
          <w:sz w:val="22"/>
          <w:szCs w:val="22"/>
        </w:rPr>
        <w:t>a</w:t>
      </w:r>
      <w:r w:rsidRPr="00E01693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E01693">
        <w:rPr>
          <w:rFonts w:asciiTheme="minorHAnsi" w:hAnsiTheme="minorHAnsi" w:cstheme="minorHAnsi"/>
          <w:sz w:val="22"/>
          <w:szCs w:val="22"/>
        </w:rPr>
        <w:t>i</w:t>
      </w:r>
      <w:r w:rsidRPr="00E01693">
        <w:rPr>
          <w:rFonts w:asciiTheme="minorHAnsi" w:hAnsiTheme="minorHAnsi" w:cstheme="minorHAnsi"/>
          <w:spacing w:val="2"/>
          <w:sz w:val="22"/>
          <w:szCs w:val="22"/>
        </w:rPr>
        <w:t>z</w:t>
      </w:r>
      <w:r w:rsidRPr="00E01693">
        <w:rPr>
          <w:rFonts w:asciiTheme="minorHAnsi" w:hAnsiTheme="minorHAnsi" w:cstheme="minorHAnsi"/>
          <w:sz w:val="22"/>
          <w:szCs w:val="22"/>
        </w:rPr>
        <w:t>ed</w:t>
      </w:r>
      <w:r w:rsidRPr="00E01693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E01693">
        <w:rPr>
          <w:rFonts w:asciiTheme="minorHAnsi" w:hAnsiTheme="minorHAnsi" w:cstheme="minorHAnsi"/>
          <w:sz w:val="22"/>
          <w:szCs w:val="22"/>
        </w:rPr>
        <w:t>y</w:t>
      </w:r>
      <w:r w:rsidRPr="00E01693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pacing w:val="2"/>
          <w:sz w:val="22"/>
          <w:szCs w:val="22"/>
        </w:rPr>
        <w:t>UA</w:t>
      </w:r>
      <w:r w:rsidRPr="00E01693">
        <w:rPr>
          <w:rFonts w:asciiTheme="minorHAnsi" w:hAnsiTheme="minorHAnsi" w:cstheme="minorHAnsi"/>
          <w:sz w:val="22"/>
          <w:szCs w:val="22"/>
        </w:rPr>
        <w:t>E</w:t>
      </w:r>
      <w:r w:rsidRPr="00E01693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pacing w:val="1"/>
          <w:sz w:val="22"/>
          <w:szCs w:val="22"/>
        </w:rPr>
        <w:t>Ex</w:t>
      </w:r>
      <w:r w:rsidRPr="00E01693">
        <w:rPr>
          <w:rFonts w:asciiTheme="minorHAnsi" w:hAnsiTheme="minorHAnsi" w:cstheme="minorHAnsi"/>
          <w:sz w:val="22"/>
          <w:szCs w:val="22"/>
        </w:rPr>
        <w:t>c</w:t>
      </w:r>
      <w:r w:rsidRPr="00E01693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E01693">
        <w:rPr>
          <w:rFonts w:asciiTheme="minorHAnsi" w:hAnsiTheme="minorHAnsi" w:cstheme="minorHAnsi"/>
          <w:sz w:val="22"/>
          <w:szCs w:val="22"/>
        </w:rPr>
        <w:t>a</w:t>
      </w:r>
      <w:r w:rsidRPr="00E01693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E01693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E01693">
        <w:rPr>
          <w:rFonts w:asciiTheme="minorHAnsi" w:hAnsiTheme="minorHAnsi" w:cstheme="minorHAnsi"/>
          <w:sz w:val="22"/>
          <w:szCs w:val="22"/>
        </w:rPr>
        <w:t>e,</w:t>
      </w:r>
      <w:r w:rsidRPr="00E01693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z w:val="22"/>
          <w:szCs w:val="22"/>
        </w:rPr>
        <w:t>at</w:t>
      </w:r>
      <w:r w:rsidRPr="00E01693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E01693">
        <w:rPr>
          <w:rFonts w:asciiTheme="minorHAnsi" w:hAnsiTheme="minorHAnsi" w:cstheme="minorHAnsi"/>
          <w:spacing w:val="3"/>
          <w:sz w:val="22"/>
          <w:szCs w:val="22"/>
        </w:rPr>
        <w:t>u</w:t>
      </w:r>
      <w:r w:rsidRPr="00E01693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E01693">
        <w:rPr>
          <w:rFonts w:asciiTheme="minorHAnsi" w:hAnsiTheme="minorHAnsi" w:cstheme="minorHAnsi"/>
          <w:sz w:val="22"/>
          <w:szCs w:val="22"/>
        </w:rPr>
        <w:t>ai,</w:t>
      </w:r>
      <w:r w:rsidRPr="00E01693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pacing w:val="-1"/>
          <w:sz w:val="22"/>
          <w:szCs w:val="22"/>
        </w:rPr>
        <w:t>U.</w:t>
      </w:r>
      <w:r w:rsidRPr="00E01693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E01693">
        <w:rPr>
          <w:rFonts w:asciiTheme="minorHAnsi" w:hAnsiTheme="minorHAnsi" w:cstheme="minorHAnsi"/>
          <w:spacing w:val="-1"/>
          <w:sz w:val="22"/>
          <w:szCs w:val="22"/>
        </w:rPr>
        <w:t>.E</w:t>
      </w:r>
      <w:r w:rsidRPr="00E01693">
        <w:rPr>
          <w:rFonts w:asciiTheme="minorHAnsi" w:hAnsiTheme="minorHAnsi" w:cstheme="minorHAnsi"/>
          <w:sz w:val="22"/>
          <w:szCs w:val="22"/>
        </w:rPr>
        <w:t>.</w:t>
      </w:r>
      <w:r w:rsidRPr="00E01693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z w:val="22"/>
          <w:szCs w:val="22"/>
        </w:rPr>
        <w:t xml:space="preserve">- </w:t>
      </w:r>
      <w:r w:rsidRPr="00E01693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E01693">
        <w:rPr>
          <w:rFonts w:asciiTheme="minorHAnsi" w:hAnsiTheme="minorHAnsi" w:cstheme="minorHAnsi"/>
          <w:sz w:val="22"/>
          <w:szCs w:val="22"/>
        </w:rPr>
        <w:t>n</w:t>
      </w:r>
      <w:r w:rsidRPr="00E01693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pacing w:val="-2"/>
          <w:w w:val="101"/>
          <w:sz w:val="22"/>
          <w:szCs w:val="22"/>
        </w:rPr>
        <w:t>2</w:t>
      </w:r>
      <w:r w:rsidRPr="00E01693">
        <w:rPr>
          <w:rFonts w:asciiTheme="minorHAnsi" w:hAnsiTheme="minorHAnsi" w:cstheme="minorHAnsi"/>
          <w:spacing w:val="1"/>
          <w:w w:val="101"/>
          <w:sz w:val="22"/>
          <w:szCs w:val="22"/>
        </w:rPr>
        <w:t>01</w:t>
      </w:r>
      <w:r w:rsidRPr="00E01693">
        <w:rPr>
          <w:rFonts w:asciiTheme="minorHAnsi" w:hAnsiTheme="minorHAnsi" w:cstheme="minorHAnsi"/>
          <w:w w:val="101"/>
          <w:sz w:val="22"/>
          <w:szCs w:val="22"/>
        </w:rPr>
        <w:t>3</w:t>
      </w:r>
    </w:p>
    <w:p w14:paraId="4A0BDD4B" w14:textId="77777777" w:rsidR="00FD033D" w:rsidRPr="00E01693" w:rsidRDefault="00DD5B06">
      <w:pPr>
        <w:spacing w:before="4"/>
        <w:ind w:left="116"/>
        <w:rPr>
          <w:rFonts w:asciiTheme="minorHAnsi" w:hAnsiTheme="minorHAnsi" w:cstheme="minorHAnsi"/>
          <w:sz w:val="22"/>
          <w:szCs w:val="22"/>
        </w:rPr>
      </w:pPr>
      <w:r w:rsidRPr="00E01693">
        <w:rPr>
          <w:rFonts w:asciiTheme="minorHAnsi" w:eastAsia="Microsoft Sans Serif" w:hAnsiTheme="minorHAnsi" w:cstheme="minorHAnsi"/>
          <w:w w:val="342"/>
          <w:sz w:val="22"/>
          <w:szCs w:val="22"/>
        </w:rPr>
        <w:t xml:space="preserve"> </w:t>
      </w:r>
      <w:r w:rsidRPr="00E01693">
        <w:rPr>
          <w:rFonts w:asciiTheme="minorHAnsi" w:eastAsia="Microsoft Sans Serif" w:hAnsiTheme="minorHAnsi" w:cstheme="minorHAnsi"/>
          <w:sz w:val="22"/>
          <w:szCs w:val="22"/>
        </w:rPr>
        <w:t xml:space="preserve">   </w:t>
      </w:r>
      <w:r w:rsidRPr="00E01693">
        <w:rPr>
          <w:rFonts w:asciiTheme="minorHAnsi" w:eastAsia="Microsoft Sans Serif" w:hAnsiTheme="minorHAnsi" w:cstheme="minorHAnsi"/>
          <w:spacing w:val="-24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pacing w:val="-3"/>
          <w:sz w:val="22"/>
          <w:szCs w:val="22"/>
        </w:rPr>
        <w:t>“</w:t>
      </w:r>
      <w:r w:rsidRPr="00E01693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01693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E01693">
        <w:rPr>
          <w:rFonts w:asciiTheme="minorHAnsi" w:hAnsiTheme="minorHAnsi" w:cstheme="minorHAnsi"/>
          <w:sz w:val="22"/>
          <w:szCs w:val="22"/>
        </w:rPr>
        <w:t>ain</w:t>
      </w:r>
      <w:r w:rsidRPr="00E01693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z w:val="22"/>
          <w:szCs w:val="22"/>
        </w:rPr>
        <w:t>t</w:t>
      </w:r>
      <w:r w:rsidRPr="00E01693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E01693">
        <w:rPr>
          <w:rFonts w:asciiTheme="minorHAnsi" w:hAnsiTheme="minorHAnsi" w:cstheme="minorHAnsi"/>
          <w:sz w:val="22"/>
          <w:szCs w:val="22"/>
        </w:rPr>
        <w:t>e</w:t>
      </w:r>
      <w:r w:rsidRPr="00E01693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pacing w:val="4"/>
          <w:sz w:val="22"/>
          <w:szCs w:val="22"/>
        </w:rPr>
        <w:t>T</w:t>
      </w:r>
      <w:r w:rsidRPr="00E01693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E01693">
        <w:rPr>
          <w:rFonts w:asciiTheme="minorHAnsi" w:hAnsiTheme="minorHAnsi" w:cstheme="minorHAnsi"/>
          <w:sz w:val="22"/>
          <w:szCs w:val="22"/>
        </w:rPr>
        <w:t>ai</w:t>
      </w:r>
      <w:r w:rsidRPr="00E01693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E01693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E01693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01693">
        <w:rPr>
          <w:rFonts w:asciiTheme="minorHAnsi" w:hAnsiTheme="minorHAnsi" w:cstheme="minorHAnsi"/>
          <w:sz w:val="22"/>
          <w:szCs w:val="22"/>
        </w:rPr>
        <w:t>”</w:t>
      </w:r>
      <w:r w:rsidRPr="00E01693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z w:val="22"/>
          <w:szCs w:val="22"/>
        </w:rPr>
        <w:t>in</w:t>
      </w:r>
      <w:r w:rsidRPr="00E01693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pacing w:val="1"/>
          <w:sz w:val="22"/>
          <w:szCs w:val="22"/>
        </w:rPr>
        <w:t>hou</w:t>
      </w:r>
      <w:r w:rsidRPr="00E01693">
        <w:rPr>
          <w:rFonts w:asciiTheme="minorHAnsi" w:hAnsiTheme="minorHAnsi" w:cstheme="minorHAnsi"/>
          <w:sz w:val="22"/>
          <w:szCs w:val="22"/>
        </w:rPr>
        <w:t>se</w:t>
      </w:r>
      <w:r w:rsidRPr="00E01693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E01693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E01693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E01693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E01693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E01693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E01693">
        <w:rPr>
          <w:rFonts w:asciiTheme="minorHAnsi" w:hAnsiTheme="minorHAnsi" w:cstheme="minorHAnsi"/>
          <w:sz w:val="22"/>
          <w:szCs w:val="22"/>
        </w:rPr>
        <w:t>m</w:t>
      </w:r>
      <w:r w:rsidRPr="00E01693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pacing w:val="3"/>
          <w:sz w:val="22"/>
          <w:szCs w:val="22"/>
        </w:rPr>
        <w:t>h</w:t>
      </w:r>
      <w:r w:rsidRPr="00E01693">
        <w:rPr>
          <w:rFonts w:asciiTheme="minorHAnsi" w:hAnsiTheme="minorHAnsi" w:cstheme="minorHAnsi"/>
          <w:sz w:val="22"/>
          <w:szCs w:val="22"/>
        </w:rPr>
        <w:t>eld</w:t>
      </w:r>
      <w:r w:rsidRPr="00E01693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z w:val="22"/>
          <w:szCs w:val="22"/>
        </w:rPr>
        <w:t>in</w:t>
      </w:r>
      <w:r w:rsidRPr="00E01693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E01693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E01693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E01693">
        <w:rPr>
          <w:rFonts w:asciiTheme="minorHAnsi" w:hAnsiTheme="minorHAnsi" w:cstheme="minorHAnsi"/>
          <w:spacing w:val="-3"/>
          <w:sz w:val="22"/>
          <w:szCs w:val="22"/>
        </w:rPr>
        <w:t>c</w:t>
      </w:r>
      <w:r w:rsidRPr="00E01693">
        <w:rPr>
          <w:rFonts w:asciiTheme="minorHAnsi" w:hAnsiTheme="minorHAnsi" w:cstheme="minorHAnsi"/>
          <w:sz w:val="22"/>
          <w:szCs w:val="22"/>
        </w:rPr>
        <w:t>at,</w:t>
      </w:r>
      <w:r w:rsidRPr="00E01693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E01693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E01693">
        <w:rPr>
          <w:rFonts w:asciiTheme="minorHAnsi" w:hAnsiTheme="minorHAnsi" w:cstheme="minorHAnsi"/>
          <w:sz w:val="22"/>
          <w:szCs w:val="22"/>
        </w:rPr>
        <w:t>an</w:t>
      </w:r>
      <w:r w:rsidRPr="00E01693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z w:val="22"/>
          <w:szCs w:val="22"/>
        </w:rPr>
        <w:t>a</w:t>
      </w:r>
      <w:r w:rsidRPr="00E01693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E01693">
        <w:rPr>
          <w:rFonts w:asciiTheme="minorHAnsi" w:hAnsiTheme="minorHAnsi" w:cstheme="minorHAnsi"/>
          <w:sz w:val="22"/>
          <w:szCs w:val="22"/>
        </w:rPr>
        <w:t>d</w:t>
      </w:r>
      <w:r w:rsidRPr="00E01693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E01693">
        <w:rPr>
          <w:rFonts w:asciiTheme="minorHAnsi" w:hAnsiTheme="minorHAnsi" w:cstheme="minorHAnsi"/>
          <w:sz w:val="22"/>
          <w:szCs w:val="22"/>
        </w:rPr>
        <w:t>elected</w:t>
      </w:r>
      <w:r w:rsidRPr="00E01693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E01693">
        <w:rPr>
          <w:rFonts w:asciiTheme="minorHAnsi" w:hAnsiTheme="minorHAnsi" w:cstheme="minorHAnsi"/>
          <w:sz w:val="22"/>
          <w:szCs w:val="22"/>
        </w:rPr>
        <w:t>s</w:t>
      </w:r>
      <w:r w:rsidRPr="00E01693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E01693">
        <w:rPr>
          <w:rFonts w:asciiTheme="minorHAnsi" w:hAnsiTheme="minorHAnsi" w:cstheme="minorHAnsi"/>
          <w:sz w:val="22"/>
          <w:szCs w:val="22"/>
        </w:rPr>
        <w:t>e</w:t>
      </w:r>
      <w:r w:rsidRPr="00E01693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E01693">
        <w:rPr>
          <w:rFonts w:asciiTheme="minorHAnsi" w:hAnsiTheme="minorHAnsi" w:cstheme="minorHAnsi"/>
          <w:sz w:val="22"/>
          <w:szCs w:val="22"/>
        </w:rPr>
        <w:t>f</w:t>
      </w:r>
      <w:r w:rsidRPr="00E01693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z w:val="22"/>
          <w:szCs w:val="22"/>
        </w:rPr>
        <w:t>t</w:t>
      </w:r>
      <w:r w:rsidRPr="00E01693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E01693">
        <w:rPr>
          <w:rFonts w:asciiTheme="minorHAnsi" w:hAnsiTheme="minorHAnsi" w:cstheme="minorHAnsi"/>
          <w:sz w:val="22"/>
          <w:szCs w:val="22"/>
        </w:rPr>
        <w:t>e</w:t>
      </w:r>
      <w:r w:rsidRPr="00E01693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pacing w:val="-1"/>
          <w:w w:val="101"/>
          <w:sz w:val="22"/>
          <w:szCs w:val="22"/>
        </w:rPr>
        <w:t>T</w:t>
      </w:r>
      <w:r w:rsidRPr="00E01693">
        <w:rPr>
          <w:rFonts w:asciiTheme="minorHAnsi" w:hAnsiTheme="minorHAnsi" w:cstheme="minorHAnsi"/>
          <w:spacing w:val="1"/>
          <w:w w:val="101"/>
          <w:sz w:val="22"/>
          <w:szCs w:val="22"/>
        </w:rPr>
        <w:t>r</w:t>
      </w:r>
      <w:r w:rsidRPr="00E01693">
        <w:rPr>
          <w:rFonts w:asciiTheme="minorHAnsi" w:hAnsiTheme="minorHAnsi" w:cstheme="minorHAnsi"/>
          <w:w w:val="101"/>
          <w:sz w:val="22"/>
          <w:szCs w:val="22"/>
        </w:rPr>
        <w:t>ai</w:t>
      </w:r>
      <w:r w:rsidRPr="00E01693">
        <w:rPr>
          <w:rFonts w:asciiTheme="minorHAnsi" w:hAnsiTheme="minorHAnsi" w:cstheme="minorHAnsi"/>
          <w:spacing w:val="1"/>
          <w:w w:val="101"/>
          <w:sz w:val="22"/>
          <w:szCs w:val="22"/>
        </w:rPr>
        <w:t>n</w:t>
      </w:r>
      <w:r w:rsidRPr="00E01693">
        <w:rPr>
          <w:rFonts w:asciiTheme="minorHAnsi" w:hAnsiTheme="minorHAnsi" w:cstheme="minorHAnsi"/>
          <w:w w:val="101"/>
          <w:sz w:val="22"/>
          <w:szCs w:val="22"/>
        </w:rPr>
        <w:t>e</w:t>
      </w:r>
      <w:r w:rsidRPr="00E01693">
        <w:rPr>
          <w:rFonts w:asciiTheme="minorHAnsi" w:hAnsiTheme="minorHAnsi" w:cstheme="minorHAnsi"/>
          <w:spacing w:val="-1"/>
          <w:w w:val="101"/>
          <w:sz w:val="22"/>
          <w:szCs w:val="22"/>
        </w:rPr>
        <w:t>r</w:t>
      </w:r>
      <w:r w:rsidRPr="00E01693">
        <w:rPr>
          <w:rFonts w:asciiTheme="minorHAnsi" w:hAnsiTheme="minorHAnsi" w:cstheme="minorHAnsi"/>
          <w:w w:val="101"/>
          <w:sz w:val="22"/>
          <w:szCs w:val="22"/>
        </w:rPr>
        <w:t>s.</w:t>
      </w:r>
    </w:p>
    <w:p w14:paraId="443569FA" w14:textId="77777777" w:rsidR="00FD033D" w:rsidRPr="00E01693" w:rsidRDefault="00DD5B06">
      <w:pPr>
        <w:spacing w:before="4" w:line="260" w:lineRule="exact"/>
        <w:ind w:left="116"/>
        <w:rPr>
          <w:rFonts w:asciiTheme="minorHAnsi" w:hAnsiTheme="minorHAnsi" w:cstheme="minorHAnsi"/>
          <w:sz w:val="22"/>
          <w:szCs w:val="22"/>
        </w:rPr>
      </w:pPr>
      <w:r w:rsidRPr="00E01693">
        <w:rPr>
          <w:rFonts w:asciiTheme="minorHAnsi" w:eastAsia="Microsoft Sans Serif" w:hAnsiTheme="minorHAnsi" w:cstheme="minorHAnsi"/>
          <w:w w:val="342"/>
          <w:position w:val="-1"/>
          <w:sz w:val="22"/>
          <w:szCs w:val="22"/>
        </w:rPr>
        <w:t xml:space="preserve"> </w:t>
      </w:r>
      <w:r w:rsidRPr="00E01693">
        <w:rPr>
          <w:rFonts w:asciiTheme="minorHAnsi" w:eastAsia="Microsoft Sans Serif" w:hAnsiTheme="minorHAnsi" w:cstheme="minorHAnsi"/>
          <w:position w:val="-1"/>
          <w:sz w:val="22"/>
          <w:szCs w:val="22"/>
        </w:rPr>
        <w:t xml:space="preserve">   </w:t>
      </w:r>
      <w:r w:rsidRPr="00E01693">
        <w:rPr>
          <w:rFonts w:asciiTheme="minorHAnsi" w:eastAsia="Microsoft Sans Serif" w:hAnsiTheme="minorHAnsi" w:cstheme="minorHAnsi"/>
          <w:spacing w:val="-24"/>
          <w:position w:val="-1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position w:val="-1"/>
          <w:sz w:val="22"/>
          <w:szCs w:val="22"/>
        </w:rPr>
        <w:t>“</w:t>
      </w:r>
      <w:r w:rsidRPr="00E01693">
        <w:rPr>
          <w:rFonts w:asciiTheme="minorHAnsi" w:hAnsiTheme="minorHAnsi" w:cstheme="minorHAnsi"/>
          <w:spacing w:val="-3"/>
          <w:position w:val="-1"/>
          <w:sz w:val="22"/>
          <w:szCs w:val="22"/>
        </w:rPr>
        <w:t>S</w:t>
      </w:r>
      <w:r w:rsidRPr="00E01693">
        <w:rPr>
          <w:rFonts w:asciiTheme="minorHAnsi" w:hAnsiTheme="minorHAnsi" w:cstheme="minorHAnsi"/>
          <w:position w:val="-1"/>
          <w:sz w:val="22"/>
          <w:szCs w:val="22"/>
        </w:rPr>
        <w:t>t</w:t>
      </w:r>
      <w:r w:rsidRPr="00E01693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E01693">
        <w:rPr>
          <w:rFonts w:asciiTheme="minorHAnsi" w:hAnsiTheme="minorHAnsi" w:cstheme="minorHAnsi"/>
          <w:spacing w:val="-3"/>
          <w:position w:val="-1"/>
          <w:sz w:val="22"/>
          <w:szCs w:val="22"/>
        </w:rPr>
        <w:t>a</w:t>
      </w:r>
      <w:r w:rsidRPr="00E01693">
        <w:rPr>
          <w:rFonts w:asciiTheme="minorHAnsi" w:hAnsiTheme="minorHAnsi" w:cstheme="minorHAnsi"/>
          <w:spacing w:val="5"/>
          <w:position w:val="-1"/>
          <w:sz w:val="22"/>
          <w:szCs w:val="22"/>
        </w:rPr>
        <w:t>t</w:t>
      </w:r>
      <w:r w:rsidRPr="00E01693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E01693">
        <w:rPr>
          <w:rFonts w:asciiTheme="minorHAnsi" w:hAnsiTheme="minorHAnsi" w:cstheme="minorHAnsi"/>
          <w:spacing w:val="-4"/>
          <w:position w:val="-1"/>
          <w:sz w:val="22"/>
          <w:szCs w:val="22"/>
        </w:rPr>
        <w:t>g</w:t>
      </w:r>
      <w:r w:rsidRPr="00E01693">
        <w:rPr>
          <w:rFonts w:asciiTheme="minorHAnsi" w:hAnsiTheme="minorHAnsi" w:cstheme="minorHAnsi"/>
          <w:spacing w:val="2"/>
          <w:position w:val="-1"/>
          <w:sz w:val="22"/>
          <w:szCs w:val="22"/>
        </w:rPr>
        <w:t>i</w:t>
      </w:r>
      <w:r w:rsidRPr="00E01693">
        <w:rPr>
          <w:rFonts w:asciiTheme="minorHAnsi" w:hAnsiTheme="minorHAnsi" w:cstheme="minorHAnsi"/>
          <w:position w:val="-1"/>
          <w:sz w:val="22"/>
          <w:szCs w:val="22"/>
        </w:rPr>
        <w:t>c</w:t>
      </w:r>
      <w:r w:rsidRPr="00E01693">
        <w:rPr>
          <w:rFonts w:asciiTheme="minorHAnsi" w:hAnsiTheme="minorHAnsi" w:cstheme="minorHAnsi"/>
          <w:spacing w:val="13"/>
          <w:position w:val="-1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pacing w:val="-4"/>
          <w:position w:val="-1"/>
          <w:sz w:val="22"/>
          <w:szCs w:val="22"/>
        </w:rPr>
        <w:t>M</w:t>
      </w:r>
      <w:r w:rsidRPr="00E01693">
        <w:rPr>
          <w:rFonts w:asciiTheme="minorHAnsi" w:hAnsiTheme="minorHAnsi" w:cstheme="minorHAnsi"/>
          <w:position w:val="-1"/>
          <w:sz w:val="22"/>
          <w:szCs w:val="22"/>
        </w:rPr>
        <w:t>a</w:t>
      </w:r>
      <w:r w:rsidRPr="00E01693">
        <w:rPr>
          <w:rFonts w:asciiTheme="minorHAnsi" w:hAnsiTheme="minorHAnsi" w:cstheme="minorHAnsi"/>
          <w:spacing w:val="3"/>
          <w:position w:val="-1"/>
          <w:sz w:val="22"/>
          <w:szCs w:val="22"/>
        </w:rPr>
        <w:t>n</w:t>
      </w:r>
      <w:r w:rsidRPr="00E01693">
        <w:rPr>
          <w:rFonts w:asciiTheme="minorHAnsi" w:hAnsiTheme="minorHAnsi" w:cstheme="minorHAnsi"/>
          <w:position w:val="-1"/>
          <w:sz w:val="22"/>
          <w:szCs w:val="22"/>
        </w:rPr>
        <w:t>a</w:t>
      </w:r>
      <w:r w:rsidRPr="00E01693">
        <w:rPr>
          <w:rFonts w:asciiTheme="minorHAnsi" w:hAnsiTheme="minorHAnsi" w:cstheme="minorHAnsi"/>
          <w:spacing w:val="-2"/>
          <w:position w:val="-1"/>
          <w:sz w:val="22"/>
          <w:szCs w:val="22"/>
        </w:rPr>
        <w:t>g</w:t>
      </w:r>
      <w:r w:rsidRPr="00E01693">
        <w:rPr>
          <w:rFonts w:asciiTheme="minorHAnsi" w:hAnsiTheme="minorHAnsi" w:cstheme="minorHAnsi"/>
          <w:spacing w:val="2"/>
          <w:position w:val="-1"/>
          <w:sz w:val="22"/>
          <w:szCs w:val="22"/>
        </w:rPr>
        <w:t>e</w:t>
      </w:r>
      <w:r w:rsidRPr="00E01693">
        <w:rPr>
          <w:rFonts w:asciiTheme="minorHAnsi" w:hAnsiTheme="minorHAnsi" w:cstheme="minorHAnsi"/>
          <w:spacing w:val="-2"/>
          <w:position w:val="-1"/>
          <w:sz w:val="22"/>
          <w:szCs w:val="22"/>
        </w:rPr>
        <w:t>m</w:t>
      </w:r>
      <w:r w:rsidRPr="00E01693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E01693">
        <w:rPr>
          <w:rFonts w:asciiTheme="minorHAnsi" w:hAnsiTheme="minorHAnsi" w:cstheme="minorHAnsi"/>
          <w:spacing w:val="-2"/>
          <w:position w:val="-1"/>
          <w:sz w:val="22"/>
          <w:szCs w:val="22"/>
        </w:rPr>
        <w:t>n</w:t>
      </w:r>
      <w:r w:rsidRPr="00E01693">
        <w:rPr>
          <w:rFonts w:asciiTheme="minorHAnsi" w:hAnsiTheme="minorHAnsi" w:cstheme="minorHAnsi"/>
          <w:spacing w:val="2"/>
          <w:position w:val="-1"/>
          <w:sz w:val="22"/>
          <w:szCs w:val="22"/>
        </w:rPr>
        <w:t>t</w:t>
      </w:r>
      <w:r w:rsidRPr="00E01693">
        <w:rPr>
          <w:rFonts w:asciiTheme="minorHAnsi" w:hAnsiTheme="minorHAnsi" w:cstheme="minorHAnsi"/>
          <w:position w:val="-1"/>
          <w:sz w:val="22"/>
          <w:szCs w:val="22"/>
        </w:rPr>
        <w:t>”</w:t>
      </w:r>
      <w:r w:rsidRPr="00E01693">
        <w:rPr>
          <w:rFonts w:asciiTheme="minorHAnsi" w:hAnsiTheme="minorHAnsi" w:cstheme="minorHAnsi"/>
          <w:spacing w:val="15"/>
          <w:position w:val="-1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position w:val="-1"/>
          <w:sz w:val="22"/>
          <w:szCs w:val="22"/>
        </w:rPr>
        <w:t>t</w:t>
      </w:r>
      <w:r w:rsidRPr="00E01693">
        <w:rPr>
          <w:rFonts w:asciiTheme="minorHAnsi" w:hAnsiTheme="minorHAnsi" w:cstheme="minorHAnsi"/>
          <w:spacing w:val="-1"/>
          <w:position w:val="-1"/>
          <w:sz w:val="22"/>
          <w:szCs w:val="22"/>
        </w:rPr>
        <w:t>r</w:t>
      </w:r>
      <w:r w:rsidRPr="00E01693">
        <w:rPr>
          <w:rFonts w:asciiTheme="minorHAnsi" w:hAnsiTheme="minorHAnsi" w:cstheme="minorHAnsi"/>
          <w:position w:val="-1"/>
          <w:sz w:val="22"/>
          <w:szCs w:val="22"/>
        </w:rPr>
        <w:t>ai</w:t>
      </w:r>
      <w:r w:rsidRPr="00E01693">
        <w:rPr>
          <w:rFonts w:asciiTheme="minorHAnsi" w:hAnsiTheme="minorHAnsi" w:cstheme="minorHAnsi"/>
          <w:spacing w:val="1"/>
          <w:position w:val="-1"/>
          <w:sz w:val="22"/>
          <w:szCs w:val="22"/>
        </w:rPr>
        <w:t>n</w:t>
      </w:r>
      <w:r w:rsidRPr="00E01693">
        <w:rPr>
          <w:rFonts w:asciiTheme="minorHAnsi" w:hAnsiTheme="minorHAnsi" w:cstheme="minorHAnsi"/>
          <w:position w:val="-1"/>
          <w:sz w:val="22"/>
          <w:szCs w:val="22"/>
        </w:rPr>
        <w:t>i</w:t>
      </w:r>
      <w:r w:rsidRPr="00E01693">
        <w:rPr>
          <w:rFonts w:asciiTheme="minorHAnsi" w:hAnsiTheme="minorHAnsi" w:cstheme="minorHAnsi"/>
          <w:spacing w:val="3"/>
          <w:position w:val="-1"/>
          <w:sz w:val="22"/>
          <w:szCs w:val="22"/>
        </w:rPr>
        <w:t>n</w:t>
      </w:r>
      <w:r w:rsidRPr="00E01693">
        <w:rPr>
          <w:rFonts w:asciiTheme="minorHAnsi" w:hAnsiTheme="minorHAnsi" w:cstheme="minorHAnsi"/>
          <w:position w:val="-1"/>
          <w:sz w:val="22"/>
          <w:szCs w:val="22"/>
        </w:rPr>
        <w:t>g</w:t>
      </w:r>
      <w:r w:rsidRPr="00E01693">
        <w:rPr>
          <w:rFonts w:asciiTheme="minorHAnsi" w:hAnsiTheme="minorHAnsi" w:cstheme="minorHAnsi"/>
          <w:spacing w:val="3"/>
          <w:position w:val="-1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pacing w:val="-1"/>
          <w:position w:val="-1"/>
          <w:sz w:val="22"/>
          <w:szCs w:val="22"/>
        </w:rPr>
        <w:t>(</w:t>
      </w:r>
      <w:r w:rsidRPr="00E01693">
        <w:rPr>
          <w:rFonts w:asciiTheme="minorHAnsi" w:hAnsiTheme="minorHAnsi" w:cstheme="minorHAnsi"/>
          <w:position w:val="-1"/>
          <w:sz w:val="22"/>
          <w:szCs w:val="22"/>
        </w:rPr>
        <w:t>in</w:t>
      </w:r>
      <w:r w:rsidRPr="00E01693">
        <w:rPr>
          <w:rFonts w:asciiTheme="minorHAnsi" w:hAnsiTheme="minorHAnsi" w:cstheme="minorHAnsi"/>
          <w:spacing w:val="4"/>
          <w:position w:val="-1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pacing w:val="1"/>
          <w:position w:val="-1"/>
          <w:sz w:val="22"/>
          <w:szCs w:val="22"/>
        </w:rPr>
        <w:t>h</w:t>
      </w:r>
      <w:r w:rsidRPr="00E01693">
        <w:rPr>
          <w:rFonts w:asciiTheme="minorHAnsi" w:hAnsiTheme="minorHAnsi" w:cstheme="minorHAnsi"/>
          <w:spacing w:val="-2"/>
          <w:position w:val="-1"/>
          <w:sz w:val="22"/>
          <w:szCs w:val="22"/>
        </w:rPr>
        <w:t>o</w:t>
      </w:r>
      <w:r w:rsidRPr="00E01693">
        <w:rPr>
          <w:rFonts w:asciiTheme="minorHAnsi" w:hAnsiTheme="minorHAnsi" w:cstheme="minorHAnsi"/>
          <w:spacing w:val="1"/>
          <w:position w:val="-1"/>
          <w:sz w:val="22"/>
          <w:szCs w:val="22"/>
        </w:rPr>
        <w:t>u</w:t>
      </w:r>
      <w:r w:rsidRPr="00E01693">
        <w:rPr>
          <w:rFonts w:asciiTheme="minorHAnsi" w:hAnsiTheme="minorHAnsi" w:cstheme="minorHAnsi"/>
          <w:position w:val="-1"/>
          <w:sz w:val="22"/>
          <w:szCs w:val="22"/>
        </w:rPr>
        <w:t>s</w:t>
      </w:r>
      <w:r w:rsidRPr="00E01693">
        <w:rPr>
          <w:rFonts w:asciiTheme="minorHAnsi" w:hAnsiTheme="minorHAnsi" w:cstheme="minorHAnsi"/>
          <w:spacing w:val="2"/>
          <w:position w:val="-1"/>
          <w:sz w:val="22"/>
          <w:szCs w:val="22"/>
        </w:rPr>
        <w:t>e</w:t>
      </w:r>
      <w:r w:rsidRPr="00E01693">
        <w:rPr>
          <w:rFonts w:asciiTheme="minorHAnsi" w:hAnsiTheme="minorHAnsi" w:cstheme="minorHAnsi"/>
          <w:position w:val="-1"/>
          <w:sz w:val="22"/>
          <w:szCs w:val="22"/>
        </w:rPr>
        <w:t>)</w:t>
      </w:r>
      <w:r w:rsidRPr="00E01693">
        <w:rPr>
          <w:rFonts w:asciiTheme="minorHAnsi" w:hAnsiTheme="minorHAnsi" w:cstheme="minorHAnsi"/>
          <w:spacing w:val="5"/>
          <w:position w:val="-1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pacing w:val="2"/>
          <w:position w:val="-1"/>
          <w:sz w:val="22"/>
          <w:szCs w:val="22"/>
        </w:rPr>
        <w:t>i</w:t>
      </w:r>
      <w:r w:rsidRPr="00E01693">
        <w:rPr>
          <w:rFonts w:asciiTheme="minorHAnsi" w:hAnsiTheme="minorHAnsi" w:cstheme="minorHAnsi"/>
          <w:position w:val="-1"/>
          <w:sz w:val="22"/>
          <w:szCs w:val="22"/>
        </w:rPr>
        <w:t>n</w:t>
      </w:r>
      <w:r w:rsidRPr="00E01693">
        <w:rPr>
          <w:rFonts w:asciiTheme="minorHAnsi" w:hAnsiTheme="minorHAnsi" w:cstheme="minorHAnsi"/>
          <w:spacing w:val="3"/>
          <w:position w:val="-1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pacing w:val="-2"/>
          <w:w w:val="101"/>
          <w:position w:val="-1"/>
          <w:sz w:val="22"/>
          <w:szCs w:val="22"/>
        </w:rPr>
        <w:t>2</w:t>
      </w:r>
      <w:r w:rsidRPr="00E01693">
        <w:rPr>
          <w:rFonts w:asciiTheme="minorHAnsi" w:hAnsiTheme="minorHAnsi" w:cstheme="minorHAnsi"/>
          <w:spacing w:val="1"/>
          <w:w w:val="101"/>
          <w:position w:val="-1"/>
          <w:sz w:val="22"/>
          <w:szCs w:val="22"/>
        </w:rPr>
        <w:t>0</w:t>
      </w:r>
      <w:r w:rsidRPr="00E01693">
        <w:rPr>
          <w:rFonts w:asciiTheme="minorHAnsi" w:hAnsiTheme="minorHAnsi" w:cstheme="minorHAnsi"/>
          <w:spacing w:val="3"/>
          <w:w w:val="101"/>
          <w:position w:val="-1"/>
          <w:sz w:val="22"/>
          <w:szCs w:val="22"/>
        </w:rPr>
        <w:t>1</w:t>
      </w:r>
      <w:r w:rsidRPr="00E01693">
        <w:rPr>
          <w:rFonts w:asciiTheme="minorHAnsi" w:hAnsiTheme="minorHAnsi" w:cstheme="minorHAnsi"/>
          <w:spacing w:val="-2"/>
          <w:w w:val="101"/>
          <w:position w:val="-1"/>
          <w:sz w:val="22"/>
          <w:szCs w:val="22"/>
        </w:rPr>
        <w:t>3</w:t>
      </w:r>
      <w:r w:rsidRPr="00E01693">
        <w:rPr>
          <w:rFonts w:asciiTheme="minorHAnsi" w:hAnsiTheme="minorHAnsi" w:cstheme="minorHAnsi"/>
          <w:w w:val="101"/>
          <w:position w:val="-1"/>
          <w:sz w:val="22"/>
          <w:szCs w:val="22"/>
        </w:rPr>
        <w:t>.</w:t>
      </w:r>
    </w:p>
    <w:p w14:paraId="502F6C98" w14:textId="77777777" w:rsidR="00FD033D" w:rsidRPr="00E01693" w:rsidRDefault="00FD033D">
      <w:pPr>
        <w:spacing w:before="13" w:line="200" w:lineRule="exact"/>
        <w:rPr>
          <w:rFonts w:asciiTheme="minorHAnsi" w:hAnsiTheme="minorHAnsi" w:cstheme="minorHAnsi"/>
          <w:sz w:val="22"/>
          <w:szCs w:val="22"/>
        </w:rPr>
      </w:pPr>
    </w:p>
    <w:p w14:paraId="4665D5B7" w14:textId="77777777" w:rsidR="00FD033D" w:rsidRPr="00E01693" w:rsidRDefault="00DD5B06">
      <w:pPr>
        <w:spacing w:before="33" w:line="260" w:lineRule="exact"/>
        <w:ind w:left="116"/>
        <w:rPr>
          <w:rFonts w:asciiTheme="minorHAnsi" w:hAnsiTheme="minorHAnsi" w:cstheme="minorHAnsi"/>
          <w:sz w:val="22"/>
          <w:szCs w:val="22"/>
        </w:rPr>
      </w:pPr>
      <w:r w:rsidRPr="00E01693">
        <w:rPr>
          <w:rFonts w:asciiTheme="minorHAnsi" w:hAnsiTheme="minorHAnsi" w:cstheme="minorHAnsi"/>
          <w:b/>
          <w:spacing w:val="-1"/>
          <w:position w:val="-1"/>
          <w:sz w:val="22"/>
          <w:szCs w:val="22"/>
        </w:rPr>
        <w:t>P</w:t>
      </w:r>
      <w:r w:rsidRPr="00E01693">
        <w:rPr>
          <w:rFonts w:asciiTheme="minorHAnsi" w:hAnsiTheme="minorHAnsi" w:cstheme="minorHAnsi"/>
          <w:b/>
          <w:position w:val="-1"/>
          <w:sz w:val="22"/>
          <w:szCs w:val="22"/>
        </w:rPr>
        <w:t>E</w:t>
      </w:r>
      <w:r w:rsidRPr="00E01693">
        <w:rPr>
          <w:rFonts w:asciiTheme="minorHAnsi" w:hAnsiTheme="minorHAnsi" w:cstheme="minorHAnsi"/>
          <w:b/>
          <w:spacing w:val="2"/>
          <w:position w:val="-1"/>
          <w:sz w:val="22"/>
          <w:szCs w:val="22"/>
        </w:rPr>
        <w:t>R</w:t>
      </w:r>
      <w:r w:rsidRPr="00E01693">
        <w:rPr>
          <w:rFonts w:asciiTheme="minorHAnsi" w:hAnsiTheme="minorHAnsi" w:cstheme="minorHAnsi"/>
          <w:b/>
          <w:spacing w:val="-3"/>
          <w:position w:val="-1"/>
          <w:sz w:val="22"/>
          <w:szCs w:val="22"/>
        </w:rPr>
        <w:t>S</w:t>
      </w:r>
      <w:r w:rsidRPr="00E01693">
        <w:rPr>
          <w:rFonts w:asciiTheme="minorHAnsi" w:hAnsiTheme="minorHAnsi" w:cstheme="minorHAnsi"/>
          <w:b/>
          <w:spacing w:val="1"/>
          <w:position w:val="-1"/>
          <w:sz w:val="22"/>
          <w:szCs w:val="22"/>
        </w:rPr>
        <w:t>O</w:t>
      </w:r>
      <w:r w:rsidRPr="00E01693">
        <w:rPr>
          <w:rFonts w:asciiTheme="minorHAnsi" w:hAnsiTheme="minorHAnsi" w:cstheme="minorHAnsi"/>
          <w:b/>
          <w:spacing w:val="-1"/>
          <w:position w:val="-1"/>
          <w:sz w:val="22"/>
          <w:szCs w:val="22"/>
        </w:rPr>
        <w:t>NA</w:t>
      </w:r>
      <w:r w:rsidRPr="00E01693">
        <w:rPr>
          <w:rFonts w:asciiTheme="minorHAnsi" w:hAnsiTheme="minorHAnsi" w:cstheme="minorHAnsi"/>
          <w:b/>
          <w:position w:val="-1"/>
          <w:sz w:val="22"/>
          <w:szCs w:val="22"/>
        </w:rPr>
        <w:t>L</w:t>
      </w:r>
      <w:r w:rsidRPr="00E01693">
        <w:rPr>
          <w:rFonts w:asciiTheme="minorHAnsi" w:hAnsiTheme="minorHAnsi" w:cstheme="minorHAnsi"/>
          <w:b/>
          <w:spacing w:val="15"/>
          <w:position w:val="-1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b/>
          <w:w w:val="101"/>
          <w:position w:val="-1"/>
          <w:sz w:val="22"/>
          <w:szCs w:val="22"/>
        </w:rPr>
        <w:t>I</w:t>
      </w:r>
      <w:r w:rsidRPr="00E01693">
        <w:rPr>
          <w:rFonts w:asciiTheme="minorHAnsi" w:hAnsiTheme="minorHAnsi" w:cstheme="minorHAnsi"/>
          <w:b/>
          <w:spacing w:val="-1"/>
          <w:w w:val="101"/>
          <w:position w:val="-1"/>
          <w:sz w:val="22"/>
          <w:szCs w:val="22"/>
        </w:rPr>
        <w:t>N</w:t>
      </w:r>
      <w:r w:rsidRPr="00E01693">
        <w:rPr>
          <w:rFonts w:asciiTheme="minorHAnsi" w:hAnsiTheme="minorHAnsi" w:cstheme="minorHAnsi"/>
          <w:b/>
          <w:spacing w:val="1"/>
          <w:w w:val="101"/>
          <w:position w:val="-1"/>
          <w:sz w:val="22"/>
          <w:szCs w:val="22"/>
        </w:rPr>
        <w:t>F</w:t>
      </w:r>
      <w:r w:rsidRPr="00E01693">
        <w:rPr>
          <w:rFonts w:asciiTheme="minorHAnsi" w:hAnsiTheme="minorHAnsi" w:cstheme="minorHAnsi"/>
          <w:b/>
          <w:spacing w:val="-2"/>
          <w:w w:val="101"/>
          <w:position w:val="-1"/>
          <w:sz w:val="22"/>
          <w:szCs w:val="22"/>
        </w:rPr>
        <w:t>O</w:t>
      </w:r>
      <w:r w:rsidRPr="00E01693">
        <w:rPr>
          <w:rFonts w:asciiTheme="minorHAnsi" w:hAnsiTheme="minorHAnsi" w:cstheme="minorHAnsi"/>
          <w:b/>
          <w:spacing w:val="-1"/>
          <w:w w:val="101"/>
          <w:position w:val="-1"/>
          <w:sz w:val="22"/>
          <w:szCs w:val="22"/>
        </w:rPr>
        <w:t>R</w:t>
      </w:r>
      <w:r w:rsidRPr="00E01693">
        <w:rPr>
          <w:rFonts w:asciiTheme="minorHAnsi" w:hAnsiTheme="minorHAnsi" w:cstheme="minorHAnsi"/>
          <w:b/>
          <w:spacing w:val="3"/>
          <w:w w:val="101"/>
          <w:position w:val="-1"/>
          <w:sz w:val="22"/>
          <w:szCs w:val="22"/>
        </w:rPr>
        <w:t>M</w:t>
      </w:r>
      <w:r w:rsidRPr="00E01693">
        <w:rPr>
          <w:rFonts w:asciiTheme="minorHAnsi" w:hAnsiTheme="minorHAnsi" w:cstheme="minorHAnsi"/>
          <w:b/>
          <w:spacing w:val="-1"/>
          <w:w w:val="101"/>
          <w:position w:val="-1"/>
          <w:sz w:val="22"/>
          <w:szCs w:val="22"/>
        </w:rPr>
        <w:t>A</w:t>
      </w:r>
      <w:r w:rsidRPr="00E01693">
        <w:rPr>
          <w:rFonts w:asciiTheme="minorHAnsi" w:hAnsiTheme="minorHAnsi" w:cstheme="minorHAnsi"/>
          <w:b/>
          <w:w w:val="101"/>
          <w:position w:val="-1"/>
          <w:sz w:val="22"/>
          <w:szCs w:val="22"/>
        </w:rPr>
        <w:t>TI</w:t>
      </w:r>
      <w:r w:rsidRPr="00E01693">
        <w:rPr>
          <w:rFonts w:asciiTheme="minorHAnsi" w:hAnsiTheme="minorHAnsi" w:cstheme="minorHAnsi"/>
          <w:b/>
          <w:spacing w:val="-2"/>
          <w:w w:val="101"/>
          <w:position w:val="-1"/>
          <w:sz w:val="22"/>
          <w:szCs w:val="22"/>
        </w:rPr>
        <w:t>O</w:t>
      </w:r>
      <w:r w:rsidRPr="00E01693">
        <w:rPr>
          <w:rFonts w:asciiTheme="minorHAnsi" w:hAnsiTheme="minorHAnsi" w:cstheme="minorHAnsi"/>
          <w:b/>
          <w:w w:val="101"/>
          <w:position w:val="-1"/>
          <w:sz w:val="22"/>
          <w:szCs w:val="22"/>
        </w:rPr>
        <w:t>N</w:t>
      </w:r>
    </w:p>
    <w:p w14:paraId="4BC4A6CB" w14:textId="77777777" w:rsidR="00FD033D" w:rsidRPr="00E01693" w:rsidRDefault="00FD033D">
      <w:pPr>
        <w:spacing w:before="8" w:line="40" w:lineRule="exact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Ind w:w="181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309"/>
        <w:gridCol w:w="1454"/>
        <w:gridCol w:w="2972"/>
        <w:gridCol w:w="690"/>
      </w:tblGrid>
      <w:tr w:rsidR="00E01693" w:rsidRPr="00E01693" w14:paraId="7E3E1F71" w14:textId="77777777">
        <w:trPr>
          <w:trHeight w:hRule="exact" w:val="351"/>
        </w:trPr>
        <w:tc>
          <w:tcPr>
            <w:tcW w:w="2309" w:type="dxa"/>
            <w:tcBorders>
              <w:top w:val="nil"/>
              <w:left w:val="nil"/>
              <w:bottom w:val="nil"/>
              <w:right w:val="nil"/>
            </w:tcBorders>
          </w:tcPr>
          <w:p w14:paraId="523FA75E" w14:textId="77777777" w:rsidR="00FD033D" w:rsidRPr="00E01693" w:rsidRDefault="00DD5B06">
            <w:pPr>
              <w:spacing w:before="73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E01693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G</w:t>
            </w:r>
            <w:r w:rsidRPr="00E01693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E01693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n</w:t>
            </w:r>
            <w:r w:rsidRPr="00E01693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d</w:t>
            </w:r>
            <w:r w:rsidRPr="00E01693">
              <w:rPr>
                <w:rFonts w:asciiTheme="minorHAnsi" w:hAnsiTheme="minorHAnsi" w:cstheme="minorHAnsi"/>
                <w:sz w:val="22"/>
                <w:szCs w:val="22"/>
              </w:rPr>
              <w:t xml:space="preserve">er                       </w:t>
            </w:r>
            <w:r w:rsidRPr="00E01693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 xml:space="preserve"> </w:t>
            </w:r>
            <w:r w:rsidRPr="00E01693">
              <w:rPr>
                <w:rFonts w:asciiTheme="minorHAnsi" w:hAnsiTheme="minorHAnsi" w:cstheme="minorHAnsi"/>
                <w:w w:val="101"/>
                <w:sz w:val="22"/>
                <w:szCs w:val="22"/>
              </w:rPr>
              <w:t>:</w:t>
            </w: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</w:tcPr>
          <w:p w14:paraId="6F049105" w14:textId="77777777" w:rsidR="00FD033D" w:rsidRPr="00E01693" w:rsidRDefault="00DD5B06">
            <w:pPr>
              <w:spacing w:before="73"/>
              <w:ind w:left="143"/>
              <w:rPr>
                <w:rFonts w:asciiTheme="minorHAnsi" w:hAnsiTheme="minorHAnsi" w:cstheme="minorHAnsi"/>
                <w:sz w:val="22"/>
                <w:szCs w:val="22"/>
              </w:rPr>
            </w:pPr>
            <w:r w:rsidRPr="00E01693">
              <w:rPr>
                <w:rFonts w:asciiTheme="minorHAnsi" w:hAnsiTheme="minorHAnsi" w:cstheme="minorHAnsi"/>
                <w:spacing w:val="-1"/>
                <w:w w:val="101"/>
                <w:sz w:val="22"/>
                <w:szCs w:val="22"/>
              </w:rPr>
              <w:t>---</w:t>
            </w:r>
            <w:r w:rsidRPr="00E01693">
              <w:rPr>
                <w:rFonts w:asciiTheme="minorHAnsi" w:hAnsiTheme="minorHAnsi" w:cstheme="minorHAnsi"/>
                <w:spacing w:val="4"/>
                <w:w w:val="101"/>
                <w:sz w:val="22"/>
                <w:szCs w:val="22"/>
              </w:rPr>
              <w:t>-</w:t>
            </w:r>
            <w:r w:rsidRPr="00E01693">
              <w:rPr>
                <w:rFonts w:asciiTheme="minorHAnsi" w:hAnsiTheme="minorHAnsi" w:cstheme="minorHAnsi"/>
                <w:spacing w:val="-1"/>
                <w:w w:val="101"/>
                <w:sz w:val="22"/>
                <w:szCs w:val="22"/>
              </w:rPr>
              <w:t>--</w:t>
            </w:r>
            <w:r w:rsidRPr="00E01693">
              <w:rPr>
                <w:rFonts w:asciiTheme="minorHAnsi" w:hAnsiTheme="minorHAnsi" w:cstheme="minorHAnsi"/>
                <w:w w:val="101"/>
                <w:sz w:val="22"/>
                <w:szCs w:val="22"/>
              </w:rPr>
              <w:t>-</w:t>
            </w:r>
          </w:p>
        </w:tc>
        <w:tc>
          <w:tcPr>
            <w:tcW w:w="2972" w:type="dxa"/>
            <w:tcBorders>
              <w:top w:val="nil"/>
              <w:left w:val="nil"/>
              <w:bottom w:val="nil"/>
              <w:right w:val="nil"/>
            </w:tcBorders>
          </w:tcPr>
          <w:p w14:paraId="1D3C5EC9" w14:textId="77777777" w:rsidR="00FD033D" w:rsidRPr="00E01693" w:rsidRDefault="00DD5B06">
            <w:pPr>
              <w:spacing w:before="73"/>
              <w:ind w:left="768"/>
              <w:rPr>
                <w:rFonts w:asciiTheme="minorHAnsi" w:hAnsiTheme="minorHAnsi" w:cstheme="minorHAnsi"/>
                <w:sz w:val="22"/>
                <w:szCs w:val="22"/>
              </w:rPr>
            </w:pPr>
            <w:r w:rsidRPr="00E01693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N</w:t>
            </w:r>
            <w:r w:rsidRPr="00E01693">
              <w:rPr>
                <w:rFonts w:asciiTheme="minorHAnsi" w:hAnsiTheme="minorHAnsi" w:cstheme="minorHAnsi"/>
                <w:sz w:val="22"/>
                <w:szCs w:val="22"/>
              </w:rPr>
              <w:t>a</w:t>
            </w:r>
            <w:r w:rsidRPr="00E01693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t</w:t>
            </w:r>
            <w:r w:rsidRPr="00E01693">
              <w:rPr>
                <w:rFonts w:asciiTheme="minorHAnsi" w:hAnsiTheme="minorHAnsi" w:cstheme="minorHAnsi"/>
                <w:sz w:val="22"/>
                <w:szCs w:val="22"/>
              </w:rPr>
              <w:t>i</w:t>
            </w:r>
            <w:r w:rsidRPr="00E01693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o</w:t>
            </w:r>
            <w:r w:rsidRPr="00E01693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n</w:t>
            </w:r>
            <w:r w:rsidRPr="00E01693">
              <w:rPr>
                <w:rFonts w:asciiTheme="minorHAnsi" w:hAnsiTheme="minorHAnsi" w:cstheme="minorHAnsi"/>
                <w:sz w:val="22"/>
                <w:szCs w:val="22"/>
              </w:rPr>
              <w:t>ali</w:t>
            </w:r>
            <w:r w:rsidRPr="00E01693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t</w:t>
            </w:r>
            <w:r w:rsidRPr="00E01693">
              <w:rPr>
                <w:rFonts w:asciiTheme="minorHAnsi" w:hAnsiTheme="minorHAnsi" w:cstheme="minorHAnsi"/>
                <w:sz w:val="22"/>
                <w:szCs w:val="22"/>
              </w:rPr>
              <w:t xml:space="preserve">y              </w:t>
            </w:r>
            <w:r w:rsidRPr="00E01693">
              <w:rPr>
                <w:rFonts w:asciiTheme="minorHAnsi" w:hAnsiTheme="minorHAnsi" w:cstheme="minorHAnsi"/>
                <w:spacing w:val="49"/>
                <w:sz w:val="22"/>
                <w:szCs w:val="22"/>
              </w:rPr>
              <w:t xml:space="preserve"> </w:t>
            </w:r>
            <w:r w:rsidRPr="00E01693">
              <w:rPr>
                <w:rFonts w:asciiTheme="minorHAnsi" w:hAnsiTheme="minorHAnsi" w:cstheme="minorHAnsi"/>
                <w:w w:val="101"/>
                <w:sz w:val="22"/>
                <w:szCs w:val="22"/>
              </w:rPr>
              <w:t>:</w:t>
            </w:r>
          </w:p>
        </w:tc>
        <w:tc>
          <w:tcPr>
            <w:tcW w:w="690" w:type="dxa"/>
            <w:tcBorders>
              <w:top w:val="nil"/>
              <w:left w:val="nil"/>
              <w:bottom w:val="nil"/>
              <w:right w:val="nil"/>
            </w:tcBorders>
          </w:tcPr>
          <w:p w14:paraId="300D0323" w14:textId="77777777" w:rsidR="00FD033D" w:rsidRPr="00E01693" w:rsidRDefault="00DD5B06">
            <w:pPr>
              <w:spacing w:before="73"/>
              <w:ind w:left="184"/>
              <w:rPr>
                <w:rFonts w:asciiTheme="minorHAnsi" w:hAnsiTheme="minorHAnsi" w:cstheme="minorHAnsi"/>
                <w:sz w:val="22"/>
                <w:szCs w:val="22"/>
              </w:rPr>
            </w:pPr>
            <w:r w:rsidRPr="00E01693">
              <w:rPr>
                <w:rFonts w:asciiTheme="minorHAnsi" w:hAnsiTheme="minorHAnsi" w:cstheme="minorHAnsi"/>
                <w:spacing w:val="-1"/>
                <w:w w:val="101"/>
                <w:sz w:val="22"/>
                <w:szCs w:val="22"/>
              </w:rPr>
              <w:t>---</w:t>
            </w:r>
            <w:r w:rsidRPr="00E01693">
              <w:rPr>
                <w:rFonts w:asciiTheme="minorHAnsi" w:hAnsiTheme="minorHAnsi" w:cstheme="minorHAnsi"/>
                <w:spacing w:val="4"/>
                <w:w w:val="101"/>
                <w:sz w:val="22"/>
                <w:szCs w:val="22"/>
              </w:rPr>
              <w:t>-</w:t>
            </w:r>
            <w:r w:rsidRPr="00E01693">
              <w:rPr>
                <w:rFonts w:asciiTheme="minorHAnsi" w:hAnsiTheme="minorHAnsi" w:cstheme="minorHAnsi"/>
                <w:spacing w:val="-1"/>
                <w:w w:val="101"/>
                <w:sz w:val="22"/>
                <w:szCs w:val="22"/>
              </w:rPr>
              <w:t>-</w:t>
            </w:r>
            <w:r w:rsidRPr="00E01693">
              <w:rPr>
                <w:rFonts w:asciiTheme="minorHAnsi" w:hAnsiTheme="minorHAnsi" w:cstheme="minorHAnsi"/>
                <w:w w:val="101"/>
                <w:sz w:val="22"/>
                <w:szCs w:val="22"/>
              </w:rPr>
              <w:t>-</w:t>
            </w:r>
          </w:p>
        </w:tc>
      </w:tr>
      <w:tr w:rsidR="00E01693" w:rsidRPr="00E01693" w14:paraId="7DC86E65" w14:textId="77777777">
        <w:trPr>
          <w:trHeight w:hRule="exact" w:val="351"/>
        </w:trPr>
        <w:tc>
          <w:tcPr>
            <w:tcW w:w="2309" w:type="dxa"/>
            <w:tcBorders>
              <w:top w:val="nil"/>
              <w:left w:val="nil"/>
              <w:bottom w:val="nil"/>
              <w:right w:val="nil"/>
            </w:tcBorders>
          </w:tcPr>
          <w:p w14:paraId="30492810" w14:textId="77777777" w:rsidR="00FD033D" w:rsidRPr="00E01693" w:rsidRDefault="00DD5B06">
            <w:pPr>
              <w:spacing w:line="240" w:lineRule="exact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E01693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D</w:t>
            </w:r>
            <w:r w:rsidRPr="00E01693">
              <w:rPr>
                <w:rFonts w:asciiTheme="minorHAnsi" w:hAnsiTheme="minorHAnsi" w:cstheme="minorHAnsi"/>
                <w:sz w:val="22"/>
                <w:szCs w:val="22"/>
              </w:rPr>
              <w:t>ate</w:t>
            </w:r>
            <w:r w:rsidRPr="00E01693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 xml:space="preserve"> </w:t>
            </w:r>
            <w:r w:rsidRPr="00E01693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o</w:t>
            </w:r>
            <w:r w:rsidRPr="00E01693">
              <w:rPr>
                <w:rFonts w:asciiTheme="minorHAnsi" w:hAnsiTheme="minorHAnsi" w:cstheme="minorHAnsi"/>
                <w:sz w:val="22"/>
                <w:szCs w:val="22"/>
              </w:rPr>
              <w:t>f</w:t>
            </w:r>
            <w:r w:rsidRPr="00E01693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E01693">
              <w:rPr>
                <w:rFonts w:asciiTheme="minorHAnsi" w:hAnsiTheme="minorHAnsi" w:cstheme="minorHAnsi"/>
                <w:sz w:val="22"/>
                <w:szCs w:val="22"/>
              </w:rPr>
              <w:t>B</w:t>
            </w:r>
            <w:r w:rsidRPr="00E01693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i</w:t>
            </w:r>
            <w:r w:rsidRPr="00E01693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r</w:t>
            </w:r>
            <w:r w:rsidRPr="00E01693">
              <w:rPr>
                <w:rFonts w:asciiTheme="minorHAnsi" w:hAnsiTheme="minorHAnsi" w:cstheme="minorHAnsi"/>
                <w:sz w:val="22"/>
                <w:szCs w:val="22"/>
              </w:rPr>
              <w:t xml:space="preserve">th             </w:t>
            </w:r>
            <w:r w:rsidRPr="00E01693">
              <w:rPr>
                <w:rFonts w:asciiTheme="minorHAnsi" w:hAnsiTheme="minorHAnsi" w:cstheme="minorHAnsi"/>
                <w:spacing w:val="31"/>
                <w:sz w:val="22"/>
                <w:szCs w:val="22"/>
              </w:rPr>
              <w:t xml:space="preserve"> </w:t>
            </w:r>
            <w:r w:rsidRPr="00E01693">
              <w:rPr>
                <w:rFonts w:asciiTheme="minorHAnsi" w:hAnsiTheme="minorHAnsi" w:cstheme="minorHAnsi"/>
                <w:w w:val="101"/>
                <w:sz w:val="22"/>
                <w:szCs w:val="22"/>
              </w:rPr>
              <w:t>:</w:t>
            </w: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</w:tcPr>
          <w:p w14:paraId="0192CAF4" w14:textId="77777777" w:rsidR="00FD033D" w:rsidRPr="00E01693" w:rsidRDefault="00DD5B06">
            <w:pPr>
              <w:spacing w:line="240" w:lineRule="exact"/>
              <w:ind w:left="143"/>
              <w:rPr>
                <w:rFonts w:asciiTheme="minorHAnsi" w:hAnsiTheme="minorHAnsi" w:cstheme="minorHAnsi"/>
                <w:sz w:val="22"/>
                <w:szCs w:val="22"/>
              </w:rPr>
            </w:pPr>
            <w:r w:rsidRPr="00E01693">
              <w:rPr>
                <w:rFonts w:asciiTheme="minorHAnsi" w:hAnsiTheme="minorHAnsi" w:cstheme="minorHAnsi"/>
                <w:spacing w:val="-1"/>
                <w:w w:val="101"/>
                <w:sz w:val="22"/>
                <w:szCs w:val="22"/>
              </w:rPr>
              <w:t>---</w:t>
            </w:r>
            <w:r w:rsidRPr="00E01693">
              <w:rPr>
                <w:rFonts w:asciiTheme="minorHAnsi" w:hAnsiTheme="minorHAnsi" w:cstheme="minorHAnsi"/>
                <w:spacing w:val="4"/>
                <w:w w:val="101"/>
                <w:sz w:val="22"/>
                <w:szCs w:val="22"/>
              </w:rPr>
              <w:t>-</w:t>
            </w:r>
            <w:r w:rsidRPr="00E01693">
              <w:rPr>
                <w:rFonts w:asciiTheme="minorHAnsi" w:hAnsiTheme="minorHAnsi" w:cstheme="minorHAnsi"/>
                <w:spacing w:val="-1"/>
                <w:w w:val="101"/>
                <w:sz w:val="22"/>
                <w:szCs w:val="22"/>
              </w:rPr>
              <w:t>--</w:t>
            </w:r>
            <w:r w:rsidRPr="00E01693">
              <w:rPr>
                <w:rFonts w:asciiTheme="minorHAnsi" w:hAnsiTheme="minorHAnsi" w:cstheme="minorHAnsi"/>
                <w:w w:val="101"/>
                <w:sz w:val="22"/>
                <w:szCs w:val="22"/>
              </w:rPr>
              <w:t>-</w:t>
            </w:r>
          </w:p>
        </w:tc>
        <w:tc>
          <w:tcPr>
            <w:tcW w:w="2972" w:type="dxa"/>
            <w:tcBorders>
              <w:top w:val="nil"/>
              <w:left w:val="nil"/>
              <w:bottom w:val="nil"/>
              <w:right w:val="nil"/>
            </w:tcBorders>
          </w:tcPr>
          <w:p w14:paraId="77809DA5" w14:textId="77777777" w:rsidR="00FD033D" w:rsidRPr="00E01693" w:rsidRDefault="00DD5B06">
            <w:pPr>
              <w:spacing w:line="240" w:lineRule="exact"/>
              <w:ind w:left="768"/>
              <w:rPr>
                <w:rFonts w:asciiTheme="minorHAnsi" w:hAnsiTheme="minorHAnsi" w:cstheme="minorHAnsi"/>
                <w:sz w:val="22"/>
                <w:szCs w:val="22"/>
              </w:rPr>
            </w:pPr>
            <w:r w:rsidRPr="00E01693">
              <w:rPr>
                <w:rFonts w:asciiTheme="minorHAnsi" w:hAnsiTheme="minorHAnsi" w:cstheme="minorHAnsi"/>
                <w:sz w:val="22"/>
                <w:szCs w:val="22"/>
              </w:rPr>
              <w:t>Pass</w:t>
            </w:r>
            <w:r w:rsidRPr="00E01693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p</w:t>
            </w:r>
            <w:r w:rsidRPr="00E01693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o</w:t>
            </w:r>
            <w:r w:rsidRPr="00E01693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r</w:t>
            </w:r>
            <w:r w:rsidRPr="00E01693">
              <w:rPr>
                <w:rFonts w:asciiTheme="minorHAnsi" w:hAnsiTheme="minorHAnsi" w:cstheme="minorHAnsi"/>
                <w:sz w:val="22"/>
                <w:szCs w:val="22"/>
              </w:rPr>
              <w:t>t</w:t>
            </w:r>
            <w:r w:rsidRPr="00E01693">
              <w:rPr>
                <w:rFonts w:asciiTheme="minorHAnsi" w:hAnsiTheme="minorHAnsi" w:cstheme="minorHAnsi"/>
                <w:spacing w:val="10"/>
                <w:sz w:val="22"/>
                <w:szCs w:val="22"/>
              </w:rPr>
              <w:t xml:space="preserve"> </w:t>
            </w:r>
            <w:r w:rsidRPr="00E01693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N</w:t>
            </w:r>
            <w:r w:rsidRPr="00E01693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u</w:t>
            </w:r>
            <w:r w:rsidRPr="00E01693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m</w:t>
            </w:r>
            <w:r w:rsidRPr="00E01693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b</w:t>
            </w:r>
            <w:r w:rsidRPr="00E01693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e</w:t>
            </w:r>
            <w:r w:rsidRPr="00E01693">
              <w:rPr>
                <w:rFonts w:asciiTheme="minorHAnsi" w:hAnsiTheme="minorHAnsi" w:cstheme="minorHAnsi"/>
                <w:sz w:val="22"/>
                <w:szCs w:val="22"/>
              </w:rPr>
              <w:t xml:space="preserve">r     </w:t>
            </w:r>
            <w:r w:rsidRPr="00E01693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 xml:space="preserve"> </w:t>
            </w:r>
            <w:r w:rsidRPr="00E01693">
              <w:rPr>
                <w:rFonts w:asciiTheme="minorHAnsi" w:hAnsiTheme="minorHAnsi" w:cstheme="minorHAnsi"/>
                <w:w w:val="101"/>
                <w:sz w:val="22"/>
                <w:szCs w:val="22"/>
              </w:rPr>
              <w:t>:</w:t>
            </w:r>
          </w:p>
        </w:tc>
        <w:tc>
          <w:tcPr>
            <w:tcW w:w="690" w:type="dxa"/>
            <w:tcBorders>
              <w:top w:val="nil"/>
              <w:left w:val="nil"/>
              <w:bottom w:val="nil"/>
              <w:right w:val="nil"/>
            </w:tcBorders>
          </w:tcPr>
          <w:p w14:paraId="1C2CCD30" w14:textId="77777777" w:rsidR="00FD033D" w:rsidRPr="00E01693" w:rsidRDefault="00DD5B06">
            <w:pPr>
              <w:spacing w:line="240" w:lineRule="exact"/>
              <w:ind w:left="184"/>
              <w:rPr>
                <w:rFonts w:asciiTheme="minorHAnsi" w:hAnsiTheme="minorHAnsi" w:cstheme="minorHAnsi"/>
                <w:sz w:val="22"/>
                <w:szCs w:val="22"/>
              </w:rPr>
            </w:pPr>
            <w:r w:rsidRPr="00E01693">
              <w:rPr>
                <w:rFonts w:asciiTheme="minorHAnsi" w:hAnsiTheme="minorHAnsi" w:cstheme="minorHAnsi"/>
                <w:spacing w:val="-1"/>
                <w:w w:val="101"/>
                <w:sz w:val="22"/>
                <w:szCs w:val="22"/>
              </w:rPr>
              <w:t>---</w:t>
            </w:r>
            <w:r w:rsidRPr="00E01693">
              <w:rPr>
                <w:rFonts w:asciiTheme="minorHAnsi" w:hAnsiTheme="minorHAnsi" w:cstheme="minorHAnsi"/>
                <w:spacing w:val="4"/>
                <w:w w:val="101"/>
                <w:sz w:val="22"/>
                <w:szCs w:val="22"/>
              </w:rPr>
              <w:t>-</w:t>
            </w:r>
            <w:r w:rsidRPr="00E01693">
              <w:rPr>
                <w:rFonts w:asciiTheme="minorHAnsi" w:hAnsiTheme="minorHAnsi" w:cstheme="minorHAnsi"/>
                <w:spacing w:val="-1"/>
                <w:w w:val="101"/>
                <w:sz w:val="22"/>
                <w:szCs w:val="22"/>
              </w:rPr>
              <w:t>-</w:t>
            </w:r>
            <w:r w:rsidRPr="00E01693">
              <w:rPr>
                <w:rFonts w:asciiTheme="minorHAnsi" w:hAnsiTheme="minorHAnsi" w:cstheme="minorHAnsi"/>
                <w:w w:val="101"/>
                <w:sz w:val="22"/>
                <w:szCs w:val="22"/>
              </w:rPr>
              <w:t>-</w:t>
            </w:r>
          </w:p>
        </w:tc>
      </w:tr>
    </w:tbl>
    <w:p w14:paraId="0D400F3B" w14:textId="77777777" w:rsidR="00FD033D" w:rsidRPr="00E01693" w:rsidRDefault="00FD033D">
      <w:pPr>
        <w:spacing w:before="8" w:line="100" w:lineRule="exact"/>
        <w:rPr>
          <w:rFonts w:asciiTheme="minorHAnsi" w:hAnsiTheme="minorHAnsi" w:cstheme="minorHAnsi"/>
          <w:sz w:val="22"/>
          <w:szCs w:val="22"/>
        </w:rPr>
      </w:pPr>
    </w:p>
    <w:p w14:paraId="6D950BB2" w14:textId="77777777" w:rsidR="00FD033D" w:rsidRPr="00E01693" w:rsidRDefault="00DD5B06">
      <w:pPr>
        <w:spacing w:before="33"/>
        <w:ind w:left="222"/>
        <w:rPr>
          <w:rFonts w:asciiTheme="minorHAnsi" w:hAnsiTheme="minorHAnsi" w:cstheme="minorHAnsi"/>
          <w:sz w:val="22"/>
          <w:szCs w:val="22"/>
        </w:rPr>
      </w:pPr>
      <w:r w:rsidRPr="00E01693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E01693">
        <w:rPr>
          <w:rFonts w:asciiTheme="minorHAnsi" w:hAnsiTheme="minorHAnsi" w:cstheme="minorHAnsi"/>
          <w:b/>
          <w:sz w:val="22"/>
          <w:szCs w:val="22"/>
        </w:rPr>
        <w:t>e</w:t>
      </w:r>
      <w:r w:rsidRPr="00E01693">
        <w:rPr>
          <w:rFonts w:asciiTheme="minorHAnsi" w:hAnsiTheme="minorHAnsi" w:cstheme="minorHAnsi"/>
          <w:b/>
          <w:spacing w:val="1"/>
          <w:sz w:val="22"/>
          <w:szCs w:val="22"/>
        </w:rPr>
        <w:t>f</w:t>
      </w:r>
      <w:r w:rsidRPr="00E01693">
        <w:rPr>
          <w:rFonts w:asciiTheme="minorHAnsi" w:hAnsiTheme="minorHAnsi" w:cstheme="minorHAnsi"/>
          <w:b/>
          <w:spacing w:val="-3"/>
          <w:sz w:val="22"/>
          <w:szCs w:val="22"/>
        </w:rPr>
        <w:t>e</w:t>
      </w:r>
      <w:r w:rsidRPr="00E01693">
        <w:rPr>
          <w:rFonts w:asciiTheme="minorHAnsi" w:hAnsiTheme="minorHAnsi" w:cstheme="minorHAnsi"/>
          <w:b/>
          <w:sz w:val="22"/>
          <w:szCs w:val="22"/>
        </w:rPr>
        <w:t>r</w:t>
      </w:r>
      <w:r w:rsidRPr="00E01693">
        <w:rPr>
          <w:rFonts w:asciiTheme="minorHAnsi" w:hAnsiTheme="minorHAnsi" w:cstheme="minorHAnsi"/>
          <w:b/>
          <w:spacing w:val="2"/>
          <w:sz w:val="22"/>
          <w:szCs w:val="22"/>
        </w:rPr>
        <w:t>e</w:t>
      </w:r>
      <w:r w:rsidRPr="00E01693">
        <w:rPr>
          <w:rFonts w:asciiTheme="minorHAnsi" w:hAnsiTheme="minorHAnsi" w:cstheme="minorHAnsi"/>
          <w:b/>
          <w:sz w:val="22"/>
          <w:szCs w:val="22"/>
        </w:rPr>
        <w:t>n</w:t>
      </w:r>
      <w:r w:rsidRPr="00E01693">
        <w:rPr>
          <w:rFonts w:asciiTheme="minorHAnsi" w:hAnsiTheme="minorHAnsi" w:cstheme="minorHAnsi"/>
          <w:b/>
          <w:spacing w:val="-3"/>
          <w:sz w:val="22"/>
          <w:szCs w:val="22"/>
        </w:rPr>
        <w:t>c</w:t>
      </w:r>
      <w:r w:rsidRPr="00E01693">
        <w:rPr>
          <w:rFonts w:asciiTheme="minorHAnsi" w:hAnsiTheme="minorHAnsi" w:cstheme="minorHAnsi"/>
          <w:b/>
          <w:sz w:val="22"/>
          <w:szCs w:val="22"/>
        </w:rPr>
        <w:t>es</w:t>
      </w:r>
      <w:r w:rsidRPr="00E01693">
        <w:rPr>
          <w:rFonts w:asciiTheme="minorHAnsi" w:hAnsiTheme="minorHAnsi" w:cstheme="minorHAnsi"/>
          <w:sz w:val="22"/>
          <w:szCs w:val="22"/>
        </w:rPr>
        <w:t xml:space="preserve">:  </w:t>
      </w:r>
      <w:r w:rsidRPr="00E01693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E01693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E01693">
        <w:rPr>
          <w:rFonts w:asciiTheme="minorHAnsi" w:hAnsiTheme="minorHAnsi" w:cstheme="minorHAnsi"/>
          <w:sz w:val="22"/>
          <w:szCs w:val="22"/>
        </w:rPr>
        <w:t>ai</w:t>
      </w:r>
      <w:r w:rsidRPr="00E01693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E01693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E01693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E01693">
        <w:rPr>
          <w:rFonts w:asciiTheme="minorHAnsi" w:hAnsiTheme="minorHAnsi" w:cstheme="minorHAnsi"/>
          <w:sz w:val="22"/>
          <w:szCs w:val="22"/>
        </w:rPr>
        <w:t>le</w:t>
      </w:r>
      <w:r w:rsidRPr="00E01693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E01693">
        <w:rPr>
          <w:rFonts w:asciiTheme="minorHAnsi" w:hAnsiTheme="minorHAnsi" w:cstheme="minorHAnsi"/>
          <w:sz w:val="22"/>
          <w:szCs w:val="22"/>
        </w:rPr>
        <w:t>n</w:t>
      </w:r>
      <w:r w:rsidRPr="00E01693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E01693">
        <w:rPr>
          <w:rFonts w:asciiTheme="minorHAnsi" w:hAnsiTheme="minorHAnsi" w:cstheme="minorHAnsi"/>
          <w:w w:val="101"/>
          <w:sz w:val="22"/>
          <w:szCs w:val="22"/>
        </w:rPr>
        <w:t>Re</w:t>
      </w:r>
      <w:r w:rsidRPr="00E01693">
        <w:rPr>
          <w:rFonts w:asciiTheme="minorHAnsi" w:hAnsiTheme="minorHAnsi" w:cstheme="minorHAnsi"/>
          <w:spacing w:val="1"/>
          <w:w w:val="101"/>
          <w:sz w:val="22"/>
          <w:szCs w:val="22"/>
        </w:rPr>
        <w:t>q</w:t>
      </w:r>
      <w:r w:rsidRPr="00E01693">
        <w:rPr>
          <w:rFonts w:asciiTheme="minorHAnsi" w:hAnsiTheme="minorHAnsi" w:cstheme="minorHAnsi"/>
          <w:spacing w:val="-2"/>
          <w:w w:val="101"/>
          <w:sz w:val="22"/>
          <w:szCs w:val="22"/>
        </w:rPr>
        <w:t>u</w:t>
      </w:r>
      <w:r w:rsidRPr="00E01693">
        <w:rPr>
          <w:rFonts w:asciiTheme="minorHAnsi" w:hAnsiTheme="minorHAnsi" w:cstheme="minorHAnsi"/>
          <w:w w:val="101"/>
          <w:sz w:val="22"/>
          <w:szCs w:val="22"/>
        </w:rPr>
        <w:t>est</w:t>
      </w:r>
    </w:p>
    <w:sectPr w:rsidR="00FD033D" w:rsidRPr="00E01693">
      <w:type w:val="continuous"/>
      <w:pgSz w:w="11900" w:h="16840"/>
      <w:pgMar w:top="1100" w:right="340" w:bottom="280" w:left="3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70112A" w14:textId="77777777" w:rsidR="00DD5B06" w:rsidRDefault="00DD5B06">
      <w:r>
        <w:separator/>
      </w:r>
    </w:p>
  </w:endnote>
  <w:endnote w:type="continuationSeparator" w:id="0">
    <w:p w14:paraId="6B37F65B" w14:textId="77777777" w:rsidR="00DD5B06" w:rsidRDefault="00DD5B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933115" w14:textId="77777777" w:rsidR="00FD033D" w:rsidRDefault="00DD5B06">
    <w:pPr>
      <w:spacing w:line="200" w:lineRule="exact"/>
    </w:pPr>
    <w:r>
      <w:pict w14:anchorId="5FACF4F5"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208.5pt;margin-top:744.9pt;width:161.3pt;height:13.7pt;z-index:-251659264;mso-position-horizontal-relative:page;mso-position-vertical-relative:page" filled="f" stroked="f">
          <v:textbox inset="0,0,0,0">
            <w:txbxContent>
              <w:p w14:paraId="36C542DE" w14:textId="77777777" w:rsidR="00FD033D" w:rsidRDefault="00DD5B06">
                <w:pPr>
                  <w:spacing w:line="240" w:lineRule="exact"/>
                  <w:ind w:left="20" w:right="-35"/>
                  <w:rPr>
                    <w:sz w:val="23"/>
                    <w:szCs w:val="23"/>
                  </w:rPr>
                </w:pPr>
                <w:r>
                  <w:rPr>
                    <w:spacing w:val="-1"/>
                    <w:sz w:val="23"/>
                    <w:szCs w:val="23"/>
                  </w:rPr>
                  <w:t>N</w:t>
                </w:r>
                <w:r>
                  <w:rPr>
                    <w:sz w:val="23"/>
                    <w:szCs w:val="23"/>
                  </w:rPr>
                  <w:t>a</w:t>
                </w:r>
                <w:r>
                  <w:rPr>
                    <w:spacing w:val="1"/>
                    <w:sz w:val="23"/>
                    <w:szCs w:val="23"/>
                  </w:rPr>
                  <w:t>m</w:t>
                </w:r>
                <w:r>
                  <w:rPr>
                    <w:sz w:val="23"/>
                    <w:szCs w:val="23"/>
                  </w:rPr>
                  <w:t>e</w:t>
                </w:r>
                <w:r>
                  <w:rPr>
                    <w:spacing w:val="5"/>
                    <w:sz w:val="23"/>
                    <w:szCs w:val="23"/>
                  </w:rPr>
                  <w:t xml:space="preserve"> </w:t>
                </w:r>
                <w:r>
                  <w:rPr>
                    <w:sz w:val="23"/>
                    <w:szCs w:val="23"/>
                  </w:rPr>
                  <w:t>is</w:t>
                </w:r>
                <w:r>
                  <w:rPr>
                    <w:spacing w:val="5"/>
                    <w:sz w:val="23"/>
                    <w:szCs w:val="23"/>
                  </w:rPr>
                  <w:t xml:space="preserve"> </w:t>
                </w:r>
                <w:r>
                  <w:rPr>
                    <w:spacing w:val="-2"/>
                    <w:sz w:val="23"/>
                    <w:szCs w:val="23"/>
                  </w:rPr>
                  <w:t>n</w:t>
                </w:r>
                <w:r>
                  <w:rPr>
                    <w:spacing w:val="1"/>
                    <w:sz w:val="23"/>
                    <w:szCs w:val="23"/>
                  </w:rPr>
                  <w:t>o</w:t>
                </w:r>
                <w:r>
                  <w:rPr>
                    <w:sz w:val="23"/>
                    <w:szCs w:val="23"/>
                  </w:rPr>
                  <w:t>t</w:t>
                </w:r>
                <w:r>
                  <w:rPr>
                    <w:spacing w:val="5"/>
                    <w:sz w:val="23"/>
                    <w:szCs w:val="23"/>
                  </w:rPr>
                  <w:t xml:space="preserve"> </w:t>
                </w:r>
                <w:r>
                  <w:rPr>
                    <w:sz w:val="23"/>
                    <w:szCs w:val="23"/>
                  </w:rPr>
                  <w:t>s</w:t>
                </w:r>
                <w:r>
                  <w:rPr>
                    <w:spacing w:val="-2"/>
                    <w:sz w:val="23"/>
                    <w:szCs w:val="23"/>
                  </w:rPr>
                  <w:t>h</w:t>
                </w:r>
                <w:r>
                  <w:rPr>
                    <w:spacing w:val="1"/>
                    <w:sz w:val="23"/>
                    <w:szCs w:val="23"/>
                  </w:rPr>
                  <w:t>o</w:t>
                </w:r>
                <w:r>
                  <w:rPr>
                    <w:spacing w:val="-1"/>
                    <w:sz w:val="23"/>
                    <w:szCs w:val="23"/>
                  </w:rPr>
                  <w:t>w</w:t>
                </w:r>
                <w:r>
                  <w:rPr>
                    <w:sz w:val="23"/>
                    <w:szCs w:val="23"/>
                  </w:rPr>
                  <w:t>n</w:t>
                </w:r>
                <w:r>
                  <w:rPr>
                    <w:spacing w:val="7"/>
                    <w:sz w:val="23"/>
                    <w:szCs w:val="23"/>
                  </w:rPr>
                  <w:t xml:space="preserve"> </w:t>
                </w:r>
                <w:r>
                  <w:rPr>
                    <w:spacing w:val="-1"/>
                    <w:sz w:val="23"/>
                    <w:szCs w:val="23"/>
                  </w:rPr>
                  <w:t>f</w:t>
                </w:r>
                <w:r>
                  <w:rPr>
                    <w:spacing w:val="1"/>
                    <w:sz w:val="23"/>
                    <w:szCs w:val="23"/>
                  </w:rPr>
                  <w:t>o</w:t>
                </w:r>
                <w:r>
                  <w:rPr>
                    <w:sz w:val="23"/>
                    <w:szCs w:val="23"/>
                  </w:rPr>
                  <w:t>r</w:t>
                </w:r>
                <w:r>
                  <w:rPr>
                    <w:spacing w:val="2"/>
                    <w:sz w:val="23"/>
                    <w:szCs w:val="23"/>
                  </w:rPr>
                  <w:t xml:space="preserve"> </w:t>
                </w:r>
                <w:r>
                  <w:rPr>
                    <w:spacing w:val="2"/>
                    <w:w w:val="101"/>
                    <w:sz w:val="23"/>
                    <w:szCs w:val="23"/>
                  </w:rPr>
                  <w:t>a</w:t>
                </w:r>
                <w:r>
                  <w:rPr>
                    <w:spacing w:val="1"/>
                    <w:w w:val="101"/>
                    <w:sz w:val="23"/>
                    <w:szCs w:val="23"/>
                  </w:rPr>
                  <w:t>n</w:t>
                </w:r>
                <w:r>
                  <w:rPr>
                    <w:spacing w:val="-2"/>
                    <w:w w:val="101"/>
                    <w:sz w:val="23"/>
                    <w:szCs w:val="23"/>
                  </w:rPr>
                  <w:t>o</w:t>
                </w:r>
                <w:r>
                  <w:rPr>
                    <w:spacing w:val="3"/>
                    <w:w w:val="101"/>
                    <w:sz w:val="23"/>
                    <w:szCs w:val="23"/>
                  </w:rPr>
                  <w:t>n</w:t>
                </w:r>
                <w:r>
                  <w:rPr>
                    <w:spacing w:val="-4"/>
                    <w:w w:val="101"/>
                    <w:sz w:val="23"/>
                    <w:szCs w:val="23"/>
                  </w:rPr>
                  <w:t>y</w:t>
                </w:r>
                <w:r>
                  <w:rPr>
                    <w:spacing w:val="1"/>
                    <w:w w:val="101"/>
                    <w:sz w:val="23"/>
                    <w:szCs w:val="23"/>
                  </w:rPr>
                  <w:t>m</w:t>
                </w:r>
                <w:r>
                  <w:rPr>
                    <w:w w:val="101"/>
                    <w:sz w:val="23"/>
                    <w:szCs w:val="23"/>
                  </w:rPr>
                  <w:t>i</w:t>
                </w:r>
                <w:r>
                  <w:rPr>
                    <w:spacing w:val="2"/>
                    <w:w w:val="101"/>
                    <w:sz w:val="23"/>
                    <w:szCs w:val="23"/>
                  </w:rPr>
                  <w:t>t</w:t>
                </w:r>
                <w:r>
                  <w:rPr>
                    <w:w w:val="101"/>
                    <w:sz w:val="23"/>
                    <w:szCs w:val="23"/>
                  </w:rPr>
                  <w:t>y</w:t>
                </w:r>
              </w:p>
            </w:txbxContent>
          </v:textbox>
          <w10:wrap anchorx="page" anchory="page"/>
        </v:shape>
      </w:pict>
    </w:r>
    <w:r>
      <w:pict w14:anchorId="093E5165">
        <v:shape id="_x0000_s2049" type="#_x0000_t202" style="position:absolute;margin-left:500.2pt;margin-top:744.9pt;width:9.85pt;height:13.7pt;z-index:-251658240;mso-position-horizontal-relative:page;mso-position-vertical-relative:page" filled="f" stroked="f">
          <v:textbox inset="0,0,0,0">
            <w:txbxContent>
              <w:p w14:paraId="34486113" w14:textId="77777777" w:rsidR="00FD033D" w:rsidRDefault="00DD5B06">
                <w:pPr>
                  <w:spacing w:line="240" w:lineRule="exact"/>
                  <w:ind w:left="40"/>
                  <w:rPr>
                    <w:sz w:val="23"/>
                    <w:szCs w:val="23"/>
                  </w:rPr>
                </w:pPr>
                <w:r>
                  <w:fldChar w:fldCharType="begin"/>
                </w:r>
                <w:r>
                  <w:rPr>
                    <w:w w:val="101"/>
                    <w:sz w:val="23"/>
                    <w:szCs w:val="23"/>
                  </w:rPr>
                  <w:instrText xml:space="preserve"> PAGE </w:instrText>
                </w:r>
                <w:r>
                  <w:fldChar w:fldCharType="separate"/>
                </w:r>
                <w:r>
                  <w:t>1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3AC3CA" w14:textId="77777777" w:rsidR="00DD5B06" w:rsidRDefault="00DD5B06">
      <w:r>
        <w:separator/>
      </w:r>
    </w:p>
  </w:footnote>
  <w:footnote w:type="continuationSeparator" w:id="0">
    <w:p w14:paraId="795CBB69" w14:textId="77777777" w:rsidR="00DD5B06" w:rsidRDefault="00DD5B0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DF15DF2"/>
    <w:multiLevelType w:val="multilevel"/>
    <w:tmpl w:val="AE5201E4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D033D"/>
    <w:rsid w:val="00DD5B06"/>
    <w:rsid w:val="00E01693"/>
    <w:rsid w:val="00FD03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  <w14:docId w14:val="08AD86D5"/>
  <w15:docId w15:val="{0E170C1C-57EA-4A58-94F5-F38D663DA9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1494</Words>
  <Characters>8522</Characters>
  <Application>Microsoft Office Word</Application>
  <DocSecurity>0</DocSecurity>
  <Lines>71</Lines>
  <Paragraphs>19</Paragraphs>
  <ScaleCrop>false</ScaleCrop>
  <Company/>
  <LinksUpToDate>false</LinksUpToDate>
  <CharactersWithSpaces>9997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2021-07-06T14:46:00Z</dcterms:created>
  <dcterms:modified xsi:type="dcterms:W3CDTF">2021-07-06T14:57:00Z</dcterms:modified>
</cp:coreProperties>
</file>